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273CD" w14:textId="12BCFAE6" w:rsidR="00072FA1" w:rsidRPr="00072FA1" w:rsidRDefault="00072FA1" w:rsidP="00072FA1">
      <w:pPr>
        <w:pStyle w:val="Paragraf"/>
        <w:rPr>
          <w:rFonts w:ascii="Arial" w:hAnsi="Arial" w:cs="Arial"/>
        </w:rPr>
      </w:pPr>
      <w:r w:rsidRPr="00072FA1">
        <w:rPr>
          <w:rFonts w:ascii="Arial" w:hAnsi="Arial" w:cs="Arial"/>
        </w:rPr>
        <w:t xml:space="preserve">Številka: </w:t>
      </w:r>
      <w:r w:rsidR="00A4343A">
        <w:rPr>
          <w:rFonts w:ascii="Arial" w:hAnsi="Arial" w:cs="Arial"/>
        </w:rPr>
        <w:t>430-</w:t>
      </w:r>
      <w:r w:rsidR="0081560F">
        <w:rPr>
          <w:rFonts w:ascii="Arial" w:hAnsi="Arial" w:cs="Arial"/>
        </w:rPr>
        <w:t>0012</w:t>
      </w:r>
      <w:r w:rsidR="00A4343A">
        <w:rPr>
          <w:rFonts w:ascii="Arial" w:hAnsi="Arial" w:cs="Arial"/>
        </w:rPr>
        <w:t>/2026-</w:t>
      </w:r>
      <w:r w:rsidR="00734696">
        <w:rPr>
          <w:rFonts w:ascii="Arial" w:hAnsi="Arial" w:cs="Arial"/>
        </w:rPr>
        <w:t>6</w:t>
      </w:r>
    </w:p>
    <w:p w14:paraId="78816539" w14:textId="0C67ED90" w:rsidR="00072FA1" w:rsidRPr="00072FA1" w:rsidRDefault="00072FA1" w:rsidP="00072FA1">
      <w:pPr>
        <w:pStyle w:val="Paragraf"/>
        <w:tabs>
          <w:tab w:val="right" w:pos="9070"/>
        </w:tabs>
        <w:rPr>
          <w:rFonts w:ascii="Arial" w:hAnsi="Arial" w:cs="Arial"/>
        </w:rPr>
      </w:pPr>
      <w:r w:rsidRPr="00072FA1">
        <w:rPr>
          <w:rFonts w:ascii="Arial" w:hAnsi="Arial" w:cs="Arial"/>
        </w:rPr>
        <w:t xml:space="preserve">Datum: </w:t>
      </w:r>
      <w:r w:rsidR="00596DF2">
        <w:rPr>
          <w:rFonts w:ascii="Arial" w:hAnsi="Arial" w:cs="Arial"/>
        </w:rPr>
        <w:t>20</w:t>
      </w:r>
      <w:r w:rsidRPr="00072FA1">
        <w:rPr>
          <w:rFonts w:ascii="Arial" w:hAnsi="Arial" w:cs="Arial"/>
        </w:rPr>
        <w:t xml:space="preserve">. </w:t>
      </w:r>
      <w:r w:rsidR="0081560F">
        <w:rPr>
          <w:rFonts w:ascii="Arial" w:hAnsi="Arial" w:cs="Arial"/>
        </w:rPr>
        <w:t>7</w:t>
      </w:r>
      <w:r w:rsidRPr="00072FA1">
        <w:rPr>
          <w:rFonts w:ascii="Arial" w:hAnsi="Arial" w:cs="Arial"/>
        </w:rPr>
        <w:t>. 2026</w:t>
      </w:r>
    </w:p>
    <w:p w14:paraId="10262D26" w14:textId="46B11D7B" w:rsidR="00FB3258" w:rsidRPr="00957001" w:rsidRDefault="00FC2646" w:rsidP="00FC2646">
      <w:pPr>
        <w:pStyle w:val="Paragraf"/>
        <w:tabs>
          <w:tab w:val="right" w:pos="9070"/>
        </w:tabs>
        <w:rPr>
          <w:rFonts w:ascii="Arial" w:hAnsi="Arial" w:cs="Arial"/>
        </w:rPr>
      </w:pPr>
      <w:r w:rsidRPr="00957001">
        <w:rPr>
          <w:rFonts w:ascii="Arial" w:hAnsi="Arial" w:cs="Arial"/>
        </w:rPr>
        <w:tab/>
      </w:r>
    </w:p>
    <w:p w14:paraId="239EB19F" w14:textId="77777777" w:rsidR="00043DDE" w:rsidRPr="00957001" w:rsidRDefault="00043DDE" w:rsidP="00912B4C">
      <w:pPr>
        <w:pStyle w:val="Paragraf"/>
        <w:jc w:val="center"/>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957001" w14:paraId="14E640B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6877F9A" w14:textId="58F10E60" w:rsidR="005D75B2" w:rsidRPr="00E345EF" w:rsidRDefault="00EB022F" w:rsidP="00EF562E">
            <w:pPr>
              <w:pStyle w:val="Paragraf"/>
              <w:jc w:val="center"/>
              <w:rPr>
                <w:rFonts w:ascii="Arial" w:hAnsi="Arial" w:cs="Arial"/>
                <w:b/>
                <w:bCs/>
                <w:sz w:val="24"/>
                <w:szCs w:val="24"/>
              </w:rPr>
            </w:pPr>
            <w:r>
              <w:rPr>
                <w:noProof/>
              </w:rPr>
              <mc:AlternateContent>
                <mc:Choice Requires="wps">
                  <w:drawing>
                    <wp:anchor distT="0" distB="0" distL="114300" distR="114300" simplePos="0" relativeHeight="251661312" behindDoc="0" locked="0" layoutInCell="1" allowOverlap="1" wp14:anchorId="41E38AFF" wp14:editId="5F8B777E">
                      <wp:simplePos x="0" y="0"/>
                      <wp:positionH relativeFrom="column">
                        <wp:posOffset>2312035</wp:posOffset>
                      </wp:positionH>
                      <wp:positionV relativeFrom="paragraph">
                        <wp:posOffset>-437515</wp:posOffset>
                      </wp:positionV>
                      <wp:extent cx="989965" cy="635"/>
                      <wp:effectExtent l="0" t="0" r="0" b="0"/>
                      <wp:wrapNone/>
                      <wp:docPr id="981581075" name="Polje z besedilom 1"/>
                      <wp:cNvGraphicFramePr/>
                      <a:graphic xmlns:a="http://schemas.openxmlformats.org/drawingml/2006/main">
                        <a:graphicData uri="http://schemas.microsoft.com/office/word/2010/wordprocessingShape">
                          <wps:wsp>
                            <wps:cNvSpPr txBox="1"/>
                            <wps:spPr>
                              <a:xfrm>
                                <a:off x="0" y="0"/>
                                <a:ext cx="989965" cy="635"/>
                              </a:xfrm>
                              <a:prstGeom prst="rect">
                                <a:avLst/>
                              </a:prstGeom>
                              <a:solidFill>
                                <a:prstClr val="white"/>
                              </a:solidFill>
                              <a:ln>
                                <a:noFill/>
                              </a:ln>
                            </wps:spPr>
                            <wps:txbx>
                              <w:txbxContent>
                                <w:p w14:paraId="1EF49A74" w14:textId="34599410" w:rsidR="00EB022F" w:rsidRPr="00EB022F" w:rsidRDefault="00EB022F" w:rsidP="00EB022F">
                                  <w:pPr>
                                    <w:pStyle w:val="Napis"/>
                                    <w:jc w:val="center"/>
                                    <w:rPr>
                                      <w:rFonts w:ascii="Arial" w:hAnsi="Arial" w:cs="Arial"/>
                                      <w:b/>
                                      <w:bCs/>
                                      <w:i w:val="0"/>
                                      <w:iCs w:val="0"/>
                                      <w:noProof/>
                                      <w:color w:val="000000" w:themeColor="text1"/>
                                      <w:lang w:val="en-US"/>
                                    </w:rPr>
                                  </w:pPr>
                                  <w:r w:rsidRPr="00717016">
                                    <w:rPr>
                                      <w:b/>
                                      <w:bCs/>
                                      <w:i w:val="0"/>
                                      <w:iCs w:val="0"/>
                                      <w:color w:val="000000" w:themeColor="text1"/>
                                    </w:rPr>
                                    <w:t>OBČINA MEŽICA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E38AFF" id="_x0000_t202" coordsize="21600,21600" o:spt="202" path="m,l,21600r21600,l21600,xe">
                      <v:stroke joinstyle="miter"/>
                      <v:path gradientshapeok="t" o:connecttype="rect"/>
                    </v:shapetype>
                    <v:shape id="Polje z besedilom 1" o:spid="_x0000_s1026" type="#_x0000_t202" style="position:absolute;left:0;text-align:left;margin-left:182.05pt;margin-top:-34.45pt;width:77.9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" stroked="f">
                      <v:textbox style="mso-fit-shape-to-text:t" inset="0,0,0,0">
                        <w:txbxContent>
                          <w:p w14:paraId="1EF49A74" w14:textId="34599410" w:rsidR="00EB022F" w:rsidRPr="00EB022F" w:rsidRDefault="00EB022F" w:rsidP="00EB022F">
                            <w:pPr>
                              <w:pStyle w:val="Napis"/>
                              <w:jc w:val="center"/>
                              <w:rPr>
                                <w:rFonts w:ascii="Arial" w:hAnsi="Arial" w:cs="Arial"/>
                                <w:b/>
                                <w:bCs/>
                                <w:i w:val="0"/>
                                <w:iCs w:val="0"/>
                                <w:noProof/>
                                <w:color w:val="000000" w:themeColor="text1"/>
                                <w:lang w:val="en-US"/>
                              </w:rPr>
                            </w:pPr>
                            <w:r w:rsidRPr="00717016">
                              <w:rPr>
                                <w:b/>
                                <w:bCs/>
                                <w:i w:val="0"/>
                                <w:iCs w:val="0"/>
                                <w:color w:val="000000" w:themeColor="text1"/>
                              </w:rPr>
                              <w:t>OBČINA MEŽICA</w:t>
                            </w:r>
                          </w:p>
                        </w:txbxContent>
                      </v:textbox>
                    </v:shape>
                  </w:pict>
                </mc:Fallback>
              </mc:AlternateContent>
            </w:r>
            <w:r w:rsidR="00AC29DC" w:rsidRPr="00E345EF">
              <w:rPr>
                <w:rFonts w:ascii="Arial" w:hAnsi="Arial" w:cs="Arial"/>
                <w:b/>
                <w:bCs/>
                <w:noProof/>
                <w:sz w:val="24"/>
                <w:szCs w:val="24"/>
                <w:lang w:val="en-US"/>
              </w:rPr>
              <w:drawing>
                <wp:anchor distT="0" distB="0" distL="114300" distR="114300" simplePos="0" relativeHeight="251659264" behindDoc="0" locked="0" layoutInCell="1" allowOverlap="1" wp14:anchorId="0D662647" wp14:editId="30390B38">
                  <wp:simplePos x="0" y="0"/>
                  <wp:positionH relativeFrom="page">
                    <wp:posOffset>2162810</wp:posOffset>
                  </wp:positionH>
                  <wp:positionV relativeFrom="paragraph">
                    <wp:posOffset>-1165225</wp:posOffset>
                  </wp:positionV>
                  <wp:extent cx="989965" cy="719455"/>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9965" cy="719455"/>
                          </a:xfrm>
                          <a:prstGeom prst="rect">
                            <a:avLst/>
                          </a:prstGeom>
                        </pic:spPr>
                      </pic:pic>
                    </a:graphicData>
                  </a:graphic>
                  <wp14:sizeRelH relativeFrom="page">
                    <wp14:pctWidth>0</wp14:pctWidth>
                  </wp14:sizeRelH>
                  <wp14:sizeRelV relativeFrom="page">
                    <wp14:pctHeight>0</wp14:pctHeight>
                  </wp14:sizeRelV>
                </wp:anchor>
              </w:drawing>
            </w:r>
          </w:p>
          <w:p w14:paraId="1BB32555" w14:textId="77777777" w:rsidR="005D75B2" w:rsidRDefault="005D75B2" w:rsidP="0033249E">
            <w:pPr>
              <w:pStyle w:val="Paragraf"/>
              <w:jc w:val="right"/>
              <w:rPr>
                <w:rFonts w:ascii="Arial" w:hAnsi="Arial" w:cs="Arial"/>
                <w:color w:val="BFBFBF" w:themeColor="background1" w:themeShade="BF"/>
                <w:sz w:val="28"/>
                <w:szCs w:val="28"/>
              </w:rPr>
            </w:pPr>
          </w:p>
          <w:p w14:paraId="488BB77A" w14:textId="77777777" w:rsidR="00596DF2" w:rsidRPr="00F36727" w:rsidRDefault="00596DF2" w:rsidP="00596DF2">
            <w:pPr>
              <w:pStyle w:val="Paragraf"/>
              <w:jc w:val="right"/>
              <w:rPr>
                <w:rFonts w:ascii="Arial" w:hAnsi="Arial" w:cs="Arial"/>
                <w:color w:val="BFBFBF" w:themeColor="background1" w:themeShade="BF"/>
                <w:sz w:val="20"/>
                <w:szCs w:val="20"/>
              </w:rPr>
            </w:pPr>
            <w:r>
              <w:rPr>
                <w:rFonts w:ascii="Arial" w:hAnsi="Arial" w:cs="Arial"/>
                <w:color w:val="A6A6A6" w:themeColor="background1" w:themeShade="A6"/>
                <w:sz w:val="20"/>
                <w:szCs w:val="20"/>
              </w:rPr>
              <w:t>POPRAVEK RAZPISNE DOKUMENTACIJE o podelitvi koncesije za</w:t>
            </w:r>
          </w:p>
          <w:p w14:paraId="6E674036" w14:textId="7A03333E" w:rsidR="00FB3258" w:rsidRDefault="00072FA1" w:rsidP="00363A67">
            <w:pPr>
              <w:pStyle w:val="Paragraf"/>
              <w:spacing w:before="0"/>
              <w:jc w:val="right"/>
              <w:rPr>
                <w:rFonts w:ascii="Arial" w:eastAsia="Times New Roman" w:hAnsi="Arial" w:cs="Arial"/>
                <w:b/>
                <w:sz w:val="22"/>
                <w:szCs w:val="22"/>
              </w:rPr>
            </w:pPr>
            <w:r w:rsidRPr="00A0733C">
              <w:rPr>
                <w:rFonts w:ascii="Arial" w:eastAsia="Times New Roman" w:hAnsi="Arial" w:cs="Arial"/>
                <w:b/>
                <w:sz w:val="22"/>
                <w:szCs w:val="22"/>
              </w:rPr>
              <w:t>OPRAVLJANJE JAVNE SLUŽBE V OSNOVNI ZDRAVSTVENI DEJAVNOSTI NA PODROČJU ZOBOZDRAVSTVA ZA ODRASLE V OBČINI M</w:t>
            </w:r>
            <w:r w:rsidR="001F5216">
              <w:rPr>
                <w:rFonts w:ascii="Arial" w:eastAsia="Times New Roman" w:hAnsi="Arial" w:cs="Arial"/>
                <w:b/>
                <w:sz w:val="22"/>
                <w:szCs w:val="22"/>
              </w:rPr>
              <w:t>EŽICA</w:t>
            </w:r>
          </w:p>
          <w:p w14:paraId="132F33E3" w14:textId="056D63BE" w:rsidR="00072FA1" w:rsidRPr="005D75B2" w:rsidRDefault="00072FA1" w:rsidP="00363A67">
            <w:pPr>
              <w:pStyle w:val="Paragraf"/>
              <w:spacing w:before="0"/>
              <w:jc w:val="right"/>
              <w:rPr>
                <w:rFonts w:ascii="Arial" w:hAnsi="Arial" w:cs="Arial"/>
                <w:b/>
                <w:sz w:val="32"/>
                <w:szCs w:val="32"/>
              </w:rPr>
            </w:pPr>
          </w:p>
        </w:tc>
      </w:tr>
    </w:tbl>
    <w:p w14:paraId="449590A2" w14:textId="77777777" w:rsidR="001D4F98" w:rsidRDefault="001D4F98" w:rsidP="00726736">
      <w:pPr>
        <w:pStyle w:val="Paragraf"/>
        <w:rPr>
          <w:rFonts w:ascii="Arial" w:hAnsi="Arial" w:cs="Arial"/>
        </w:rPr>
      </w:pPr>
    </w:p>
    <w:p w14:paraId="29912ED3" w14:textId="77777777" w:rsidR="0055545D" w:rsidRDefault="0055545D" w:rsidP="00726736">
      <w:pPr>
        <w:pStyle w:val="Paragraf"/>
        <w:rPr>
          <w:rFonts w:ascii="Arial" w:hAnsi="Arial" w:cs="Arial"/>
        </w:rPr>
      </w:pPr>
    </w:p>
    <w:p w14:paraId="0F217BE0" w14:textId="77777777" w:rsidR="00960022" w:rsidRPr="00957001" w:rsidRDefault="00E55B9D">
      <w:pPr>
        <w:rPr>
          <w:rFonts w:ascii="Arial" w:hAnsi="Arial" w:cs="Arial"/>
          <w:sz w:val="18"/>
          <w:szCs w:val="18"/>
        </w:rPr>
      </w:pPr>
      <w:r w:rsidRPr="00957001">
        <w:rPr>
          <w:rFonts w:ascii="Arial" w:hAnsi="Arial" w:cs="Arial"/>
          <w:sz w:val="18"/>
          <w:szCs w:val="18"/>
        </w:rPr>
        <w:br w:type="page"/>
      </w:r>
    </w:p>
    <w:p w14:paraId="129A017E" w14:textId="77777777" w:rsidR="00960022" w:rsidRPr="00957001" w:rsidRDefault="00960022" w:rsidP="006975C6">
      <w:pPr>
        <w:pStyle w:val="Paragraf"/>
        <w:rPr>
          <w:rFonts w:ascii="Arial" w:hAnsi="Arial" w:cs="Arial"/>
        </w:rPr>
        <w:sectPr w:rsidR="00960022" w:rsidRPr="00957001" w:rsidSect="00DC20AC">
          <w:headerReference w:type="default" r:id="rId12"/>
          <w:footerReference w:type="default" r:id="rId13"/>
          <w:headerReference w:type="first" r:id="rId14"/>
          <w:footerReference w:type="first" r:id="rId15"/>
          <w:pgSz w:w="11906" w:h="16838"/>
          <w:pgMar w:top="1801" w:right="1418" w:bottom="1418" w:left="1418" w:header="851" w:footer="596" w:gutter="0"/>
          <w:cols w:space="708"/>
          <w:docGrid w:linePitch="360"/>
        </w:sectPr>
      </w:pPr>
    </w:p>
    <w:p w14:paraId="35D65ECC" w14:textId="77777777" w:rsidR="00565763" w:rsidRPr="00A0708D"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 w:val="20"/>
          <w:szCs w:val="20"/>
        </w:rPr>
      </w:pPr>
      <w:r w:rsidRPr="00A0708D">
        <w:rPr>
          <w:rFonts w:ascii="Arial" w:hAnsi="Arial" w:cs="Arial"/>
          <w:color w:val="FFFFFF" w:themeColor="background1"/>
          <w:sz w:val="20"/>
          <w:szCs w:val="20"/>
        </w:rPr>
        <w:lastRenderedPageBreak/>
        <w:t xml:space="preserve">Povabilo k oddaji ponudbe </w:t>
      </w:r>
    </w:p>
    <w:p w14:paraId="7BFF94A4"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OSNOVNI PODATKI O NAROČILU</w:t>
      </w:r>
    </w:p>
    <w:p w14:paraId="4221FB21" w14:textId="7CF7EB7C" w:rsidR="00363A67" w:rsidRPr="00CC7BE1" w:rsidRDefault="00363A67" w:rsidP="00363A67">
      <w:pPr>
        <w:pStyle w:val="Brezrazmikov"/>
        <w:jc w:val="both"/>
        <w:rPr>
          <w:rFonts w:ascii="Arial" w:hAnsi="Arial" w:cs="Arial"/>
          <w:b/>
          <w:bCs/>
          <w:szCs w:val="18"/>
        </w:rPr>
      </w:pPr>
      <w:r w:rsidRPr="00CC7BE1">
        <w:rPr>
          <w:rFonts w:ascii="Arial" w:hAnsi="Arial" w:cs="Arial"/>
          <w:szCs w:val="18"/>
        </w:rPr>
        <w:t xml:space="preserve">Na podlagi </w:t>
      </w:r>
      <w:r w:rsidRPr="00CC7BE1">
        <w:rPr>
          <w:rFonts w:ascii="Arial" w:hAnsi="Arial" w:cs="Arial"/>
          <w:b/>
          <w:bCs/>
          <w:szCs w:val="18"/>
        </w:rPr>
        <w:t>Javnega razpisa</w:t>
      </w:r>
      <w:r w:rsidRPr="00CC7BE1">
        <w:rPr>
          <w:rFonts w:ascii="Arial" w:hAnsi="Arial" w:cs="Arial"/>
          <w:szCs w:val="18"/>
        </w:rPr>
        <w:t xml:space="preserve"> </w:t>
      </w:r>
      <w:r w:rsidRPr="00CC7BE1">
        <w:rPr>
          <w:rFonts w:ascii="Arial" w:hAnsi="Arial" w:cs="Arial"/>
          <w:b/>
          <w:szCs w:val="18"/>
        </w:rPr>
        <w:t xml:space="preserve">za podelitev koncesije </w:t>
      </w:r>
      <w:r w:rsidRPr="00CC7BE1">
        <w:rPr>
          <w:rFonts w:ascii="Arial" w:hAnsi="Arial" w:cs="Arial"/>
          <w:b/>
          <w:bCs/>
          <w:szCs w:val="18"/>
        </w:rPr>
        <w:t xml:space="preserve">za opravljanje javne službe v osnovni zdravstveni dejavnosti </w:t>
      </w:r>
      <w:r w:rsidR="005922CA">
        <w:rPr>
          <w:rFonts w:ascii="Arial" w:hAnsi="Arial" w:cs="Arial"/>
          <w:b/>
          <w:bCs/>
          <w:szCs w:val="18"/>
        </w:rPr>
        <w:t xml:space="preserve">na področju zobozdravstva </w:t>
      </w:r>
      <w:r w:rsidR="005741A3" w:rsidRPr="005741A3">
        <w:rPr>
          <w:rFonts w:ascii="Arial" w:hAnsi="Arial" w:cs="Arial"/>
          <w:b/>
          <w:bCs/>
          <w:szCs w:val="18"/>
        </w:rPr>
        <w:t>odraslih v občini Mežica</w:t>
      </w:r>
      <w:r w:rsidRPr="005922CA">
        <w:rPr>
          <w:rFonts w:ascii="Arial" w:hAnsi="Arial" w:cs="Arial"/>
          <w:szCs w:val="18"/>
        </w:rPr>
        <w:t xml:space="preserve">, objavljenega na spletni strani Občine </w:t>
      </w:r>
      <w:r w:rsidR="005922CA" w:rsidRPr="005922CA">
        <w:rPr>
          <w:rFonts w:ascii="Arial" w:hAnsi="Arial" w:cs="Arial"/>
          <w:szCs w:val="18"/>
        </w:rPr>
        <w:t>M</w:t>
      </w:r>
      <w:r w:rsidR="005741A3">
        <w:rPr>
          <w:rFonts w:ascii="Arial" w:hAnsi="Arial" w:cs="Arial"/>
          <w:szCs w:val="18"/>
        </w:rPr>
        <w:t>ežica</w:t>
      </w:r>
      <w:r w:rsidRPr="005922CA">
        <w:rPr>
          <w:rFonts w:ascii="Arial" w:hAnsi="Arial" w:cs="Arial"/>
          <w:szCs w:val="18"/>
        </w:rPr>
        <w:t xml:space="preserve"> </w:t>
      </w:r>
      <w:r w:rsidR="005922CA" w:rsidRPr="005922CA">
        <w:rPr>
          <w:rFonts w:ascii="Arial" w:hAnsi="Arial" w:cs="Arial"/>
          <w:szCs w:val="18"/>
        </w:rPr>
        <w:t>(https://www.</w:t>
      </w:r>
      <w:r w:rsidR="005B25E3">
        <w:rPr>
          <w:rFonts w:ascii="Arial" w:hAnsi="Arial" w:cs="Arial"/>
          <w:szCs w:val="18"/>
        </w:rPr>
        <w:t>mezica</w:t>
      </w:r>
      <w:r w:rsidR="005922CA" w:rsidRPr="005922CA">
        <w:rPr>
          <w:rFonts w:ascii="Arial" w:hAnsi="Arial" w:cs="Arial"/>
          <w:szCs w:val="18"/>
        </w:rPr>
        <w:t xml:space="preserve">.si/) </w:t>
      </w:r>
      <w:r w:rsidRPr="005922CA">
        <w:rPr>
          <w:rFonts w:ascii="Arial" w:hAnsi="Arial" w:cs="Arial"/>
          <w:szCs w:val="18"/>
        </w:rPr>
        <w:t>in</w:t>
      </w:r>
      <w:r w:rsidRPr="00CC7BE1">
        <w:rPr>
          <w:rFonts w:ascii="Arial" w:hAnsi="Arial" w:cs="Arial"/>
          <w:szCs w:val="18"/>
        </w:rPr>
        <w:t xml:space="preserve"> Portalu javnih naročil </w:t>
      </w:r>
      <w:r w:rsidRPr="00CC7BE1">
        <w:rPr>
          <w:rFonts w:ascii="Arial" w:hAnsi="Arial" w:cs="Arial"/>
          <w:bCs/>
          <w:iCs/>
          <w:szCs w:val="18"/>
        </w:rPr>
        <w:t>(</w:t>
      </w:r>
      <w:hyperlink r:id="rId16" w:history="1">
        <w:r w:rsidRPr="00CC7BE1">
          <w:rPr>
            <w:rStyle w:val="Hiperpovezava"/>
            <w:rFonts w:ascii="Arial" w:hAnsi="Arial" w:cs="Arial"/>
            <w:bCs/>
            <w:iCs/>
            <w:szCs w:val="18"/>
          </w:rPr>
          <w:t>https://www.enarocanje.si/</w:t>
        </w:r>
      </w:hyperlink>
      <w:r w:rsidRPr="00CC7BE1">
        <w:rPr>
          <w:rFonts w:ascii="Arial" w:hAnsi="Arial" w:cs="Arial"/>
          <w:bCs/>
          <w:iCs/>
          <w:szCs w:val="18"/>
        </w:rPr>
        <w:t>)</w:t>
      </w:r>
      <w:r w:rsidRPr="00CC7BE1">
        <w:rPr>
          <w:rFonts w:ascii="Arial" w:hAnsi="Arial" w:cs="Arial"/>
          <w:szCs w:val="18"/>
        </w:rPr>
        <w:t xml:space="preserve">, </w:t>
      </w:r>
    </w:p>
    <w:p w14:paraId="0FD6FCED" w14:textId="77777777" w:rsidR="00363A67" w:rsidRPr="00CC7BE1" w:rsidRDefault="00363A67" w:rsidP="00B11A8A">
      <w:pPr>
        <w:jc w:val="both"/>
        <w:rPr>
          <w:rFonts w:ascii="Arial" w:hAnsi="Arial" w:cs="Arial"/>
          <w:sz w:val="18"/>
          <w:szCs w:val="18"/>
        </w:rPr>
      </w:pPr>
    </w:p>
    <w:p w14:paraId="7DE02879" w14:textId="165A5423" w:rsidR="00363A67" w:rsidRPr="00CC7BE1" w:rsidRDefault="00363A67" w:rsidP="00B11A8A">
      <w:pPr>
        <w:jc w:val="both"/>
        <w:rPr>
          <w:rFonts w:ascii="Arial" w:hAnsi="Arial" w:cs="Arial"/>
          <w:sz w:val="18"/>
          <w:szCs w:val="18"/>
        </w:rPr>
      </w:pPr>
      <w:r w:rsidRPr="00CC7BE1">
        <w:rPr>
          <w:rFonts w:ascii="Arial" w:hAnsi="Arial" w:cs="Arial"/>
          <w:sz w:val="18"/>
          <w:szCs w:val="18"/>
        </w:rPr>
        <w:t xml:space="preserve">Občina </w:t>
      </w:r>
      <w:r w:rsidR="005B25E3">
        <w:rPr>
          <w:rFonts w:ascii="Arial" w:hAnsi="Arial" w:cs="Arial"/>
          <w:sz w:val="18"/>
          <w:szCs w:val="18"/>
        </w:rPr>
        <w:t>Mežica</w:t>
      </w:r>
      <w:r w:rsidRPr="00CC7BE1">
        <w:rPr>
          <w:rFonts w:ascii="Arial" w:hAnsi="Arial" w:cs="Arial"/>
          <w:sz w:val="18"/>
          <w:szCs w:val="18"/>
        </w:rPr>
        <w:t xml:space="preserve"> (v nadaljevanju: </w:t>
      </w:r>
      <w:proofErr w:type="spellStart"/>
      <w:r w:rsidRPr="00CC7BE1">
        <w:rPr>
          <w:rFonts w:ascii="Arial" w:hAnsi="Arial" w:cs="Arial"/>
          <w:sz w:val="18"/>
          <w:szCs w:val="18"/>
        </w:rPr>
        <w:t>koncedent</w:t>
      </w:r>
      <w:proofErr w:type="spellEnd"/>
      <w:r w:rsidRPr="00CC7BE1">
        <w:rPr>
          <w:rFonts w:ascii="Arial" w:hAnsi="Arial" w:cs="Arial"/>
          <w:sz w:val="18"/>
          <w:szCs w:val="18"/>
        </w:rPr>
        <w:t xml:space="preserve">) vabi zainteresirane ponudnike, da oddajo ponudbo za pridobitev koncesije za opravljanje javne </w:t>
      </w:r>
      <w:r w:rsidR="005922CA">
        <w:rPr>
          <w:rFonts w:ascii="Arial" w:hAnsi="Arial" w:cs="Arial"/>
          <w:sz w:val="18"/>
          <w:szCs w:val="18"/>
        </w:rPr>
        <w:t xml:space="preserve">službe </w:t>
      </w:r>
      <w:r w:rsidR="00CC7BE1" w:rsidRPr="00CC7BE1">
        <w:rPr>
          <w:rFonts w:ascii="Arial" w:hAnsi="Arial" w:cs="Arial"/>
          <w:sz w:val="18"/>
          <w:szCs w:val="18"/>
        </w:rPr>
        <w:t xml:space="preserve">v osnovni zdravstveni </w:t>
      </w:r>
      <w:r w:rsidR="00CC7BE1" w:rsidRPr="005922CA">
        <w:rPr>
          <w:rFonts w:ascii="Arial" w:hAnsi="Arial" w:cs="Arial"/>
          <w:sz w:val="18"/>
          <w:szCs w:val="18"/>
        </w:rPr>
        <w:t xml:space="preserve">dejavnosti </w:t>
      </w:r>
      <w:r w:rsidR="005922CA" w:rsidRPr="005922CA">
        <w:rPr>
          <w:rFonts w:ascii="Arial" w:hAnsi="Arial" w:cs="Arial"/>
          <w:sz w:val="18"/>
          <w:szCs w:val="18"/>
        </w:rPr>
        <w:t xml:space="preserve">na področju zobozdravstva </w:t>
      </w:r>
      <w:r w:rsidR="005B25E3" w:rsidRPr="005B25E3">
        <w:rPr>
          <w:rFonts w:ascii="Arial" w:hAnsi="Arial" w:cs="Arial"/>
          <w:sz w:val="18"/>
          <w:szCs w:val="18"/>
        </w:rPr>
        <w:t>odraslih v občini Mežica</w:t>
      </w:r>
      <w:r w:rsidRPr="005922CA">
        <w:rPr>
          <w:rFonts w:ascii="Arial" w:hAnsi="Arial" w:cs="Arial"/>
          <w:sz w:val="18"/>
          <w:szCs w:val="18"/>
        </w:rPr>
        <w:t xml:space="preserve">, </w:t>
      </w:r>
      <w:r w:rsidRPr="00A4343A">
        <w:rPr>
          <w:rFonts w:ascii="Arial" w:hAnsi="Arial" w:cs="Arial"/>
          <w:b/>
          <w:bCs/>
          <w:sz w:val="18"/>
          <w:szCs w:val="18"/>
        </w:rPr>
        <w:t xml:space="preserve">najkasneje do </w:t>
      </w:r>
      <w:r w:rsidR="00A472B5">
        <w:rPr>
          <w:rFonts w:ascii="Arial" w:hAnsi="Arial" w:cs="Arial"/>
          <w:b/>
          <w:bCs/>
          <w:sz w:val="18"/>
          <w:szCs w:val="18"/>
        </w:rPr>
        <w:t>31</w:t>
      </w:r>
      <w:r w:rsidRPr="00A4343A">
        <w:rPr>
          <w:rFonts w:ascii="Arial" w:hAnsi="Arial" w:cs="Arial"/>
          <w:b/>
          <w:bCs/>
          <w:sz w:val="18"/>
          <w:szCs w:val="18"/>
        </w:rPr>
        <w:t xml:space="preserve">. </w:t>
      </w:r>
      <w:r w:rsidR="00D0202F">
        <w:rPr>
          <w:rFonts w:ascii="Arial" w:hAnsi="Arial" w:cs="Arial"/>
          <w:b/>
          <w:bCs/>
          <w:sz w:val="18"/>
          <w:szCs w:val="18"/>
        </w:rPr>
        <w:t>7</w:t>
      </w:r>
      <w:r w:rsidRPr="00A4343A">
        <w:rPr>
          <w:rFonts w:ascii="Arial" w:hAnsi="Arial" w:cs="Arial"/>
          <w:b/>
          <w:bCs/>
          <w:sz w:val="18"/>
          <w:szCs w:val="18"/>
        </w:rPr>
        <w:t>. 202</w:t>
      </w:r>
      <w:r w:rsidR="005922CA" w:rsidRPr="00A4343A">
        <w:rPr>
          <w:rFonts w:ascii="Arial" w:hAnsi="Arial" w:cs="Arial"/>
          <w:b/>
          <w:bCs/>
          <w:sz w:val="18"/>
          <w:szCs w:val="18"/>
        </w:rPr>
        <w:t>6</w:t>
      </w:r>
      <w:r w:rsidR="00BF4170" w:rsidRPr="00A4343A">
        <w:rPr>
          <w:rFonts w:ascii="Arial" w:hAnsi="Arial" w:cs="Arial"/>
          <w:b/>
          <w:bCs/>
          <w:sz w:val="18"/>
          <w:szCs w:val="18"/>
        </w:rPr>
        <w:t xml:space="preserve"> </w:t>
      </w:r>
      <w:r w:rsidRPr="00A4343A">
        <w:rPr>
          <w:rFonts w:ascii="Arial" w:hAnsi="Arial" w:cs="Arial"/>
          <w:b/>
          <w:bCs/>
          <w:sz w:val="18"/>
          <w:szCs w:val="18"/>
        </w:rPr>
        <w:t>do vključno 1</w:t>
      </w:r>
      <w:r w:rsidR="00EF3C1E">
        <w:rPr>
          <w:rFonts w:ascii="Arial" w:hAnsi="Arial" w:cs="Arial"/>
          <w:b/>
          <w:bCs/>
          <w:sz w:val="18"/>
          <w:szCs w:val="18"/>
        </w:rPr>
        <w:t>1</w:t>
      </w:r>
      <w:r w:rsidRPr="00A4343A">
        <w:rPr>
          <w:rFonts w:ascii="Arial" w:hAnsi="Arial" w:cs="Arial"/>
          <w:b/>
          <w:bCs/>
          <w:sz w:val="18"/>
          <w:szCs w:val="18"/>
        </w:rPr>
        <w:t>:00 ure</w:t>
      </w:r>
      <w:r w:rsidR="00CC7BE1" w:rsidRPr="00CC7BE1">
        <w:rPr>
          <w:rFonts w:ascii="Arial" w:hAnsi="Arial" w:cs="Arial"/>
          <w:sz w:val="18"/>
          <w:szCs w:val="18"/>
        </w:rPr>
        <w:t>.</w:t>
      </w:r>
    </w:p>
    <w:p w14:paraId="14B93CF4" w14:textId="4C0B0488" w:rsidR="00CC7BE1" w:rsidRPr="00CC7BE1" w:rsidRDefault="00CC7BE1" w:rsidP="00CC7BE1">
      <w:pPr>
        <w:pStyle w:val="Brezrazmikov"/>
        <w:jc w:val="both"/>
        <w:rPr>
          <w:rFonts w:ascii="Arial" w:hAnsi="Arial" w:cs="Arial"/>
          <w:szCs w:val="18"/>
        </w:rPr>
      </w:pPr>
      <w:r w:rsidRPr="00CC7BE1">
        <w:rPr>
          <w:rFonts w:ascii="Arial" w:hAnsi="Arial" w:cs="Arial"/>
          <w:bCs/>
          <w:szCs w:val="18"/>
        </w:rPr>
        <w:t xml:space="preserve">Ne glede na način dostave (osebno ali po pošti) morajo ponudbe prispeti na naslov </w:t>
      </w:r>
      <w:proofErr w:type="spellStart"/>
      <w:r w:rsidRPr="00CC7BE1">
        <w:rPr>
          <w:rFonts w:ascii="Arial" w:hAnsi="Arial" w:cs="Arial"/>
          <w:bCs/>
          <w:szCs w:val="18"/>
        </w:rPr>
        <w:t>koncedenta</w:t>
      </w:r>
      <w:proofErr w:type="spellEnd"/>
      <w:r w:rsidRPr="00CC7BE1">
        <w:rPr>
          <w:rFonts w:ascii="Arial" w:hAnsi="Arial" w:cs="Arial"/>
          <w:bCs/>
          <w:szCs w:val="18"/>
        </w:rPr>
        <w:t xml:space="preserve"> najkasneje do zgoraj navedenega roka</w:t>
      </w:r>
      <w:r w:rsidR="005922CA">
        <w:rPr>
          <w:rFonts w:ascii="Arial" w:hAnsi="Arial" w:cs="Arial"/>
          <w:bCs/>
          <w:szCs w:val="18"/>
        </w:rPr>
        <w:t xml:space="preserve"> (prejemna teorija).</w:t>
      </w:r>
    </w:p>
    <w:p w14:paraId="21642B51" w14:textId="77777777" w:rsidR="00CC7BE1" w:rsidRPr="00CC7BE1" w:rsidRDefault="00CC7BE1" w:rsidP="00CC7BE1">
      <w:pPr>
        <w:pStyle w:val="Brezrazmikov"/>
        <w:ind w:left="720"/>
        <w:jc w:val="both"/>
        <w:rPr>
          <w:rFonts w:ascii="Arial" w:hAnsi="Arial" w:cs="Arial"/>
          <w:szCs w:val="18"/>
        </w:rPr>
      </w:pPr>
    </w:p>
    <w:p w14:paraId="1ADE91A1" w14:textId="77777777" w:rsidR="00CC7BE1" w:rsidRPr="00CC7BE1" w:rsidRDefault="00CC7BE1" w:rsidP="00CC7BE1">
      <w:pPr>
        <w:pStyle w:val="Brezrazmikov"/>
        <w:jc w:val="both"/>
        <w:rPr>
          <w:rFonts w:ascii="Arial" w:hAnsi="Arial" w:cs="Arial"/>
          <w:szCs w:val="18"/>
        </w:rPr>
      </w:pPr>
      <w:r w:rsidRPr="00CC7BE1">
        <w:rPr>
          <w:rFonts w:ascii="Arial" w:hAnsi="Arial" w:cs="Arial"/>
          <w:bCs/>
          <w:szCs w:val="18"/>
        </w:rPr>
        <w:t>Ponudbo</w:t>
      </w:r>
      <w:r w:rsidRPr="00CC7BE1">
        <w:rPr>
          <w:rFonts w:ascii="Arial" w:hAnsi="Arial" w:cs="Arial"/>
          <w:b/>
          <w:bCs/>
          <w:szCs w:val="18"/>
        </w:rPr>
        <w:t xml:space="preserve"> </w:t>
      </w:r>
      <w:r w:rsidRPr="00CC7BE1">
        <w:rPr>
          <w:rFonts w:ascii="Arial" w:hAnsi="Arial" w:cs="Arial"/>
          <w:szCs w:val="18"/>
        </w:rPr>
        <w:t>je potrebno predložiti v zaprti ovojnici, na kateri mora biti:</w:t>
      </w:r>
    </w:p>
    <w:p w14:paraId="678580BD" w14:textId="5FF6008A" w:rsidR="00CC7BE1" w:rsidRPr="00CC7BE1" w:rsidRDefault="00CC7BE1" w:rsidP="00CC7BE1">
      <w:pPr>
        <w:pStyle w:val="Brezrazmikov"/>
        <w:ind w:left="708"/>
        <w:jc w:val="both"/>
        <w:outlineLvl w:val="0"/>
        <w:rPr>
          <w:rFonts w:ascii="Arial" w:hAnsi="Arial" w:cs="Arial"/>
          <w:b/>
          <w:szCs w:val="18"/>
        </w:rPr>
      </w:pPr>
      <w:r w:rsidRPr="00CC7BE1">
        <w:rPr>
          <w:rFonts w:ascii="Arial" w:hAnsi="Arial" w:cs="Arial"/>
          <w:iCs/>
          <w:szCs w:val="18"/>
        </w:rPr>
        <w:t xml:space="preserve">1. Vidna </w:t>
      </w:r>
      <w:r w:rsidRPr="005922CA">
        <w:rPr>
          <w:rFonts w:ascii="Arial" w:hAnsi="Arial" w:cs="Arial"/>
          <w:iCs/>
          <w:szCs w:val="18"/>
        </w:rPr>
        <w:t>oznaka</w:t>
      </w:r>
      <w:r w:rsidRPr="005922CA">
        <w:rPr>
          <w:rFonts w:ascii="Arial" w:hAnsi="Arial" w:cs="Arial"/>
          <w:szCs w:val="18"/>
        </w:rPr>
        <w:t xml:space="preserve"> »</w:t>
      </w:r>
      <w:r w:rsidRPr="005922CA">
        <w:rPr>
          <w:rFonts w:ascii="Arial" w:hAnsi="Arial" w:cs="Arial"/>
          <w:b/>
          <w:szCs w:val="18"/>
        </w:rPr>
        <w:t xml:space="preserve">Ne </w:t>
      </w:r>
      <w:r w:rsidRPr="003C60C1">
        <w:rPr>
          <w:rFonts w:ascii="Arial" w:hAnsi="Arial" w:cs="Arial"/>
          <w:b/>
          <w:szCs w:val="18"/>
        </w:rPr>
        <w:t>odpiraj</w:t>
      </w:r>
      <w:r w:rsidRPr="005922CA">
        <w:rPr>
          <w:rFonts w:ascii="Arial" w:hAnsi="Arial" w:cs="Arial"/>
          <w:bCs/>
          <w:szCs w:val="18"/>
        </w:rPr>
        <w:t xml:space="preserve"> – </w:t>
      </w:r>
      <w:r w:rsidR="005922CA" w:rsidRPr="005922CA">
        <w:rPr>
          <w:rFonts w:ascii="Arial" w:hAnsi="Arial" w:cs="Arial"/>
          <w:bCs/>
          <w:color w:val="000000"/>
          <w:szCs w:val="18"/>
        </w:rPr>
        <w:t>Ponudba za javni razpis za osnovno zdravstveno dejavnost - zobozdravstvo</w:t>
      </w:r>
      <w:r w:rsidRPr="005922CA">
        <w:rPr>
          <w:rFonts w:ascii="Arial" w:hAnsi="Arial" w:cs="Arial"/>
          <w:b/>
          <w:szCs w:val="18"/>
        </w:rPr>
        <w:t>«</w:t>
      </w:r>
      <w:r w:rsidR="005922CA">
        <w:rPr>
          <w:rFonts w:ascii="Arial" w:hAnsi="Arial" w:cs="Arial"/>
          <w:bCs/>
          <w:szCs w:val="18"/>
        </w:rPr>
        <w:t>,</w:t>
      </w:r>
    </w:p>
    <w:p w14:paraId="03945945" w14:textId="2566B278" w:rsidR="00CC7BE1" w:rsidRPr="00CC7BE1" w:rsidRDefault="00CC7BE1" w:rsidP="00CC7BE1">
      <w:pPr>
        <w:pStyle w:val="Brezrazmikov"/>
        <w:ind w:firstLine="708"/>
        <w:jc w:val="both"/>
        <w:outlineLvl w:val="0"/>
        <w:rPr>
          <w:rFonts w:ascii="Arial" w:hAnsi="Arial" w:cs="Arial"/>
          <w:bCs/>
          <w:szCs w:val="18"/>
        </w:rPr>
      </w:pPr>
      <w:r w:rsidRPr="00CC7BE1">
        <w:rPr>
          <w:rFonts w:ascii="Arial" w:hAnsi="Arial" w:cs="Arial"/>
          <w:iCs/>
          <w:szCs w:val="18"/>
        </w:rPr>
        <w:t>2. Naslov</w:t>
      </w:r>
      <w:r w:rsidRPr="00CC7BE1">
        <w:rPr>
          <w:rFonts w:ascii="Arial" w:hAnsi="Arial" w:cs="Arial"/>
          <w:szCs w:val="18"/>
        </w:rPr>
        <w:t xml:space="preserve">: </w:t>
      </w:r>
      <w:r w:rsidRPr="005922CA">
        <w:rPr>
          <w:rFonts w:ascii="Arial" w:hAnsi="Arial" w:cs="Arial"/>
          <w:b/>
          <w:szCs w:val="18"/>
        </w:rPr>
        <w:t xml:space="preserve">Občina </w:t>
      </w:r>
      <w:r w:rsidR="005922CA" w:rsidRPr="005922CA">
        <w:rPr>
          <w:rFonts w:ascii="Arial" w:hAnsi="Arial" w:cs="Arial"/>
          <w:b/>
          <w:szCs w:val="18"/>
        </w:rPr>
        <w:t>M</w:t>
      </w:r>
      <w:r w:rsidR="00D0202F">
        <w:rPr>
          <w:rFonts w:ascii="Arial" w:hAnsi="Arial" w:cs="Arial"/>
          <w:b/>
          <w:szCs w:val="18"/>
        </w:rPr>
        <w:t>ežica</w:t>
      </w:r>
      <w:r w:rsidRPr="005922CA">
        <w:rPr>
          <w:rFonts w:ascii="Arial" w:hAnsi="Arial" w:cs="Arial"/>
          <w:b/>
          <w:szCs w:val="18"/>
        </w:rPr>
        <w:t xml:space="preserve">, </w:t>
      </w:r>
      <w:r w:rsidR="00BF4170">
        <w:rPr>
          <w:rFonts w:ascii="Arial" w:hAnsi="Arial" w:cs="Arial"/>
          <w:b/>
          <w:szCs w:val="18"/>
        </w:rPr>
        <w:t>T</w:t>
      </w:r>
      <w:r w:rsidR="005922CA" w:rsidRPr="005922CA">
        <w:rPr>
          <w:rFonts w:ascii="Arial" w:hAnsi="Arial" w:cs="Arial"/>
          <w:b/>
          <w:szCs w:val="18"/>
        </w:rPr>
        <w:t xml:space="preserve">rg </w:t>
      </w:r>
      <w:r w:rsidR="00D0202F">
        <w:rPr>
          <w:rFonts w:ascii="Arial" w:hAnsi="Arial" w:cs="Arial"/>
          <w:b/>
          <w:szCs w:val="18"/>
        </w:rPr>
        <w:t>svobode 1</w:t>
      </w:r>
      <w:r w:rsidRPr="005922CA">
        <w:rPr>
          <w:rFonts w:ascii="Arial" w:hAnsi="Arial" w:cs="Arial"/>
          <w:b/>
          <w:szCs w:val="18"/>
        </w:rPr>
        <w:t xml:space="preserve">, </w:t>
      </w:r>
      <w:r w:rsidR="00D0202F">
        <w:rPr>
          <w:rFonts w:ascii="Arial" w:hAnsi="Arial" w:cs="Arial"/>
          <w:b/>
          <w:szCs w:val="18"/>
        </w:rPr>
        <w:t>2392</w:t>
      </w:r>
      <w:r w:rsidR="005922CA" w:rsidRPr="005922CA">
        <w:rPr>
          <w:rFonts w:ascii="Arial" w:hAnsi="Arial" w:cs="Arial"/>
          <w:b/>
          <w:szCs w:val="18"/>
        </w:rPr>
        <w:t xml:space="preserve"> M</w:t>
      </w:r>
      <w:r w:rsidR="00D0202F">
        <w:rPr>
          <w:rFonts w:ascii="Arial" w:hAnsi="Arial" w:cs="Arial"/>
          <w:b/>
          <w:szCs w:val="18"/>
        </w:rPr>
        <w:t>ežica</w:t>
      </w:r>
      <w:r w:rsidR="005922CA">
        <w:rPr>
          <w:rFonts w:ascii="Arial" w:hAnsi="Arial" w:cs="Arial"/>
          <w:b/>
          <w:szCs w:val="18"/>
        </w:rPr>
        <w:t>,</w:t>
      </w:r>
    </w:p>
    <w:p w14:paraId="52E45EE2" w14:textId="77777777" w:rsidR="00CC7BE1" w:rsidRDefault="00CC7BE1" w:rsidP="00CC7BE1">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Pr>
          <w:rFonts w:ascii="Arial" w:hAnsi="Arial" w:cs="Arial"/>
          <w:b/>
          <w:szCs w:val="18"/>
        </w:rPr>
        <w:t>.</w:t>
      </w:r>
    </w:p>
    <w:p w14:paraId="3ABC7B96" w14:textId="77777777" w:rsidR="00CC7BE1" w:rsidRDefault="00CC7BE1" w:rsidP="00CC7BE1">
      <w:pPr>
        <w:pStyle w:val="Brezrazmikov"/>
        <w:jc w:val="both"/>
        <w:outlineLvl w:val="0"/>
        <w:rPr>
          <w:rFonts w:ascii="Arial" w:hAnsi="Arial" w:cs="Arial"/>
          <w:szCs w:val="18"/>
        </w:rPr>
      </w:pPr>
    </w:p>
    <w:p w14:paraId="64152071" w14:textId="6BDDFAF0" w:rsidR="00363A67" w:rsidRDefault="00363A67" w:rsidP="00CC7BE1">
      <w:pPr>
        <w:pStyle w:val="Brezrazmikov"/>
        <w:jc w:val="both"/>
        <w:outlineLvl w:val="0"/>
        <w:rPr>
          <w:rFonts w:ascii="Arial" w:hAnsi="Arial" w:cs="Arial"/>
          <w:szCs w:val="18"/>
        </w:rPr>
      </w:pPr>
      <w:r w:rsidRPr="00CC7BE1">
        <w:rPr>
          <w:rFonts w:ascii="Arial" w:hAnsi="Arial" w:cs="Arial"/>
          <w:szCs w:val="18"/>
        </w:rPr>
        <w:t>Ponudbe morajo biti v celoti pripravljene v skladu z razpisno dokumentacijo ter izpolnjevati vse pogoje za udeležbo v tem postopku.</w:t>
      </w:r>
    </w:p>
    <w:p w14:paraId="3DF0B409" w14:textId="77777777" w:rsidR="00CC7BE1" w:rsidRPr="00CC7BE1" w:rsidRDefault="00CC7BE1" w:rsidP="00CC7BE1">
      <w:pPr>
        <w:pStyle w:val="Brezrazmikov"/>
        <w:jc w:val="both"/>
        <w:outlineLvl w:val="0"/>
        <w:rPr>
          <w:rFonts w:ascii="Arial" w:hAnsi="Arial" w:cs="Arial"/>
          <w:b/>
          <w:szCs w:val="18"/>
        </w:rPr>
      </w:pPr>
    </w:p>
    <w:tbl>
      <w:tblPr>
        <w:tblStyle w:val="NormalTablePHPDOCX"/>
        <w:tblW w:w="5000" w:type="pct"/>
        <w:tblInd w:w="108" w:type="dxa"/>
        <w:tblLook w:val="04A0" w:firstRow="1" w:lastRow="0" w:firstColumn="1" w:lastColumn="0" w:noHBand="0" w:noVBand="1"/>
      </w:tblPr>
      <w:tblGrid>
        <w:gridCol w:w="4677"/>
        <w:gridCol w:w="4381"/>
      </w:tblGrid>
      <w:tr w:rsidR="00ED72B8" w:rsidRPr="00957001" w14:paraId="5E90652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957001" w14:paraId="18839C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61D38199" w:rsidR="00ED72B8" w:rsidRPr="004D1AB5" w:rsidRDefault="00295FD2" w:rsidP="004A293A">
            <w:pPr>
              <w:jc w:val="right"/>
              <w:rPr>
                <w:rFonts w:ascii="Arial" w:hAnsi="Arial" w:cs="Arial"/>
                <w:sz w:val="18"/>
                <w:szCs w:val="18"/>
              </w:rPr>
            </w:pPr>
            <w:r w:rsidRPr="004D1AB5">
              <w:rPr>
                <w:rFonts w:ascii="Arial" w:hAnsi="Arial" w:cs="Arial"/>
                <w:position w:val="-2"/>
                <w:sz w:val="18"/>
                <w:szCs w:val="18"/>
              </w:rPr>
              <w:t xml:space="preserve">do </w:t>
            </w:r>
            <w:r w:rsidR="00EF3C1E">
              <w:rPr>
                <w:rFonts w:ascii="Arial" w:hAnsi="Arial" w:cs="Arial"/>
                <w:position w:val="-2"/>
                <w:sz w:val="18"/>
                <w:szCs w:val="18"/>
              </w:rPr>
              <w:t>24</w:t>
            </w:r>
            <w:r w:rsidR="005922CA" w:rsidRPr="004D1AB5">
              <w:rPr>
                <w:rFonts w:ascii="Arial" w:hAnsi="Arial" w:cs="Arial"/>
                <w:position w:val="-2"/>
                <w:sz w:val="18"/>
                <w:szCs w:val="18"/>
              </w:rPr>
              <w:t xml:space="preserve">. </w:t>
            </w:r>
            <w:r w:rsidR="00CB2FE8">
              <w:rPr>
                <w:rFonts w:ascii="Arial" w:hAnsi="Arial" w:cs="Arial"/>
                <w:position w:val="-2"/>
                <w:sz w:val="18"/>
                <w:szCs w:val="18"/>
              </w:rPr>
              <w:t>7</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7E4274" w:rsidRPr="004D1AB5">
              <w:rPr>
                <w:rFonts w:ascii="Arial" w:hAnsi="Arial" w:cs="Arial"/>
                <w:position w:val="-2"/>
                <w:sz w:val="18"/>
                <w:szCs w:val="18"/>
              </w:rPr>
              <w:t>1</w:t>
            </w:r>
            <w:r w:rsidR="00CC7BE1">
              <w:rPr>
                <w:rFonts w:ascii="Arial" w:hAnsi="Arial" w:cs="Arial"/>
                <w:position w:val="-2"/>
                <w:sz w:val="18"/>
                <w:szCs w:val="18"/>
              </w:rPr>
              <w:t>2</w:t>
            </w:r>
            <w:r w:rsidR="00565763" w:rsidRPr="004D1AB5">
              <w:rPr>
                <w:rFonts w:ascii="Arial" w:hAnsi="Arial" w:cs="Arial"/>
                <w:position w:val="-2"/>
                <w:sz w:val="18"/>
                <w:szCs w:val="18"/>
              </w:rPr>
              <w:t>:00</w:t>
            </w:r>
          </w:p>
        </w:tc>
      </w:tr>
      <w:tr w:rsidR="00ED72B8" w:rsidRPr="00957001" w14:paraId="73C42C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7CE1FEA9" w:rsidR="00ED72B8" w:rsidRPr="004D1AB5" w:rsidRDefault="00B95400" w:rsidP="004A293A">
            <w:pPr>
              <w:jc w:val="right"/>
              <w:rPr>
                <w:rFonts w:ascii="Arial" w:hAnsi="Arial" w:cs="Arial"/>
                <w:sz w:val="18"/>
                <w:szCs w:val="18"/>
              </w:rPr>
            </w:pPr>
            <w:r w:rsidRPr="004D1AB5">
              <w:rPr>
                <w:rFonts w:ascii="Arial" w:hAnsi="Arial" w:cs="Arial"/>
                <w:position w:val="-2"/>
                <w:sz w:val="18"/>
                <w:szCs w:val="18"/>
              </w:rPr>
              <w:t>d</w:t>
            </w:r>
            <w:r w:rsidR="00565763" w:rsidRPr="004D1AB5">
              <w:rPr>
                <w:rFonts w:ascii="Arial" w:hAnsi="Arial" w:cs="Arial"/>
                <w:position w:val="-2"/>
                <w:sz w:val="18"/>
                <w:szCs w:val="18"/>
              </w:rPr>
              <w:t>o</w:t>
            </w:r>
            <w:r w:rsidR="00AE6F38" w:rsidRPr="004D1AB5">
              <w:rPr>
                <w:rFonts w:ascii="Arial" w:hAnsi="Arial" w:cs="Arial"/>
                <w:position w:val="-2"/>
                <w:sz w:val="18"/>
                <w:szCs w:val="18"/>
              </w:rPr>
              <w:t xml:space="preserve"> </w:t>
            </w:r>
            <w:r w:rsidR="00CB2FE8">
              <w:rPr>
                <w:rFonts w:ascii="Arial" w:hAnsi="Arial" w:cs="Arial"/>
                <w:position w:val="-2"/>
                <w:sz w:val="18"/>
                <w:szCs w:val="18"/>
              </w:rPr>
              <w:t>3</w:t>
            </w:r>
            <w:r w:rsidR="00EF3C1E">
              <w:rPr>
                <w:rFonts w:ascii="Arial" w:hAnsi="Arial" w:cs="Arial"/>
                <w:position w:val="-2"/>
                <w:sz w:val="18"/>
                <w:szCs w:val="18"/>
              </w:rPr>
              <w:t>1</w:t>
            </w:r>
            <w:r w:rsidR="005922CA" w:rsidRPr="004D1AB5">
              <w:rPr>
                <w:rFonts w:ascii="Arial" w:hAnsi="Arial" w:cs="Arial"/>
                <w:position w:val="-2"/>
                <w:sz w:val="18"/>
                <w:szCs w:val="18"/>
              </w:rPr>
              <w:t xml:space="preserve">. </w:t>
            </w:r>
            <w:r w:rsidR="00CB2FE8">
              <w:rPr>
                <w:rFonts w:ascii="Arial" w:hAnsi="Arial" w:cs="Arial"/>
                <w:position w:val="-2"/>
                <w:sz w:val="18"/>
                <w:szCs w:val="18"/>
              </w:rPr>
              <w:t>7</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5B0488" w:rsidRPr="004D1AB5">
              <w:rPr>
                <w:rFonts w:ascii="Arial" w:hAnsi="Arial" w:cs="Arial"/>
                <w:position w:val="-2"/>
                <w:sz w:val="18"/>
                <w:szCs w:val="18"/>
              </w:rPr>
              <w:t>1</w:t>
            </w:r>
            <w:r w:rsidR="005922CA">
              <w:rPr>
                <w:rFonts w:ascii="Arial" w:hAnsi="Arial" w:cs="Arial"/>
                <w:position w:val="-2"/>
                <w:sz w:val="18"/>
                <w:szCs w:val="18"/>
              </w:rPr>
              <w:t>1</w:t>
            </w:r>
            <w:r w:rsidR="00565763" w:rsidRPr="004D1AB5">
              <w:rPr>
                <w:rFonts w:ascii="Arial" w:hAnsi="Arial" w:cs="Arial"/>
                <w:position w:val="-2"/>
                <w:sz w:val="18"/>
                <w:szCs w:val="18"/>
              </w:rPr>
              <w:t>:</w:t>
            </w:r>
            <w:r w:rsidR="00431D81" w:rsidRPr="004D1AB5">
              <w:rPr>
                <w:rFonts w:ascii="Arial" w:hAnsi="Arial" w:cs="Arial"/>
                <w:position w:val="-2"/>
                <w:sz w:val="18"/>
                <w:szCs w:val="18"/>
              </w:rPr>
              <w:t>0</w:t>
            </w:r>
            <w:r w:rsidR="00AB3B2F" w:rsidRPr="004D1AB5">
              <w:rPr>
                <w:rFonts w:ascii="Arial" w:hAnsi="Arial" w:cs="Arial"/>
                <w:position w:val="-2"/>
                <w:sz w:val="18"/>
                <w:szCs w:val="18"/>
              </w:rPr>
              <w:t>0</w:t>
            </w:r>
          </w:p>
        </w:tc>
      </w:tr>
      <w:tr w:rsidR="00ED72B8" w:rsidRPr="00957001" w14:paraId="2C784F3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9F1F" w14:textId="0D89B4AA" w:rsidR="00ED72B8" w:rsidRPr="004D1AB5" w:rsidRDefault="00A368AE" w:rsidP="004A293A">
            <w:pPr>
              <w:jc w:val="right"/>
              <w:rPr>
                <w:rFonts w:ascii="Arial" w:hAnsi="Arial" w:cs="Arial"/>
                <w:sz w:val="18"/>
                <w:szCs w:val="18"/>
              </w:rPr>
            </w:pPr>
            <w:r w:rsidRPr="004D1AB5">
              <w:rPr>
                <w:rFonts w:ascii="Arial" w:hAnsi="Arial" w:cs="Arial"/>
                <w:position w:val="-2"/>
                <w:sz w:val="18"/>
                <w:szCs w:val="18"/>
              </w:rPr>
              <w:t xml:space="preserve">dne </w:t>
            </w:r>
            <w:r w:rsidR="00CB2FE8">
              <w:rPr>
                <w:rFonts w:ascii="Arial" w:hAnsi="Arial" w:cs="Arial"/>
                <w:position w:val="-2"/>
                <w:sz w:val="18"/>
                <w:szCs w:val="18"/>
              </w:rPr>
              <w:t>3</w:t>
            </w:r>
            <w:r w:rsidR="00EF3C1E">
              <w:rPr>
                <w:rFonts w:ascii="Arial" w:hAnsi="Arial" w:cs="Arial"/>
                <w:position w:val="-2"/>
                <w:sz w:val="18"/>
                <w:szCs w:val="18"/>
              </w:rPr>
              <w:t>1</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CB2FE8">
              <w:rPr>
                <w:rFonts w:ascii="Arial" w:hAnsi="Arial" w:cs="Arial"/>
                <w:position w:val="-2"/>
                <w:sz w:val="18"/>
                <w:szCs w:val="18"/>
              </w:rPr>
              <w:t>7</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373405" w:rsidRPr="004D1AB5">
              <w:rPr>
                <w:rFonts w:ascii="Arial" w:hAnsi="Arial" w:cs="Arial"/>
                <w:position w:val="-2"/>
                <w:sz w:val="18"/>
                <w:szCs w:val="18"/>
              </w:rPr>
              <w:t>202</w:t>
            </w:r>
            <w:r w:rsidR="005922CA">
              <w:rPr>
                <w:rFonts w:ascii="Arial" w:hAnsi="Arial" w:cs="Arial"/>
                <w:position w:val="-2"/>
                <w:sz w:val="18"/>
                <w:szCs w:val="18"/>
              </w:rPr>
              <w:t>6</w:t>
            </w:r>
            <w:r w:rsidR="00373405" w:rsidRPr="004D1AB5">
              <w:rPr>
                <w:rFonts w:ascii="Arial" w:hAnsi="Arial" w:cs="Arial"/>
                <w:position w:val="-2"/>
                <w:sz w:val="18"/>
                <w:szCs w:val="18"/>
              </w:rPr>
              <w:t xml:space="preserve"> ob </w:t>
            </w:r>
            <w:r w:rsidR="005B0488" w:rsidRPr="004D1AB5">
              <w:rPr>
                <w:rFonts w:ascii="Arial" w:hAnsi="Arial" w:cs="Arial"/>
                <w:position w:val="-2"/>
                <w:sz w:val="18"/>
                <w:szCs w:val="18"/>
              </w:rPr>
              <w:t>1</w:t>
            </w:r>
            <w:r w:rsidR="005922CA">
              <w:rPr>
                <w:rFonts w:ascii="Arial" w:hAnsi="Arial" w:cs="Arial"/>
                <w:position w:val="-2"/>
                <w:sz w:val="18"/>
                <w:szCs w:val="18"/>
              </w:rPr>
              <w:t>2</w:t>
            </w:r>
            <w:r w:rsidR="00565763" w:rsidRPr="004D1AB5">
              <w:rPr>
                <w:rFonts w:ascii="Arial" w:hAnsi="Arial" w:cs="Arial"/>
                <w:position w:val="-2"/>
                <w:sz w:val="18"/>
                <w:szCs w:val="18"/>
              </w:rPr>
              <w:t>:</w:t>
            </w:r>
            <w:r w:rsidR="005922CA">
              <w:rPr>
                <w:rFonts w:ascii="Arial" w:hAnsi="Arial" w:cs="Arial"/>
                <w:position w:val="-2"/>
                <w:sz w:val="18"/>
                <w:szCs w:val="18"/>
              </w:rPr>
              <w:t>00</w:t>
            </w:r>
          </w:p>
        </w:tc>
      </w:tr>
    </w:tbl>
    <w:p w14:paraId="1E83BA7D" w14:textId="3657F63D"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r w:rsidR="00363A67">
        <w:rPr>
          <w:rFonts w:ascii="Arial" w:hAnsi="Arial" w:cs="Arial"/>
          <w:color w:val="FFFFFF" w:themeColor="background1"/>
          <w:sz w:val="18"/>
          <w:szCs w:val="18"/>
        </w:rPr>
        <w:t xml:space="preserve"> KONCEDENTA</w:t>
      </w:r>
    </w:p>
    <w:p w14:paraId="3E960828" w14:textId="70E01A45" w:rsidR="00565763" w:rsidRPr="00957001" w:rsidRDefault="00565763" w:rsidP="00565763">
      <w:pPr>
        <w:pStyle w:val="Paragraf"/>
        <w:spacing w:line="240" w:lineRule="auto"/>
        <w:rPr>
          <w:rFonts w:ascii="Arial" w:hAnsi="Arial" w:cs="Arial"/>
        </w:rPr>
      </w:pPr>
      <w:r w:rsidRPr="00957001">
        <w:rPr>
          <w:rFonts w:ascii="Arial" w:hAnsi="Arial" w:cs="Arial"/>
        </w:rPr>
        <w:t xml:space="preserve">Kontaktna oseba: </w:t>
      </w:r>
      <w:r w:rsidR="00CB2FE8" w:rsidRPr="00CB2FE8">
        <w:rPr>
          <w:rFonts w:ascii="Arial" w:hAnsi="Arial" w:cs="Arial"/>
        </w:rPr>
        <w:t>Andreja Gerdej</w:t>
      </w:r>
    </w:p>
    <w:p w14:paraId="5073A512" w14:textId="4DB26A28" w:rsidR="001D4F98" w:rsidRPr="005922CA" w:rsidRDefault="00565763" w:rsidP="00565763">
      <w:pPr>
        <w:pStyle w:val="Paragraf"/>
        <w:spacing w:line="240" w:lineRule="auto"/>
        <w:rPr>
          <w:rStyle w:val="Hiperpovezava"/>
          <w:rFonts w:ascii="Arial" w:hAnsi="Arial" w:cs="Arial"/>
          <w:b/>
          <w:bCs/>
          <w:color w:val="auto"/>
          <w:u w:val="none"/>
        </w:rPr>
      </w:pPr>
      <w:r w:rsidRPr="00957001">
        <w:rPr>
          <w:rFonts w:ascii="Arial" w:hAnsi="Arial" w:cs="Arial"/>
        </w:rPr>
        <w:t xml:space="preserve">E-poštni naslov: </w:t>
      </w:r>
      <w:r w:rsidR="00CB2FE8">
        <w:rPr>
          <w:rFonts w:ascii="Arial" w:hAnsi="Arial" w:cs="Arial"/>
        </w:rPr>
        <w:t>andreja.gerdej@mezica.si</w:t>
      </w:r>
    </w:p>
    <w:p w14:paraId="614F8DA8" w14:textId="0D7EEEB3" w:rsidR="00E2745F" w:rsidRDefault="004C1603" w:rsidP="006B3A8F">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 voljo za morebitna vprašanja, vezana na razpisno dokumentacijo in javni razpis.</w:t>
      </w:r>
    </w:p>
    <w:p w14:paraId="1B37E5C8" w14:textId="394DCCA7" w:rsidR="00B577EE" w:rsidRPr="00957001" w:rsidRDefault="00B577EE" w:rsidP="006B3A8F">
      <w:pPr>
        <w:spacing w:before="225" w:after="225" w:line="240" w:lineRule="auto"/>
        <w:jc w:val="both"/>
        <w:rPr>
          <w:rFonts w:ascii="Arial" w:hAnsi="Arial" w:cs="Arial"/>
          <w:color w:val="000000"/>
          <w:sz w:val="18"/>
          <w:szCs w:val="18"/>
        </w:rPr>
      </w:pPr>
    </w:p>
    <w:tbl>
      <w:tblPr>
        <w:tblStyle w:val="Tabelamrea1"/>
        <w:tblW w:w="3616" w:type="dxa"/>
        <w:tblInd w:w="5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16"/>
      </w:tblGrid>
      <w:tr w:rsidR="00A70364" w:rsidRPr="00957001" w14:paraId="31C8E3AB" w14:textId="77777777" w:rsidTr="00A70364">
        <w:trPr>
          <w:trHeight w:val="63"/>
        </w:trPr>
        <w:tc>
          <w:tcPr>
            <w:tcW w:w="3616" w:type="dxa"/>
          </w:tcPr>
          <w:p w14:paraId="446A0183" w14:textId="1C0DB0C4" w:rsidR="00A70364" w:rsidRPr="00B577EE" w:rsidRDefault="00B577EE" w:rsidP="00AA6613">
            <w:pPr>
              <w:widowControl w:val="0"/>
              <w:suppressAutoHyphens/>
              <w:autoSpaceDE w:val="0"/>
              <w:autoSpaceDN w:val="0"/>
              <w:adjustRightInd w:val="0"/>
              <w:contextualSpacing/>
              <w:jc w:val="center"/>
              <w:textAlignment w:val="center"/>
              <w:rPr>
                <w:rFonts w:ascii="Arial" w:hAnsi="Arial" w:cs="Arial"/>
                <w:b/>
                <w:color w:val="000000"/>
                <w:sz w:val="18"/>
                <w:szCs w:val="18"/>
              </w:rPr>
            </w:pPr>
            <w:r w:rsidRPr="00B577EE">
              <w:rPr>
                <w:rFonts w:ascii="Arial" w:hAnsi="Arial" w:cs="Arial"/>
                <w:b/>
                <w:bCs/>
                <w:color w:val="000000"/>
                <w:sz w:val="18"/>
                <w:szCs w:val="18"/>
              </w:rPr>
              <w:t xml:space="preserve">Občina </w:t>
            </w:r>
            <w:r w:rsidR="005922CA">
              <w:rPr>
                <w:rFonts w:ascii="Arial" w:hAnsi="Arial" w:cs="Arial"/>
                <w:b/>
                <w:bCs/>
                <w:color w:val="000000"/>
                <w:sz w:val="18"/>
                <w:szCs w:val="18"/>
              </w:rPr>
              <w:t>M</w:t>
            </w:r>
            <w:r w:rsidR="0058439C">
              <w:rPr>
                <w:rFonts w:ascii="Arial" w:hAnsi="Arial" w:cs="Arial"/>
                <w:b/>
                <w:bCs/>
                <w:color w:val="000000"/>
                <w:sz w:val="18"/>
                <w:szCs w:val="18"/>
              </w:rPr>
              <w:t>ežica</w:t>
            </w:r>
          </w:p>
        </w:tc>
      </w:tr>
      <w:tr w:rsidR="00A70364" w:rsidRPr="00957001" w14:paraId="3190642B" w14:textId="77777777" w:rsidTr="00A368AE">
        <w:trPr>
          <w:trHeight w:val="80"/>
        </w:trPr>
        <w:tc>
          <w:tcPr>
            <w:tcW w:w="3616" w:type="dxa"/>
          </w:tcPr>
          <w:p w14:paraId="48E67086" w14:textId="77777777" w:rsidR="00A0708D" w:rsidRDefault="00A0708D" w:rsidP="00A0708D">
            <w:pPr>
              <w:spacing w:line="360" w:lineRule="auto"/>
              <w:jc w:val="center"/>
              <w:rPr>
                <w:rFonts w:ascii="Arial" w:hAnsi="Arial" w:cs="Arial"/>
                <w:sz w:val="18"/>
                <w:szCs w:val="18"/>
              </w:rPr>
            </w:pPr>
          </w:p>
          <w:p w14:paraId="4107201D" w14:textId="69DE8C97" w:rsidR="00A0708D" w:rsidRPr="009C4B79" w:rsidRDefault="0058439C" w:rsidP="00A0708D">
            <w:pPr>
              <w:spacing w:line="360" w:lineRule="auto"/>
              <w:jc w:val="center"/>
              <w:rPr>
                <w:rFonts w:ascii="Arial" w:hAnsi="Arial" w:cs="Arial"/>
                <w:sz w:val="18"/>
                <w:szCs w:val="18"/>
              </w:rPr>
            </w:pPr>
            <w:r>
              <w:rPr>
                <w:rFonts w:ascii="Arial" w:hAnsi="Arial" w:cs="Arial"/>
                <w:sz w:val="18"/>
                <w:szCs w:val="18"/>
              </w:rPr>
              <w:t>Mark Maze</w:t>
            </w:r>
            <w:r w:rsidR="00A0708D" w:rsidRPr="009C4B79">
              <w:rPr>
                <w:rFonts w:ascii="Arial" w:hAnsi="Arial" w:cs="Arial"/>
                <w:sz w:val="18"/>
                <w:szCs w:val="18"/>
              </w:rPr>
              <w:t xml:space="preserve">, </w:t>
            </w:r>
            <w:proofErr w:type="spellStart"/>
            <w:r w:rsidR="00A0708D" w:rsidRPr="009C4B79">
              <w:rPr>
                <w:rFonts w:ascii="Arial" w:hAnsi="Arial" w:cs="Arial"/>
                <w:sz w:val="18"/>
                <w:szCs w:val="18"/>
              </w:rPr>
              <w:t>župan</w:t>
            </w:r>
            <w:proofErr w:type="spellEnd"/>
          </w:p>
          <w:p w14:paraId="71A3BCD6" w14:textId="1C2B37C4" w:rsidR="00A70364" w:rsidRPr="00B577EE" w:rsidRDefault="00A70364" w:rsidP="00AA6613">
            <w:pPr>
              <w:widowControl w:val="0"/>
              <w:suppressAutoHyphens/>
              <w:autoSpaceDE w:val="0"/>
              <w:autoSpaceDN w:val="0"/>
              <w:adjustRightInd w:val="0"/>
              <w:spacing w:line="260" w:lineRule="atLeast"/>
              <w:contextualSpacing/>
              <w:jc w:val="center"/>
              <w:textAlignment w:val="center"/>
              <w:rPr>
                <w:rFonts w:ascii="Arial" w:hAnsi="Arial" w:cs="Arial"/>
                <w:color w:val="000000"/>
                <w:sz w:val="18"/>
                <w:szCs w:val="18"/>
              </w:rPr>
            </w:pPr>
          </w:p>
        </w:tc>
      </w:tr>
    </w:tbl>
    <w:p w14:paraId="06174D8E" w14:textId="29BDC328" w:rsidR="00B577EE" w:rsidRDefault="00B577EE">
      <w:pPr>
        <w:rPr>
          <w:rFonts w:ascii="Arial" w:hAnsi="Arial" w:cs="Arial"/>
          <w:sz w:val="18"/>
          <w:szCs w:val="18"/>
        </w:rPr>
      </w:pPr>
    </w:p>
    <w:p w14:paraId="0C3471F8" w14:textId="77777777" w:rsidR="00B577EE" w:rsidRPr="00B577EE" w:rsidRDefault="00B577EE" w:rsidP="00B577EE">
      <w:pPr>
        <w:rPr>
          <w:rFonts w:ascii="Arial" w:hAnsi="Arial" w:cs="Arial"/>
          <w:sz w:val="18"/>
          <w:szCs w:val="18"/>
        </w:rPr>
      </w:pPr>
    </w:p>
    <w:p w14:paraId="7D26860A" w14:textId="77777777" w:rsidR="00B577EE" w:rsidRPr="00B577EE" w:rsidRDefault="00B577EE" w:rsidP="00B577EE">
      <w:pPr>
        <w:rPr>
          <w:rFonts w:ascii="Arial" w:hAnsi="Arial" w:cs="Arial"/>
          <w:sz w:val="18"/>
          <w:szCs w:val="18"/>
        </w:rPr>
      </w:pPr>
    </w:p>
    <w:p w14:paraId="40EBE55B" w14:textId="77777777" w:rsidR="00B577EE" w:rsidRPr="00B577EE" w:rsidRDefault="00B577EE" w:rsidP="00B577EE">
      <w:pPr>
        <w:rPr>
          <w:rFonts w:ascii="Arial" w:hAnsi="Arial" w:cs="Arial"/>
          <w:sz w:val="18"/>
          <w:szCs w:val="18"/>
        </w:rPr>
      </w:pPr>
    </w:p>
    <w:p w14:paraId="4FD745BC" w14:textId="3A611767" w:rsidR="00ED72B8" w:rsidRPr="00B577EE" w:rsidRDefault="00B577EE" w:rsidP="00B577EE">
      <w:pPr>
        <w:tabs>
          <w:tab w:val="center" w:pos="4535"/>
        </w:tabs>
        <w:rPr>
          <w:rFonts w:ascii="Arial" w:hAnsi="Arial" w:cs="Arial"/>
          <w:sz w:val="18"/>
          <w:szCs w:val="18"/>
        </w:rPr>
        <w:sectPr w:rsidR="00ED72B8" w:rsidRPr="00B577EE" w:rsidSect="00A0708D">
          <w:headerReference w:type="default" r:id="rId17"/>
          <w:footerReference w:type="default" r:id="rId18"/>
          <w:pgSz w:w="11906" w:h="16838"/>
          <w:pgMar w:top="1701" w:right="1418" w:bottom="1418" w:left="1418" w:header="568" w:footer="596" w:gutter="0"/>
          <w:cols w:space="708"/>
          <w:titlePg/>
          <w:docGrid w:linePitch="360"/>
        </w:sectPr>
      </w:pPr>
      <w:r>
        <w:rPr>
          <w:rFonts w:ascii="Arial" w:hAnsi="Arial" w:cs="Arial"/>
          <w:sz w:val="18"/>
          <w:szCs w:val="18"/>
        </w:rPr>
        <w:tab/>
      </w:r>
    </w:p>
    <w:p w14:paraId="6C2C3C0A" w14:textId="68A67B75"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 xml:space="preserve">Navodila </w:t>
      </w:r>
      <w:r w:rsidR="00FF04C7">
        <w:rPr>
          <w:rFonts w:ascii="Arial" w:hAnsi="Arial" w:cs="Arial"/>
          <w:b/>
          <w:color w:val="FFFFFF" w:themeColor="background1"/>
          <w:sz w:val="26"/>
          <w:szCs w:val="26"/>
        </w:rPr>
        <w:t>prijaviteljem</w:t>
      </w:r>
      <w:r w:rsidRPr="00957001">
        <w:rPr>
          <w:rFonts w:ascii="Arial" w:hAnsi="Arial" w:cs="Arial"/>
          <w:b/>
          <w:color w:val="FFFFFF" w:themeColor="background1"/>
          <w:sz w:val="26"/>
          <w:szCs w:val="26"/>
        </w:rPr>
        <w:t xml:space="preserve"> za izdelavo ponudbe</w:t>
      </w:r>
    </w:p>
    <w:p w14:paraId="3AF1E007" w14:textId="77777777" w:rsidR="00A368AE" w:rsidRPr="00957001" w:rsidRDefault="00A368AE" w:rsidP="0056576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DB4F733" w14:textId="77777777">
        <w:tc>
          <w:tcPr>
            <w:tcW w:w="0" w:type="auto"/>
            <w:shd w:val="clear" w:color="auto" w:fill="000000"/>
            <w:tcMar>
              <w:top w:w="150" w:type="dxa"/>
              <w:bottom w:w="150" w:type="dxa"/>
            </w:tcMar>
            <w:vAlign w:val="center"/>
          </w:tcPr>
          <w:p w14:paraId="477FD256"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769A96E1" w14:textId="43157853"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Predložite vse zahtevane podatke v obliki, kot je zahtevano. </w:t>
      </w:r>
    </w:p>
    <w:p w14:paraId="1296F11A"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7D505061" w14:textId="4840B58C"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5922CA">
        <w:rPr>
          <w:rFonts w:ascii="Arial" w:hAnsi="Arial" w:cs="Arial"/>
          <w:color w:val="000000"/>
          <w:sz w:val="18"/>
          <w:szCs w:val="18"/>
        </w:rPr>
        <w:t xml:space="preserve"> in</w:t>
      </w:r>
      <w:r w:rsidRPr="007618C2">
        <w:rPr>
          <w:rFonts w:ascii="Arial" w:hAnsi="Arial" w:cs="Arial"/>
          <w:color w:val="000000"/>
          <w:sz w:val="18"/>
          <w:szCs w:val="18"/>
        </w:rPr>
        <w:t xml:space="preserve"> podpisani s strani ponudnika (zakonitega zastopnika ali pooblaš</w:t>
      </w:r>
      <w:r w:rsidRPr="007618C2">
        <w:rPr>
          <w:rFonts w:ascii="Arial" w:hAnsi="Arial" w:cs="Arial" w:hint="eastAsia"/>
          <w:color w:val="000000"/>
          <w:sz w:val="18"/>
          <w:szCs w:val="18"/>
        </w:rPr>
        <w:t>č</w:t>
      </w:r>
      <w:r w:rsidRPr="007618C2">
        <w:rPr>
          <w:rFonts w:ascii="Arial" w:hAnsi="Arial" w:cs="Arial"/>
          <w:color w:val="000000"/>
          <w:sz w:val="18"/>
          <w:szCs w:val="18"/>
        </w:rPr>
        <w:t>ene osebe s priloženim pooblastilom</w:t>
      </w:r>
      <w:r w:rsidR="00FF04C7">
        <w:rPr>
          <w:rFonts w:ascii="Arial" w:hAnsi="Arial" w:cs="Arial"/>
          <w:color w:val="000000"/>
          <w:sz w:val="18"/>
          <w:szCs w:val="18"/>
        </w:rPr>
        <w:t>).</w:t>
      </w:r>
      <w:r w:rsidRPr="007618C2">
        <w:rPr>
          <w:rFonts w:ascii="Arial" w:hAnsi="Arial" w:cs="Arial"/>
          <w:color w:val="000000"/>
          <w:sz w:val="18"/>
          <w:szCs w:val="18"/>
        </w:rPr>
        <w:t xml:space="preserve"> </w:t>
      </w:r>
    </w:p>
    <w:p w14:paraId="25151BDC" w14:textId="55D6DC4B" w:rsidR="00852666" w:rsidRPr="00D60819"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ne sme vsebovati nobenih sprememb in dodatkov, ki niso v skladu z razpisno dokumentacijo.</w:t>
      </w:r>
    </w:p>
    <w:tbl>
      <w:tblPr>
        <w:tblStyle w:val="NormalTablePHPDOCX"/>
        <w:tblW w:w="2500" w:type="pct"/>
        <w:tblInd w:w="108" w:type="dxa"/>
        <w:tblLook w:val="04A0" w:firstRow="1" w:lastRow="0" w:firstColumn="1" w:lastColumn="0" w:noHBand="0" w:noVBand="1"/>
      </w:tblPr>
      <w:tblGrid>
        <w:gridCol w:w="4535"/>
      </w:tblGrid>
      <w:tr w:rsidR="00ED72B8" w:rsidRPr="00957001" w14:paraId="5D9E1912" w14:textId="77777777">
        <w:tc>
          <w:tcPr>
            <w:tcW w:w="0" w:type="auto"/>
            <w:shd w:val="clear" w:color="auto" w:fill="000000"/>
            <w:tcMar>
              <w:top w:w="150" w:type="dxa"/>
              <w:bottom w:w="150" w:type="dxa"/>
            </w:tcMar>
            <w:vAlign w:val="center"/>
          </w:tcPr>
          <w:p w14:paraId="6F6DAD4B"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1534A713" w14:textId="6DD0B402"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Oddaja </w:t>
      </w:r>
      <w:r w:rsidR="00FF04C7">
        <w:rPr>
          <w:rFonts w:ascii="Arial" w:hAnsi="Arial" w:cs="Arial"/>
          <w:color w:val="000000"/>
          <w:sz w:val="18"/>
          <w:szCs w:val="18"/>
        </w:rPr>
        <w:t>koncesije</w:t>
      </w:r>
      <w:r w:rsidRPr="00957001">
        <w:rPr>
          <w:rFonts w:ascii="Arial" w:hAnsi="Arial" w:cs="Arial"/>
          <w:color w:val="000000"/>
          <w:sz w:val="18"/>
          <w:szCs w:val="18"/>
        </w:rPr>
        <w:t xml:space="preserve"> se izvaja predvsem po določbah naslednjih zakonov in na njihovi podlagi sprejetih podzakonskih predpisov</w:t>
      </w:r>
      <w:r w:rsidR="00FF04C7">
        <w:rPr>
          <w:rFonts w:ascii="Arial" w:hAnsi="Arial" w:cs="Arial"/>
          <w:color w:val="000000"/>
          <w:sz w:val="18"/>
          <w:szCs w:val="18"/>
        </w:rPr>
        <w:t xml:space="preserve"> in drugih pravnih podlag</w:t>
      </w:r>
      <w:r w:rsidRPr="00957001">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ED72B8" w:rsidRPr="00957001" w14:paraId="419E32EF" w14:textId="77777777" w:rsidTr="00FF04C7">
        <w:trPr>
          <w:trHeight w:val="3065"/>
        </w:trPr>
        <w:tc>
          <w:tcPr>
            <w:tcW w:w="0" w:type="auto"/>
            <w:tcMar>
              <w:top w:w="0" w:type="auto"/>
              <w:bottom w:w="0" w:type="auto"/>
            </w:tcMar>
          </w:tcPr>
          <w:p w14:paraId="75C46157" w14:textId="6D494244" w:rsidR="00FF04C7" w:rsidRPr="00FF04C7"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Zakon o zdravstveni dejavnosti</w:t>
            </w:r>
            <w:r w:rsidR="005922CA" w:rsidRPr="005922CA">
              <w:rPr>
                <w:rFonts w:ascii="Arial" w:hAnsi="Arial" w:cs="Arial"/>
                <w:sz w:val="18"/>
                <w:szCs w:val="18"/>
              </w:rPr>
              <w:t xml:space="preserve"> (Uradni list RS, št. 23/05 – uradno prečiščeno besedilo, 15/08 – </w:t>
            </w:r>
            <w:proofErr w:type="spellStart"/>
            <w:r w:rsidR="005922CA" w:rsidRPr="005922CA">
              <w:rPr>
                <w:rFonts w:ascii="Arial" w:hAnsi="Arial" w:cs="Arial"/>
                <w:sz w:val="18"/>
                <w:szCs w:val="18"/>
              </w:rPr>
              <w:t>ZPacP</w:t>
            </w:r>
            <w:proofErr w:type="spellEnd"/>
            <w:r w:rsidR="005922CA" w:rsidRPr="005922CA">
              <w:rPr>
                <w:rFonts w:ascii="Arial" w:hAnsi="Arial" w:cs="Arial"/>
                <w:sz w:val="18"/>
                <w:szCs w:val="18"/>
              </w:rPr>
              <w:t xml:space="preserve">, 23/08, 58/08 – ZZdrS-E, 77/08 – </w:t>
            </w:r>
            <w:proofErr w:type="spellStart"/>
            <w:r w:rsidR="005922CA" w:rsidRPr="005922CA">
              <w:rPr>
                <w:rFonts w:ascii="Arial" w:hAnsi="Arial" w:cs="Arial"/>
                <w:sz w:val="18"/>
                <w:szCs w:val="18"/>
              </w:rPr>
              <w:t>ZDZdr</w:t>
            </w:r>
            <w:proofErr w:type="spellEnd"/>
            <w:r w:rsidR="005922CA" w:rsidRPr="005922CA">
              <w:rPr>
                <w:rFonts w:ascii="Arial" w:hAnsi="Arial" w:cs="Arial"/>
                <w:sz w:val="18"/>
                <w:szCs w:val="18"/>
              </w:rPr>
              <w:t xml:space="preserve">, 40/12 – ZUJF, 14/13, 88/16 – </w:t>
            </w:r>
            <w:proofErr w:type="spellStart"/>
            <w:r w:rsidR="005922CA" w:rsidRPr="005922CA">
              <w:rPr>
                <w:rFonts w:ascii="Arial" w:hAnsi="Arial" w:cs="Arial"/>
                <w:sz w:val="18"/>
                <w:szCs w:val="18"/>
              </w:rPr>
              <w:t>ZdZPZD</w:t>
            </w:r>
            <w:proofErr w:type="spellEnd"/>
            <w:r w:rsidR="005922CA" w:rsidRPr="005922CA">
              <w:rPr>
                <w:rFonts w:ascii="Arial" w:hAnsi="Arial" w:cs="Arial"/>
                <w:sz w:val="18"/>
                <w:szCs w:val="18"/>
              </w:rPr>
              <w:t xml:space="preserve">, 64/17, 1/19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xml:space="preserve">. US, 73/19, 82/20, 152/20 – ZZUOOP, 203/20 – ZIUPOPDVE, 112/21 – ZNUPZ, 196/21 – </w:t>
            </w:r>
            <w:proofErr w:type="spellStart"/>
            <w:r w:rsidR="005922CA" w:rsidRPr="005922CA">
              <w:rPr>
                <w:rFonts w:ascii="Arial" w:hAnsi="Arial" w:cs="Arial"/>
                <w:sz w:val="18"/>
                <w:szCs w:val="18"/>
              </w:rPr>
              <w:t>ZDOsk</w:t>
            </w:r>
            <w:proofErr w:type="spellEnd"/>
            <w:r w:rsidR="005922CA" w:rsidRPr="005922CA">
              <w:rPr>
                <w:rFonts w:ascii="Arial" w:hAnsi="Arial" w:cs="Arial"/>
                <w:sz w:val="18"/>
                <w:szCs w:val="18"/>
              </w:rPr>
              <w:t xml:space="preserve">, 100/22 – ZNUZSZS, 132/22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xml:space="preserve">. US, 141/22 – ZNUNBZ, 14/23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xml:space="preserve">. US, 84/23 – ZDOsk-1, 102/24 – ZZKZ, 32/25 in 112/25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US</w:t>
            </w:r>
            <w:r w:rsidRPr="00FF04C7">
              <w:rPr>
                <w:rFonts w:ascii="Arial" w:hAnsi="Arial" w:cs="Arial"/>
                <w:sz w:val="18"/>
                <w:szCs w:val="18"/>
              </w:rPr>
              <w:t xml:space="preserve">), </w:t>
            </w:r>
          </w:p>
          <w:p w14:paraId="09D72AB7" w14:textId="3937DE5C" w:rsidR="00FF04C7" w:rsidRPr="00FF04C7"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Zakon o zdravstvenem varstvu in zdravstvenem zavarovanju</w:t>
            </w:r>
            <w:r w:rsidR="005922CA" w:rsidRPr="005922CA">
              <w:rPr>
                <w:rFonts w:ascii="Arial" w:hAnsi="Arial" w:cs="Arial"/>
                <w:sz w:val="18"/>
                <w:szCs w:val="18"/>
              </w:rPr>
              <w:t xml:space="preserve"> (Uradni list RS, št. 72/06 – uradno prečiščeno besedilo, 114/06 – ZUTPG, 91/07, 76/08, 62/10 – ZUPJS, 87/11, 40/12 – ZUJF, 21/13 – ZUTD-A, 91/13, 99/13 – ZUPJS-C, 99/13 – </w:t>
            </w:r>
            <w:proofErr w:type="spellStart"/>
            <w:r w:rsidR="005922CA" w:rsidRPr="005922CA">
              <w:rPr>
                <w:rFonts w:ascii="Arial" w:hAnsi="Arial" w:cs="Arial"/>
                <w:sz w:val="18"/>
                <w:szCs w:val="18"/>
              </w:rPr>
              <w:t>ZSVarPre</w:t>
            </w:r>
            <w:proofErr w:type="spellEnd"/>
            <w:r w:rsidR="005922CA" w:rsidRPr="005922CA">
              <w:rPr>
                <w:rFonts w:ascii="Arial" w:hAnsi="Arial" w:cs="Arial"/>
                <w:sz w:val="18"/>
                <w:szCs w:val="18"/>
              </w:rPr>
              <w:t xml:space="preserve">-C, 111/13 – ZMEPIZ-1, 95/14 – ZUJF-C, 47/15 – ZZSDT, 61/17 – ZUPŠ, 64/17 – ZZDej-K, 36/19, 189/20 – ZFRO, 51/21, 159/21, 196/21 – </w:t>
            </w:r>
            <w:proofErr w:type="spellStart"/>
            <w:r w:rsidR="005922CA" w:rsidRPr="005922CA">
              <w:rPr>
                <w:rFonts w:ascii="Arial" w:hAnsi="Arial" w:cs="Arial"/>
                <w:sz w:val="18"/>
                <w:szCs w:val="18"/>
              </w:rPr>
              <w:t>ZDOsk</w:t>
            </w:r>
            <w:proofErr w:type="spellEnd"/>
            <w:r w:rsidR="005922CA" w:rsidRPr="005922CA">
              <w:rPr>
                <w:rFonts w:ascii="Arial" w:hAnsi="Arial" w:cs="Arial"/>
                <w:sz w:val="18"/>
                <w:szCs w:val="18"/>
              </w:rPr>
              <w:t>, 15/22, 43/22, 100/22 – ZNUZSZS, 141/22 – ZNUNBZ, 40/23 – ZČmIS-1, 78/23 in 32/25 – ZZDej-N</w:t>
            </w:r>
            <w:r w:rsidRPr="00FF04C7">
              <w:rPr>
                <w:rFonts w:ascii="Arial" w:hAnsi="Arial" w:cs="Arial"/>
                <w:sz w:val="18"/>
                <w:szCs w:val="18"/>
              </w:rPr>
              <w:t xml:space="preserve">), </w:t>
            </w:r>
          </w:p>
          <w:p w14:paraId="61D230B4" w14:textId="1D67EBCF" w:rsidR="00EC5637"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 xml:space="preserve">Zakon o zdravniški službi </w:t>
            </w:r>
            <w:r w:rsidR="00786DB9" w:rsidRPr="00786DB9">
              <w:rPr>
                <w:rFonts w:ascii="Arial" w:hAnsi="Arial" w:cs="Arial"/>
                <w:sz w:val="18"/>
                <w:szCs w:val="18"/>
              </w:rPr>
              <w:t xml:space="preserve">(Uradni list RS, št. 72/06 – uradno prečiščeno besedilo, 15/08 – </w:t>
            </w:r>
            <w:proofErr w:type="spellStart"/>
            <w:r w:rsidR="00786DB9" w:rsidRPr="00786DB9">
              <w:rPr>
                <w:rFonts w:ascii="Arial" w:hAnsi="Arial" w:cs="Arial"/>
                <w:sz w:val="18"/>
                <w:szCs w:val="18"/>
              </w:rPr>
              <w:t>ZPacP</w:t>
            </w:r>
            <w:proofErr w:type="spellEnd"/>
            <w:r w:rsidR="00786DB9" w:rsidRPr="00786DB9">
              <w:rPr>
                <w:rFonts w:ascii="Arial" w:hAnsi="Arial" w:cs="Arial"/>
                <w:sz w:val="18"/>
                <w:szCs w:val="18"/>
              </w:rPr>
              <w:t xml:space="preserve">, 58/08, 107/10 – ZPPKZ, 40/12 – ZUJF, 88/16 – </w:t>
            </w:r>
            <w:proofErr w:type="spellStart"/>
            <w:r w:rsidR="00786DB9" w:rsidRPr="00786DB9">
              <w:rPr>
                <w:rFonts w:ascii="Arial" w:hAnsi="Arial" w:cs="Arial"/>
                <w:sz w:val="18"/>
                <w:szCs w:val="18"/>
              </w:rPr>
              <w:t>ZdZPZD</w:t>
            </w:r>
            <w:proofErr w:type="spellEnd"/>
            <w:r w:rsidR="00786DB9" w:rsidRPr="00786DB9">
              <w:rPr>
                <w:rFonts w:ascii="Arial" w:hAnsi="Arial" w:cs="Arial"/>
                <w:sz w:val="18"/>
                <w:szCs w:val="18"/>
              </w:rPr>
              <w:t>, 40/17, 64/17 – ZZDej-K, 49/18, 66/19, 199/21, 136/23 – ZIUZDS, 35/24, 32/25 – ZZDej-N, 40/25 – ZPPKZD in 12/26</w:t>
            </w:r>
            <w:r w:rsidRPr="00FF04C7">
              <w:rPr>
                <w:rFonts w:ascii="Arial" w:hAnsi="Arial" w:cs="Arial"/>
                <w:sz w:val="18"/>
                <w:szCs w:val="18"/>
              </w:rPr>
              <w:t xml:space="preserve">), </w:t>
            </w:r>
          </w:p>
          <w:p w14:paraId="61F056F5" w14:textId="100A001C" w:rsidR="005922CA"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Zakon o lokalni samoupravi</w:t>
            </w:r>
            <w:r w:rsidR="005922CA" w:rsidRPr="005922CA">
              <w:rPr>
                <w:rFonts w:ascii="Arial" w:hAnsi="Arial" w:cs="Arial"/>
                <w:sz w:val="18"/>
                <w:szCs w:val="18"/>
              </w:rPr>
              <w:t xml:space="preserve"> (Uradni list RS, št. 94/07 – uradno prečiščeno besedilo, 76/08, 79/09, 51/10, 40/12 – ZUJF, 11/14 – </w:t>
            </w:r>
            <w:proofErr w:type="spellStart"/>
            <w:r w:rsidR="005922CA" w:rsidRPr="005922CA">
              <w:rPr>
                <w:rFonts w:ascii="Arial" w:hAnsi="Arial" w:cs="Arial"/>
                <w:sz w:val="18"/>
                <w:szCs w:val="18"/>
              </w:rPr>
              <w:t>popr</w:t>
            </w:r>
            <w:proofErr w:type="spellEnd"/>
            <w:r w:rsidR="005922CA" w:rsidRPr="005922CA">
              <w:rPr>
                <w:rFonts w:ascii="Arial" w:hAnsi="Arial" w:cs="Arial"/>
                <w:sz w:val="18"/>
                <w:szCs w:val="18"/>
              </w:rPr>
              <w:t xml:space="preserve">., 14/15 – ZUUJFO, 11/18 – ZSPDSLS-1, 30/18, 61/20 – ZIUZEOP-A, 80/20 – ZIUOOPE, 62/24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US, 102/24 – ZLV-K, 83/25 – ZOUL in 10/26</w:t>
            </w:r>
            <w:r w:rsidRPr="00FF04C7">
              <w:rPr>
                <w:rFonts w:ascii="Arial" w:hAnsi="Arial" w:cs="Arial"/>
                <w:sz w:val="18"/>
                <w:szCs w:val="18"/>
              </w:rPr>
              <w:t xml:space="preserve">), </w:t>
            </w:r>
          </w:p>
          <w:p w14:paraId="556DDB67" w14:textId="7872F1BD" w:rsidR="00FF04C7" w:rsidRPr="005922CA"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Obligacijsk</w:t>
            </w:r>
            <w:r w:rsidR="005922CA">
              <w:rPr>
                <w:rFonts w:ascii="Arial" w:hAnsi="Arial" w:cs="Arial"/>
                <w:sz w:val="18"/>
                <w:szCs w:val="18"/>
              </w:rPr>
              <w:t>i</w:t>
            </w:r>
            <w:r w:rsidRPr="00FF04C7">
              <w:rPr>
                <w:rFonts w:ascii="Arial" w:hAnsi="Arial" w:cs="Arial"/>
                <w:sz w:val="18"/>
                <w:szCs w:val="18"/>
              </w:rPr>
              <w:t xml:space="preserve"> zakonik (Uradni </w:t>
            </w:r>
            <w:r w:rsidRPr="005922CA">
              <w:rPr>
                <w:rFonts w:ascii="Arial" w:hAnsi="Arial" w:cs="Arial"/>
                <w:sz w:val="18"/>
                <w:szCs w:val="18"/>
              </w:rPr>
              <w:t xml:space="preserve">list RS, št. 97/07 – uradno prečiščeno besedilo, 64/16 – </w:t>
            </w:r>
            <w:proofErr w:type="spellStart"/>
            <w:r w:rsidRPr="005922CA">
              <w:rPr>
                <w:rFonts w:ascii="Arial" w:hAnsi="Arial" w:cs="Arial"/>
                <w:sz w:val="18"/>
                <w:szCs w:val="18"/>
              </w:rPr>
              <w:t>odl</w:t>
            </w:r>
            <w:proofErr w:type="spellEnd"/>
            <w:r w:rsidRPr="005922CA">
              <w:rPr>
                <w:rFonts w:ascii="Arial" w:hAnsi="Arial" w:cs="Arial"/>
                <w:sz w:val="18"/>
                <w:szCs w:val="18"/>
              </w:rPr>
              <w:t xml:space="preserve">. US in 20/18 – OROZ631), </w:t>
            </w:r>
          </w:p>
          <w:p w14:paraId="7286D99A" w14:textId="41CF95B8" w:rsidR="00FF04C7" w:rsidRPr="005922CA" w:rsidRDefault="00FF04C7" w:rsidP="00B93D33">
            <w:pPr>
              <w:pStyle w:val="Odstavekseznama"/>
              <w:numPr>
                <w:ilvl w:val="0"/>
                <w:numId w:val="5"/>
              </w:numPr>
              <w:jc w:val="both"/>
              <w:rPr>
                <w:rFonts w:ascii="Arial" w:hAnsi="Arial" w:cs="Arial"/>
                <w:sz w:val="18"/>
                <w:szCs w:val="18"/>
              </w:rPr>
            </w:pPr>
            <w:r w:rsidRPr="005922CA">
              <w:rPr>
                <w:rFonts w:ascii="Arial" w:hAnsi="Arial" w:cs="Arial"/>
                <w:sz w:val="18"/>
                <w:szCs w:val="18"/>
              </w:rPr>
              <w:t>Zakon o javnem naročanju</w:t>
            </w:r>
            <w:r w:rsidR="005922CA" w:rsidRPr="005922CA">
              <w:rPr>
                <w:rFonts w:ascii="Arial" w:hAnsi="Arial" w:cs="Arial"/>
                <w:sz w:val="18"/>
                <w:szCs w:val="18"/>
              </w:rPr>
              <w:t xml:space="preserve"> (Uradni list RS, št. 91/15, 14/18, 121/21, 10/22, 74/22 – </w:t>
            </w:r>
            <w:proofErr w:type="spellStart"/>
            <w:r w:rsidR="005922CA" w:rsidRPr="005922CA">
              <w:rPr>
                <w:rFonts w:ascii="Arial" w:hAnsi="Arial" w:cs="Arial"/>
                <w:sz w:val="18"/>
                <w:szCs w:val="18"/>
              </w:rPr>
              <w:t>odl</w:t>
            </w:r>
            <w:proofErr w:type="spellEnd"/>
            <w:r w:rsidR="005922CA" w:rsidRPr="005922CA">
              <w:rPr>
                <w:rFonts w:ascii="Arial" w:hAnsi="Arial" w:cs="Arial"/>
                <w:sz w:val="18"/>
                <w:szCs w:val="18"/>
              </w:rPr>
              <w:t>. US, 100/22 – ZNUZSZS, 28/23, 88/23 – ZOPNN-F in 83/25 – ZOUL)</w:t>
            </w:r>
            <w:r w:rsidRPr="005922CA">
              <w:rPr>
                <w:rFonts w:ascii="Arial" w:hAnsi="Arial" w:cs="Arial"/>
                <w:sz w:val="18"/>
                <w:szCs w:val="18"/>
              </w:rPr>
              <w:t xml:space="preserve">, </w:t>
            </w:r>
          </w:p>
          <w:p w14:paraId="74D089FE" w14:textId="712F19F6" w:rsidR="005922CA" w:rsidRPr="005922CA" w:rsidRDefault="005922CA" w:rsidP="00B93D33">
            <w:pPr>
              <w:pStyle w:val="Odstavekseznama"/>
              <w:numPr>
                <w:ilvl w:val="0"/>
                <w:numId w:val="5"/>
              </w:numPr>
              <w:jc w:val="both"/>
              <w:rPr>
                <w:rFonts w:ascii="Arial" w:hAnsi="Arial" w:cs="Arial"/>
                <w:sz w:val="18"/>
                <w:szCs w:val="18"/>
              </w:rPr>
            </w:pPr>
            <w:r w:rsidRPr="005922CA">
              <w:rPr>
                <w:rFonts w:ascii="Arial" w:hAnsi="Arial" w:cs="Arial"/>
                <w:sz w:val="18"/>
                <w:szCs w:val="18"/>
                <w:shd w:val="clear" w:color="auto" w:fill="FFFFFF"/>
              </w:rPr>
              <w:t xml:space="preserve">Odlok o </w:t>
            </w:r>
            <w:r w:rsidR="003647D1" w:rsidRPr="003647D1">
              <w:rPr>
                <w:rFonts w:ascii="Arial" w:hAnsi="Arial" w:cs="Arial"/>
                <w:sz w:val="18"/>
                <w:szCs w:val="18"/>
                <w:shd w:val="clear" w:color="auto" w:fill="FFFFFF"/>
              </w:rPr>
              <w:t>podelitvi koncesije za opravljanje javne službe v osnovni zdravstveni dejavnosti  na področju  zobozdravstva odraslih v Občini Mežica (Uradni list RS, št. 438/2026)</w:t>
            </w:r>
            <w:r w:rsidR="00102727">
              <w:rPr>
                <w:rFonts w:ascii="Arial" w:hAnsi="Arial" w:cs="Arial"/>
                <w:sz w:val="18"/>
                <w:szCs w:val="18"/>
                <w:shd w:val="clear" w:color="auto" w:fill="FFFFFF"/>
              </w:rPr>
              <w:t>,</w:t>
            </w:r>
          </w:p>
          <w:p w14:paraId="5735AF98" w14:textId="75C9D108" w:rsidR="00ED72B8" w:rsidRPr="00FF04C7" w:rsidRDefault="005922CA" w:rsidP="00B93D33">
            <w:pPr>
              <w:pStyle w:val="Odstavekseznama"/>
              <w:numPr>
                <w:ilvl w:val="0"/>
                <w:numId w:val="5"/>
              </w:numPr>
              <w:jc w:val="both"/>
              <w:rPr>
                <w:rFonts w:ascii="Arial" w:hAnsi="Arial" w:cs="Arial"/>
                <w:sz w:val="18"/>
                <w:szCs w:val="18"/>
              </w:rPr>
            </w:pPr>
            <w:r>
              <w:rPr>
                <w:rFonts w:ascii="Arial" w:hAnsi="Arial" w:cs="Arial"/>
                <w:bCs/>
                <w:iCs/>
                <w:sz w:val="18"/>
                <w:szCs w:val="18"/>
              </w:rPr>
              <w:t>i</w:t>
            </w:r>
            <w:r w:rsidR="007E0ECD">
              <w:rPr>
                <w:rFonts w:ascii="Arial" w:hAnsi="Arial" w:cs="Arial"/>
                <w:bCs/>
                <w:iCs/>
                <w:sz w:val="18"/>
                <w:szCs w:val="18"/>
              </w:rPr>
              <w:t xml:space="preserve">n </w:t>
            </w:r>
            <w:r w:rsidR="00FF04C7" w:rsidRPr="00FF04C7">
              <w:rPr>
                <w:rFonts w:ascii="Arial" w:hAnsi="Arial" w:cs="Arial"/>
                <w:sz w:val="18"/>
                <w:szCs w:val="18"/>
              </w:rPr>
              <w:t xml:space="preserve">druga </w:t>
            </w:r>
            <w:r w:rsidR="00EC5637">
              <w:rPr>
                <w:rFonts w:ascii="Arial" w:hAnsi="Arial" w:cs="Arial"/>
                <w:sz w:val="18"/>
                <w:szCs w:val="18"/>
              </w:rPr>
              <w:t xml:space="preserve">veljavna </w:t>
            </w:r>
            <w:r w:rsidR="00FF04C7" w:rsidRPr="00FF04C7">
              <w:rPr>
                <w:rFonts w:ascii="Arial" w:hAnsi="Arial" w:cs="Arial"/>
                <w:sz w:val="18"/>
                <w:szCs w:val="18"/>
              </w:rPr>
              <w:t xml:space="preserve">področna zakonodaja. </w:t>
            </w:r>
          </w:p>
        </w:tc>
      </w:tr>
    </w:tbl>
    <w:p w14:paraId="22770D0D" w14:textId="594455AD" w:rsidR="00ED72B8" w:rsidRDefault="00ED72B8" w:rsidP="00EC5637">
      <w:pPr>
        <w:spacing w:after="0" w:line="240" w:lineRule="auto"/>
        <w:jc w:val="both"/>
        <w:rPr>
          <w:rFonts w:ascii="Arial" w:hAnsi="Arial" w:cs="Arial"/>
          <w:sz w:val="18"/>
          <w:szCs w:val="18"/>
        </w:rPr>
      </w:pPr>
    </w:p>
    <w:p w14:paraId="269C63CE" w14:textId="77777777" w:rsidR="001B6634" w:rsidRDefault="001B6634" w:rsidP="00EC5637">
      <w:pPr>
        <w:spacing w:after="0" w:line="240" w:lineRule="auto"/>
        <w:jc w:val="both"/>
        <w:rPr>
          <w:rFonts w:ascii="Arial" w:hAnsi="Arial" w:cs="Arial"/>
          <w:sz w:val="18"/>
          <w:szCs w:val="18"/>
        </w:rPr>
      </w:pPr>
    </w:p>
    <w:p w14:paraId="155CA985" w14:textId="77777777" w:rsidR="001B6634" w:rsidRDefault="001B6634" w:rsidP="00EC5637">
      <w:pPr>
        <w:spacing w:after="0" w:line="240" w:lineRule="auto"/>
        <w:jc w:val="both"/>
        <w:rPr>
          <w:rFonts w:ascii="Arial" w:hAnsi="Arial" w:cs="Arial"/>
          <w:sz w:val="18"/>
          <w:szCs w:val="18"/>
        </w:rPr>
      </w:pPr>
    </w:p>
    <w:p w14:paraId="16542A2F" w14:textId="77777777" w:rsidR="001B6634" w:rsidRDefault="001B6634" w:rsidP="00EC5637">
      <w:pPr>
        <w:spacing w:after="0" w:line="240" w:lineRule="auto"/>
        <w:jc w:val="both"/>
        <w:rPr>
          <w:rFonts w:ascii="Arial" w:hAnsi="Arial" w:cs="Arial"/>
          <w:sz w:val="18"/>
          <w:szCs w:val="18"/>
        </w:rPr>
      </w:pPr>
    </w:p>
    <w:p w14:paraId="62C979AD" w14:textId="77777777" w:rsidR="001B6634" w:rsidRDefault="001B6634" w:rsidP="00EC5637">
      <w:pPr>
        <w:spacing w:after="0" w:line="240" w:lineRule="auto"/>
        <w:jc w:val="both"/>
        <w:rPr>
          <w:rFonts w:ascii="Arial" w:hAnsi="Arial" w:cs="Arial"/>
          <w:sz w:val="18"/>
          <w:szCs w:val="18"/>
        </w:rPr>
      </w:pPr>
    </w:p>
    <w:p w14:paraId="4F627DE5" w14:textId="77777777" w:rsidR="001B6634" w:rsidRDefault="001B6634" w:rsidP="00EC5637">
      <w:pPr>
        <w:spacing w:after="0" w:line="240" w:lineRule="auto"/>
        <w:jc w:val="both"/>
        <w:rPr>
          <w:rFonts w:ascii="Arial" w:hAnsi="Arial" w:cs="Arial"/>
          <w:sz w:val="18"/>
          <w:szCs w:val="18"/>
        </w:rPr>
      </w:pPr>
    </w:p>
    <w:p w14:paraId="47A5FA4C" w14:textId="77777777" w:rsidR="001B6634" w:rsidRDefault="001B6634" w:rsidP="00EC5637">
      <w:pPr>
        <w:spacing w:after="0" w:line="240" w:lineRule="auto"/>
        <w:jc w:val="both"/>
        <w:rPr>
          <w:rFonts w:ascii="Arial" w:hAnsi="Arial" w:cs="Arial"/>
          <w:sz w:val="18"/>
          <w:szCs w:val="18"/>
        </w:rPr>
      </w:pPr>
    </w:p>
    <w:p w14:paraId="5B2B73FA" w14:textId="77777777" w:rsidR="001B6634" w:rsidRDefault="001B6634" w:rsidP="00EC5637">
      <w:pPr>
        <w:spacing w:after="0" w:line="240" w:lineRule="auto"/>
        <w:jc w:val="both"/>
        <w:rPr>
          <w:rFonts w:ascii="Arial" w:hAnsi="Arial" w:cs="Arial"/>
          <w:sz w:val="18"/>
          <w:szCs w:val="18"/>
        </w:rPr>
      </w:pPr>
    </w:p>
    <w:p w14:paraId="6B85123A" w14:textId="77777777" w:rsidR="001B6634" w:rsidRDefault="001B6634" w:rsidP="00EC5637">
      <w:pPr>
        <w:spacing w:after="0" w:line="240" w:lineRule="auto"/>
        <w:jc w:val="both"/>
        <w:rPr>
          <w:rFonts w:ascii="Arial" w:hAnsi="Arial" w:cs="Arial"/>
          <w:sz w:val="18"/>
          <w:szCs w:val="18"/>
        </w:rPr>
      </w:pPr>
    </w:p>
    <w:p w14:paraId="3F1B3F99" w14:textId="77777777" w:rsidR="001B6634" w:rsidRPr="00957001" w:rsidRDefault="001B6634" w:rsidP="00EC5637">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456D1E8F" w14:textId="77777777">
        <w:tc>
          <w:tcPr>
            <w:tcW w:w="0" w:type="auto"/>
            <w:shd w:val="clear" w:color="auto" w:fill="000000"/>
            <w:tcMar>
              <w:top w:w="150" w:type="dxa"/>
              <w:bottom w:w="150" w:type="dxa"/>
            </w:tcMar>
            <w:vAlign w:val="center"/>
          </w:tcPr>
          <w:p w14:paraId="4C3C6EA2"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lastRenderedPageBreak/>
              <w:t>3. Jezik razpisne dokumentacije in ponudbe ter oblika</w:t>
            </w:r>
          </w:p>
        </w:tc>
      </w:tr>
    </w:tbl>
    <w:p w14:paraId="063A2866" w14:textId="25623182"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Razpisna dokumentacija je pripravljena v slovenskem jeziku.</w:t>
      </w:r>
    </w:p>
    <w:p w14:paraId="2711161D" w14:textId="6FCE00E2" w:rsidR="00EC5637" w:rsidRPr="00EC5637" w:rsidRDefault="00EC5637" w:rsidP="00EC5637">
      <w:pPr>
        <w:jc w:val="both"/>
        <w:rPr>
          <w:rFonts w:ascii="Arial" w:hAnsi="Arial" w:cs="Arial"/>
          <w:sz w:val="18"/>
          <w:szCs w:val="18"/>
        </w:rPr>
      </w:pPr>
      <w:r w:rsidRPr="00EC5637">
        <w:rPr>
          <w:rFonts w:ascii="Arial" w:hAnsi="Arial" w:cs="Arial"/>
          <w:sz w:val="18"/>
          <w:szCs w:val="18"/>
        </w:rPr>
        <w:t>Ponudnik mora ponudbo izdelati v slovenskem jeziku, prav tako morajo biti v slovenskem jeziku izdelane oziroma priložene ali prevedene vse obvezne sestavine razpisne dokumentacije</w:t>
      </w:r>
      <w:r>
        <w:rPr>
          <w:rFonts w:ascii="Arial" w:hAnsi="Arial" w:cs="Arial"/>
          <w:sz w:val="18"/>
          <w:szCs w:val="18"/>
        </w:rPr>
        <w:t xml:space="preserve"> (dokazila, priloge ipd.)</w:t>
      </w:r>
      <w:r w:rsidRPr="00EC5637">
        <w:rPr>
          <w:rFonts w:ascii="Arial" w:hAnsi="Arial" w:cs="Arial"/>
          <w:sz w:val="18"/>
          <w:szCs w:val="18"/>
        </w:rPr>
        <w:t>.</w:t>
      </w:r>
    </w:p>
    <w:p w14:paraId="3053EF19" w14:textId="710C071E"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Ponudnik nosi vse stroške, povezane s pripravo in predložitvijo ponudbe. </w:t>
      </w:r>
    </w:p>
    <w:tbl>
      <w:tblPr>
        <w:tblStyle w:val="NormalTablePHPDOCX"/>
        <w:tblW w:w="2500" w:type="pct"/>
        <w:tblInd w:w="108" w:type="dxa"/>
        <w:tblLook w:val="04A0" w:firstRow="1" w:lastRow="0" w:firstColumn="1" w:lastColumn="0" w:noHBand="0" w:noVBand="1"/>
      </w:tblPr>
      <w:tblGrid>
        <w:gridCol w:w="4535"/>
      </w:tblGrid>
      <w:tr w:rsidR="00ED72B8" w:rsidRPr="00957001" w14:paraId="1EC84970" w14:textId="77777777">
        <w:tc>
          <w:tcPr>
            <w:tcW w:w="0" w:type="auto"/>
            <w:shd w:val="clear" w:color="auto" w:fill="000000"/>
            <w:tcMar>
              <w:top w:w="150" w:type="dxa"/>
              <w:bottom w:w="150" w:type="dxa"/>
            </w:tcMar>
            <w:vAlign w:val="center"/>
          </w:tcPr>
          <w:p w14:paraId="1F085C43" w14:textId="2103A3A5" w:rsidR="00ED72B8" w:rsidRPr="00957001" w:rsidRDefault="00D94D0F" w:rsidP="00D13319">
            <w:pPr>
              <w:jc w:val="center"/>
              <w:rPr>
                <w:rFonts w:ascii="Arial" w:hAnsi="Arial" w:cs="Arial"/>
                <w:sz w:val="18"/>
                <w:szCs w:val="18"/>
              </w:rPr>
            </w:pPr>
            <w:r>
              <w:rPr>
                <w:rFonts w:ascii="Arial" w:hAnsi="Arial" w:cs="Arial"/>
                <w:b/>
                <w:bCs/>
                <w:color w:val="FFFFFF"/>
                <w:position w:val="-2"/>
                <w:sz w:val="18"/>
                <w:szCs w:val="18"/>
                <w:shd w:val="clear" w:color="auto" w:fill="000000"/>
              </w:rPr>
              <w:t>4</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Pogoji za pravilnost ponudbe</w:t>
            </w:r>
          </w:p>
        </w:tc>
      </w:tr>
    </w:tbl>
    <w:p w14:paraId="1D65C02B" w14:textId="77777777" w:rsidR="00D94D0F" w:rsidRDefault="00D94D0F" w:rsidP="00A9434A">
      <w:pPr>
        <w:pStyle w:val="Default"/>
        <w:jc w:val="both"/>
        <w:rPr>
          <w:rFonts w:ascii="Arial" w:hAnsi="Arial" w:cs="Arial"/>
          <w:sz w:val="18"/>
          <w:szCs w:val="18"/>
        </w:rPr>
      </w:pPr>
    </w:p>
    <w:p w14:paraId="4B8E8552" w14:textId="36C42254" w:rsidR="00D94D0F" w:rsidRPr="00D94D0F" w:rsidRDefault="00D94D0F" w:rsidP="00A9434A">
      <w:pPr>
        <w:pStyle w:val="Default"/>
        <w:jc w:val="both"/>
        <w:rPr>
          <w:rFonts w:ascii="Arial" w:hAnsi="Arial" w:cs="Arial"/>
          <w:sz w:val="18"/>
          <w:szCs w:val="18"/>
        </w:rPr>
      </w:pPr>
      <w:proofErr w:type="spellStart"/>
      <w:r w:rsidRPr="00D94D0F">
        <w:rPr>
          <w:rFonts w:ascii="Arial" w:hAnsi="Arial" w:cs="Arial"/>
          <w:sz w:val="18"/>
          <w:szCs w:val="18"/>
        </w:rPr>
        <w:t>Koncedent</w:t>
      </w:r>
      <w:proofErr w:type="spellEnd"/>
      <w:r w:rsidRPr="00D94D0F">
        <w:rPr>
          <w:rFonts w:ascii="Arial" w:hAnsi="Arial" w:cs="Arial"/>
          <w:sz w:val="18"/>
          <w:szCs w:val="18"/>
        </w:rPr>
        <w:t xml:space="preserve"> bo ocenjeval in izbiral najugodnejšo prijavo zgolj izmed veljavnih ponudb. Veljavne bodo tiste ponudbe, ki bodo pravočasne, pravilne in popolne. </w:t>
      </w:r>
    </w:p>
    <w:p w14:paraId="359D7B13" w14:textId="77777777" w:rsidR="00D94D0F" w:rsidRPr="00D94D0F" w:rsidRDefault="00D94D0F" w:rsidP="00A9434A">
      <w:pPr>
        <w:pStyle w:val="Default"/>
        <w:jc w:val="both"/>
        <w:rPr>
          <w:rFonts w:ascii="Arial" w:hAnsi="Arial" w:cs="Arial"/>
          <w:sz w:val="18"/>
          <w:szCs w:val="18"/>
        </w:rPr>
      </w:pPr>
    </w:p>
    <w:p w14:paraId="75874B09" w14:textId="7581409A"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pravočasna</w:t>
      </w:r>
      <w:r w:rsidRPr="00D94D0F">
        <w:rPr>
          <w:rFonts w:ascii="Arial" w:hAnsi="Arial" w:cs="Arial"/>
          <w:sz w:val="18"/>
          <w:szCs w:val="18"/>
        </w:rPr>
        <w:t xml:space="preserve">, če je osebno oddana oz. če prispe priporočeno po pošti na naslov </w:t>
      </w:r>
      <w:proofErr w:type="spellStart"/>
      <w:r w:rsidRPr="00D94D0F">
        <w:rPr>
          <w:rFonts w:ascii="Arial" w:hAnsi="Arial" w:cs="Arial"/>
          <w:sz w:val="18"/>
          <w:szCs w:val="18"/>
        </w:rPr>
        <w:t>koncedenta</w:t>
      </w:r>
      <w:proofErr w:type="spellEnd"/>
      <w:r w:rsidRPr="00D94D0F">
        <w:rPr>
          <w:rFonts w:ascii="Arial" w:hAnsi="Arial" w:cs="Arial"/>
          <w:sz w:val="18"/>
          <w:szCs w:val="18"/>
        </w:rPr>
        <w:t xml:space="preserve"> do datuma in ure določene v </w:t>
      </w:r>
      <w:r>
        <w:rPr>
          <w:rFonts w:ascii="Arial" w:hAnsi="Arial" w:cs="Arial"/>
          <w:sz w:val="18"/>
          <w:szCs w:val="18"/>
        </w:rPr>
        <w:t xml:space="preserve">tej </w:t>
      </w:r>
      <w:r w:rsidRPr="00D94D0F">
        <w:rPr>
          <w:rFonts w:ascii="Arial" w:hAnsi="Arial" w:cs="Arial"/>
          <w:sz w:val="18"/>
          <w:szCs w:val="18"/>
        </w:rPr>
        <w:t>razpisni dokumentaciji</w:t>
      </w:r>
      <w:r w:rsidR="00786DB9">
        <w:rPr>
          <w:rFonts w:ascii="Arial" w:hAnsi="Arial" w:cs="Arial"/>
          <w:sz w:val="18"/>
          <w:szCs w:val="18"/>
        </w:rPr>
        <w:t xml:space="preserve"> (prejemna teorija).</w:t>
      </w:r>
      <w:r w:rsidRPr="00D94D0F">
        <w:rPr>
          <w:rFonts w:ascii="Arial" w:hAnsi="Arial" w:cs="Arial"/>
          <w:sz w:val="18"/>
          <w:szCs w:val="18"/>
        </w:rPr>
        <w:t xml:space="preserve"> </w:t>
      </w:r>
    </w:p>
    <w:p w14:paraId="62568EE1" w14:textId="77777777" w:rsidR="00D94D0F" w:rsidRPr="00D94D0F" w:rsidRDefault="00D94D0F" w:rsidP="00A9434A">
      <w:pPr>
        <w:pStyle w:val="Default"/>
        <w:jc w:val="both"/>
        <w:rPr>
          <w:rFonts w:ascii="Arial" w:hAnsi="Arial" w:cs="Arial"/>
          <w:sz w:val="18"/>
          <w:szCs w:val="18"/>
        </w:rPr>
      </w:pPr>
    </w:p>
    <w:p w14:paraId="767886BE" w14:textId="6D55C672" w:rsidR="00D94D0F" w:rsidRPr="00D94D0F" w:rsidRDefault="00D94D0F" w:rsidP="00D94D0F">
      <w:pPr>
        <w:jc w:val="both"/>
        <w:rPr>
          <w:rFonts w:ascii="Arial" w:hAnsi="Arial" w:cs="Arial"/>
          <w:b/>
          <w:bCs/>
          <w:sz w:val="18"/>
          <w:szCs w:val="18"/>
          <w:u w:val="single"/>
        </w:rPr>
      </w:pPr>
      <w:r w:rsidRPr="00D94D0F">
        <w:rPr>
          <w:rFonts w:ascii="Arial" w:hAnsi="Arial" w:cs="Arial"/>
          <w:sz w:val="18"/>
          <w:szCs w:val="18"/>
        </w:rPr>
        <w:t xml:space="preserve">Ponudba je </w:t>
      </w:r>
      <w:r w:rsidRPr="00D94D0F">
        <w:rPr>
          <w:rFonts w:ascii="Arial" w:hAnsi="Arial" w:cs="Arial"/>
          <w:b/>
          <w:bCs/>
          <w:sz w:val="18"/>
          <w:szCs w:val="18"/>
        </w:rPr>
        <w:t>pravilna</w:t>
      </w:r>
      <w:r w:rsidRPr="00D94D0F">
        <w:rPr>
          <w:rFonts w:ascii="Arial" w:hAnsi="Arial" w:cs="Arial"/>
          <w:sz w:val="18"/>
          <w:szCs w:val="18"/>
        </w:rPr>
        <w:t xml:space="preserve">, če je pravilno opremljena </w:t>
      </w:r>
      <w:r>
        <w:rPr>
          <w:rFonts w:ascii="Arial" w:hAnsi="Arial" w:cs="Arial"/>
          <w:sz w:val="18"/>
          <w:szCs w:val="18"/>
        </w:rPr>
        <w:t>v skladu s točko 5</w:t>
      </w:r>
      <w:r w:rsidRPr="00D94D0F">
        <w:rPr>
          <w:rFonts w:ascii="Arial" w:hAnsi="Arial" w:cs="Arial"/>
          <w:sz w:val="18"/>
          <w:szCs w:val="18"/>
        </w:rPr>
        <w:t xml:space="preserve"> teh navodil</w:t>
      </w:r>
      <w:r w:rsidR="00D13319">
        <w:rPr>
          <w:rFonts w:ascii="Arial" w:hAnsi="Arial" w:cs="Arial"/>
          <w:sz w:val="18"/>
          <w:szCs w:val="18"/>
        </w:rPr>
        <w:t xml:space="preserve"> (Način oddaje ponudbe)</w:t>
      </w:r>
      <w:r>
        <w:rPr>
          <w:rFonts w:ascii="Arial" w:hAnsi="Arial" w:cs="Arial"/>
          <w:sz w:val="18"/>
          <w:szCs w:val="18"/>
        </w:rPr>
        <w:t>.</w:t>
      </w:r>
    </w:p>
    <w:p w14:paraId="08D60DE7" w14:textId="77777777"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Nepravočasne in nepravilne ponudbe bodo neodprte vrnjene na naslov ponudnika oziroma pošiljatelja.</w:t>
      </w:r>
    </w:p>
    <w:p w14:paraId="16E01988" w14:textId="77777777" w:rsidR="00D94D0F" w:rsidRPr="00D94D0F" w:rsidRDefault="00D94D0F" w:rsidP="00A9434A">
      <w:pPr>
        <w:pStyle w:val="Default"/>
        <w:jc w:val="both"/>
        <w:rPr>
          <w:rFonts w:ascii="Arial" w:hAnsi="Arial" w:cs="Arial"/>
          <w:sz w:val="18"/>
          <w:szCs w:val="18"/>
        </w:rPr>
      </w:pPr>
    </w:p>
    <w:p w14:paraId="2E403C3E" w14:textId="3D6D3ED9"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popolna</w:t>
      </w:r>
      <w:r w:rsidRPr="00D94D0F">
        <w:rPr>
          <w:rFonts w:ascii="Arial" w:hAnsi="Arial" w:cs="Arial"/>
          <w:sz w:val="18"/>
          <w:szCs w:val="18"/>
        </w:rPr>
        <w:t>, če vsebuje vse zahtevane sestavine. V primeru nepopolno izpolnjenih p</w:t>
      </w:r>
      <w:r w:rsidR="00D524FC">
        <w:rPr>
          <w:rFonts w:ascii="Arial" w:hAnsi="Arial" w:cs="Arial"/>
          <w:sz w:val="18"/>
          <w:szCs w:val="18"/>
        </w:rPr>
        <w:t>onudb</w:t>
      </w:r>
      <w:r w:rsidRPr="00D94D0F">
        <w:rPr>
          <w:rFonts w:ascii="Arial" w:hAnsi="Arial" w:cs="Arial"/>
          <w:sz w:val="18"/>
          <w:szCs w:val="18"/>
        </w:rPr>
        <w:t xml:space="preserve"> bo komisija ponudnike pozvala, da v </w:t>
      </w:r>
      <w:r w:rsidR="00786DB9">
        <w:rPr>
          <w:rFonts w:ascii="Arial" w:hAnsi="Arial" w:cs="Arial"/>
          <w:sz w:val="18"/>
          <w:szCs w:val="18"/>
        </w:rPr>
        <w:t>določenem roku</w:t>
      </w:r>
      <w:r w:rsidRPr="00D94D0F">
        <w:rPr>
          <w:rFonts w:ascii="Arial" w:hAnsi="Arial" w:cs="Arial"/>
          <w:sz w:val="18"/>
          <w:szCs w:val="18"/>
        </w:rPr>
        <w:t xml:space="preserve"> dopolnijo prijavo. V primeru, da je ponudniki v roku ne dopolnijo, bo prijava izločena kot nepopolna.</w:t>
      </w:r>
    </w:p>
    <w:p w14:paraId="7153D516" w14:textId="77777777" w:rsidR="00D94D0F" w:rsidRPr="00D94D0F" w:rsidRDefault="00D94D0F" w:rsidP="00A9434A">
      <w:pPr>
        <w:pStyle w:val="Default"/>
        <w:jc w:val="both"/>
        <w:rPr>
          <w:rFonts w:ascii="Arial" w:hAnsi="Arial" w:cs="Arial"/>
          <w:sz w:val="18"/>
          <w:szCs w:val="18"/>
        </w:rPr>
      </w:pPr>
    </w:p>
    <w:p w14:paraId="3822A088" w14:textId="0C9655F4"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Komisija </w:t>
      </w:r>
      <w:proofErr w:type="spellStart"/>
      <w:r w:rsidR="00786DB9">
        <w:rPr>
          <w:rFonts w:ascii="Arial" w:hAnsi="Arial" w:cs="Arial"/>
          <w:sz w:val="18"/>
          <w:szCs w:val="18"/>
        </w:rPr>
        <w:t>koncedenta</w:t>
      </w:r>
      <w:proofErr w:type="spellEnd"/>
      <w:r w:rsidR="00786DB9">
        <w:rPr>
          <w:rFonts w:ascii="Arial" w:hAnsi="Arial" w:cs="Arial"/>
          <w:sz w:val="18"/>
          <w:szCs w:val="18"/>
        </w:rPr>
        <w:t xml:space="preserve"> </w:t>
      </w:r>
      <w:r w:rsidRPr="00D94D0F">
        <w:rPr>
          <w:rFonts w:ascii="Arial" w:hAnsi="Arial" w:cs="Arial"/>
          <w:sz w:val="18"/>
          <w:szCs w:val="18"/>
        </w:rPr>
        <w:t xml:space="preserve">sme zahtevati od ponudnikov tudi pojasnila ali dokumente, da bi si pomagala pri pregledu, primerjavi in vrednotenju ponudb. </w:t>
      </w:r>
    </w:p>
    <w:p w14:paraId="23755ED8" w14:textId="77777777" w:rsidR="00D94D0F" w:rsidRPr="00D94D0F" w:rsidRDefault="00D94D0F" w:rsidP="00A9434A">
      <w:pPr>
        <w:pStyle w:val="Default"/>
        <w:jc w:val="both"/>
        <w:rPr>
          <w:rFonts w:ascii="Arial" w:hAnsi="Arial" w:cs="Arial"/>
          <w:sz w:val="18"/>
          <w:szCs w:val="18"/>
        </w:rPr>
      </w:pPr>
    </w:p>
    <w:p w14:paraId="3172D0B8" w14:textId="18ABA6A1" w:rsidR="00D94D0F" w:rsidRPr="00D524FC" w:rsidRDefault="00D94D0F" w:rsidP="00624128">
      <w:pPr>
        <w:pStyle w:val="Default"/>
        <w:jc w:val="both"/>
        <w:rPr>
          <w:rFonts w:ascii="Arial" w:hAnsi="Arial" w:cs="Arial"/>
          <w:sz w:val="18"/>
          <w:szCs w:val="18"/>
          <w:highlight w:val="yellow"/>
        </w:rPr>
      </w:pPr>
      <w:r w:rsidRPr="00D94D0F">
        <w:rPr>
          <w:rFonts w:ascii="Arial" w:hAnsi="Arial" w:cs="Arial"/>
          <w:sz w:val="18"/>
          <w:szCs w:val="18"/>
        </w:rPr>
        <w:t xml:space="preserve">Za popolnost ponudbe morajo ponudniki izpolniti in predložiti </w:t>
      </w:r>
      <w:r w:rsidR="00624128">
        <w:rPr>
          <w:rFonts w:ascii="Arial" w:hAnsi="Arial" w:cs="Arial"/>
          <w:sz w:val="18"/>
          <w:szCs w:val="18"/>
        </w:rPr>
        <w:t>vse</w:t>
      </w:r>
      <w:r w:rsidRPr="00D94D0F">
        <w:rPr>
          <w:rFonts w:ascii="Arial" w:hAnsi="Arial" w:cs="Arial"/>
          <w:sz w:val="18"/>
          <w:szCs w:val="18"/>
        </w:rPr>
        <w:t xml:space="preserve"> dokumente</w:t>
      </w:r>
      <w:r w:rsidR="00624128">
        <w:rPr>
          <w:rFonts w:ascii="Arial" w:hAnsi="Arial" w:cs="Arial"/>
          <w:sz w:val="18"/>
          <w:szCs w:val="18"/>
        </w:rPr>
        <w:t>, ki so navedeni v poglavju Vsebina ponudbene dokumentacije.</w:t>
      </w:r>
    </w:p>
    <w:p w14:paraId="7D0F73DA" w14:textId="77777777" w:rsidR="00D94D0F" w:rsidRDefault="00D94D0F" w:rsidP="00D94D0F">
      <w:pPr>
        <w:pStyle w:val="Default"/>
        <w:ind w:left="720"/>
        <w:jc w:val="both"/>
        <w:rPr>
          <w:rFonts w:ascii="Open Sans" w:hAnsi="Open Sans" w:cs="Open Sans"/>
          <w:sz w:val="22"/>
          <w:szCs w:val="22"/>
        </w:rPr>
      </w:pPr>
    </w:p>
    <w:tbl>
      <w:tblPr>
        <w:tblStyle w:val="NormalTablePHPDOCX"/>
        <w:tblW w:w="2500" w:type="pct"/>
        <w:tblInd w:w="108" w:type="dxa"/>
        <w:tblLook w:val="04A0" w:firstRow="1" w:lastRow="0" w:firstColumn="1" w:lastColumn="0" w:noHBand="0" w:noVBand="1"/>
      </w:tblPr>
      <w:tblGrid>
        <w:gridCol w:w="4535"/>
      </w:tblGrid>
      <w:tr w:rsidR="00ED72B8" w:rsidRPr="00957001" w14:paraId="06FEE38C" w14:textId="77777777">
        <w:tc>
          <w:tcPr>
            <w:tcW w:w="0" w:type="auto"/>
            <w:shd w:val="clear" w:color="auto" w:fill="000000"/>
            <w:tcMar>
              <w:top w:w="150" w:type="dxa"/>
              <w:bottom w:w="150" w:type="dxa"/>
            </w:tcMar>
            <w:vAlign w:val="center"/>
          </w:tcPr>
          <w:p w14:paraId="400E7DDA" w14:textId="32B5CFF6" w:rsidR="00ED72B8" w:rsidRPr="00957001" w:rsidRDefault="00D524FC" w:rsidP="00D13319">
            <w:pPr>
              <w:jc w:val="center"/>
              <w:rPr>
                <w:rFonts w:ascii="Arial" w:hAnsi="Arial" w:cs="Arial"/>
                <w:sz w:val="18"/>
                <w:szCs w:val="18"/>
              </w:rPr>
            </w:pPr>
            <w:r>
              <w:rPr>
                <w:rFonts w:ascii="Arial" w:hAnsi="Arial" w:cs="Arial"/>
                <w:b/>
                <w:bCs/>
                <w:color w:val="FFFFFF"/>
                <w:position w:val="-2"/>
                <w:sz w:val="18"/>
                <w:szCs w:val="18"/>
                <w:shd w:val="clear" w:color="auto" w:fill="000000"/>
              </w:rPr>
              <w:t>5</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Način oddaje ponudbe</w:t>
            </w:r>
          </w:p>
        </w:tc>
      </w:tr>
    </w:tbl>
    <w:p w14:paraId="683E46E4" w14:textId="77777777" w:rsidR="00D524FC" w:rsidRDefault="00D524FC" w:rsidP="00D524FC">
      <w:pPr>
        <w:pStyle w:val="Brezrazmikov"/>
        <w:jc w:val="both"/>
        <w:rPr>
          <w:rFonts w:ascii="Arial" w:hAnsi="Arial" w:cs="Arial"/>
          <w:bCs/>
          <w:szCs w:val="18"/>
        </w:rPr>
      </w:pPr>
    </w:p>
    <w:p w14:paraId="20B5B50C" w14:textId="2EEE031B" w:rsidR="00D524FC" w:rsidRPr="00D524FC" w:rsidRDefault="00D524FC" w:rsidP="00D524FC">
      <w:pPr>
        <w:jc w:val="both"/>
        <w:rPr>
          <w:rFonts w:ascii="Open Sans" w:hAnsi="Open Sans" w:cs="Open Sans"/>
        </w:rPr>
      </w:pPr>
      <w:r w:rsidRPr="00D524FC">
        <w:rPr>
          <w:rFonts w:ascii="Arial" w:hAnsi="Arial" w:cs="Arial"/>
          <w:bCs/>
          <w:sz w:val="18"/>
          <w:szCs w:val="18"/>
        </w:rPr>
        <w:t xml:space="preserve">Ne glede na način dostave (osebno ali po pošti) morajo ponudbe prispeti na naslov </w:t>
      </w:r>
      <w:proofErr w:type="spellStart"/>
      <w:r w:rsidRPr="00D524FC">
        <w:rPr>
          <w:rFonts w:ascii="Arial" w:hAnsi="Arial" w:cs="Arial"/>
          <w:bCs/>
          <w:sz w:val="18"/>
          <w:szCs w:val="18"/>
        </w:rPr>
        <w:t>koncedenta</w:t>
      </w:r>
      <w:proofErr w:type="spellEnd"/>
      <w:r w:rsidRPr="00D524FC">
        <w:rPr>
          <w:rFonts w:ascii="Arial" w:hAnsi="Arial" w:cs="Arial"/>
          <w:bCs/>
          <w:sz w:val="18"/>
          <w:szCs w:val="18"/>
        </w:rPr>
        <w:t xml:space="preserve"> Občina </w:t>
      </w:r>
      <w:r w:rsidR="00786DB9">
        <w:rPr>
          <w:rFonts w:ascii="Arial" w:hAnsi="Arial" w:cs="Arial"/>
          <w:bCs/>
          <w:sz w:val="18"/>
          <w:szCs w:val="18"/>
        </w:rPr>
        <w:t>M</w:t>
      </w:r>
      <w:r w:rsidR="003647D1">
        <w:rPr>
          <w:rFonts w:ascii="Arial" w:hAnsi="Arial" w:cs="Arial"/>
          <w:bCs/>
          <w:sz w:val="18"/>
          <w:szCs w:val="18"/>
        </w:rPr>
        <w:t>ežica</w:t>
      </w:r>
      <w:r w:rsidR="00F846C5">
        <w:rPr>
          <w:rFonts w:ascii="Arial" w:hAnsi="Arial" w:cs="Arial"/>
          <w:bCs/>
          <w:sz w:val="18"/>
          <w:szCs w:val="18"/>
        </w:rPr>
        <w:t>,</w:t>
      </w:r>
      <w:r w:rsidRPr="00D524FC">
        <w:rPr>
          <w:rFonts w:ascii="Arial" w:hAnsi="Arial" w:cs="Arial"/>
          <w:bCs/>
          <w:sz w:val="18"/>
          <w:szCs w:val="18"/>
        </w:rPr>
        <w:t xml:space="preserve"> </w:t>
      </w:r>
      <w:r w:rsidR="00786DB9">
        <w:rPr>
          <w:rFonts w:ascii="Arial" w:hAnsi="Arial" w:cs="Arial"/>
          <w:bCs/>
          <w:sz w:val="18"/>
          <w:szCs w:val="18"/>
        </w:rPr>
        <w:t xml:space="preserve">Trg </w:t>
      </w:r>
      <w:r w:rsidR="00F846C5">
        <w:rPr>
          <w:rFonts w:ascii="Arial" w:hAnsi="Arial" w:cs="Arial"/>
          <w:bCs/>
          <w:sz w:val="18"/>
          <w:szCs w:val="18"/>
        </w:rPr>
        <w:t>svobode 1,</w:t>
      </w:r>
      <w:r w:rsidR="00786DB9">
        <w:rPr>
          <w:rFonts w:ascii="Arial" w:hAnsi="Arial" w:cs="Arial"/>
          <w:bCs/>
          <w:sz w:val="18"/>
          <w:szCs w:val="18"/>
        </w:rPr>
        <w:t xml:space="preserve"> </w:t>
      </w:r>
      <w:r w:rsidR="00F846C5">
        <w:rPr>
          <w:rFonts w:ascii="Arial" w:hAnsi="Arial" w:cs="Arial"/>
          <w:bCs/>
          <w:sz w:val="18"/>
          <w:szCs w:val="18"/>
        </w:rPr>
        <w:t>2392</w:t>
      </w:r>
      <w:r w:rsidR="00786DB9">
        <w:rPr>
          <w:rFonts w:ascii="Arial" w:hAnsi="Arial" w:cs="Arial"/>
          <w:bCs/>
          <w:sz w:val="18"/>
          <w:szCs w:val="18"/>
        </w:rPr>
        <w:t xml:space="preserve"> M</w:t>
      </w:r>
      <w:r w:rsidR="00F846C5">
        <w:rPr>
          <w:rFonts w:ascii="Arial" w:hAnsi="Arial" w:cs="Arial"/>
          <w:bCs/>
          <w:sz w:val="18"/>
          <w:szCs w:val="18"/>
        </w:rPr>
        <w:t>ežica</w:t>
      </w:r>
      <w:r w:rsidRPr="00D524FC">
        <w:rPr>
          <w:rFonts w:ascii="Arial" w:hAnsi="Arial" w:cs="Arial"/>
          <w:bCs/>
          <w:sz w:val="18"/>
          <w:szCs w:val="18"/>
        </w:rPr>
        <w:t xml:space="preserve">, najkasneje </w:t>
      </w:r>
      <w:r w:rsidRPr="00D524FC">
        <w:rPr>
          <w:rFonts w:ascii="Arial" w:hAnsi="Arial" w:cs="Arial"/>
          <w:b/>
          <w:sz w:val="18"/>
          <w:szCs w:val="18"/>
        </w:rPr>
        <w:t xml:space="preserve">do </w:t>
      </w:r>
      <w:r w:rsidR="006C2EA0">
        <w:rPr>
          <w:rFonts w:ascii="Arial" w:hAnsi="Arial" w:cs="Arial"/>
          <w:b/>
          <w:sz w:val="18"/>
          <w:szCs w:val="18"/>
        </w:rPr>
        <w:t>31</w:t>
      </w:r>
      <w:r w:rsidR="00786DB9">
        <w:rPr>
          <w:rFonts w:ascii="Arial" w:hAnsi="Arial" w:cs="Arial"/>
          <w:b/>
          <w:sz w:val="18"/>
          <w:szCs w:val="18"/>
        </w:rPr>
        <w:t xml:space="preserve">. </w:t>
      </w:r>
      <w:r w:rsidR="00F846C5">
        <w:rPr>
          <w:rFonts w:ascii="Arial" w:hAnsi="Arial" w:cs="Arial"/>
          <w:b/>
          <w:sz w:val="18"/>
          <w:szCs w:val="18"/>
        </w:rPr>
        <w:t>7</w:t>
      </w:r>
      <w:r w:rsidR="00786DB9">
        <w:rPr>
          <w:rFonts w:ascii="Arial" w:hAnsi="Arial" w:cs="Arial"/>
          <w:b/>
          <w:sz w:val="18"/>
          <w:szCs w:val="18"/>
        </w:rPr>
        <w:t>. 2026</w:t>
      </w:r>
      <w:r w:rsidRPr="006C058E">
        <w:rPr>
          <w:rFonts w:ascii="Arial" w:hAnsi="Arial" w:cs="Arial"/>
          <w:b/>
          <w:sz w:val="18"/>
          <w:szCs w:val="18"/>
        </w:rPr>
        <w:t xml:space="preserve"> do 1</w:t>
      </w:r>
      <w:r w:rsidR="00786DB9">
        <w:rPr>
          <w:rFonts w:ascii="Arial" w:hAnsi="Arial" w:cs="Arial"/>
          <w:b/>
          <w:sz w:val="18"/>
          <w:szCs w:val="18"/>
        </w:rPr>
        <w:t>1</w:t>
      </w:r>
      <w:r w:rsidRPr="006C058E">
        <w:rPr>
          <w:rFonts w:ascii="Arial" w:hAnsi="Arial" w:cs="Arial"/>
          <w:b/>
          <w:sz w:val="18"/>
          <w:szCs w:val="18"/>
        </w:rPr>
        <w:t>. ure</w:t>
      </w:r>
      <w:r w:rsidRPr="00D524FC">
        <w:rPr>
          <w:rFonts w:ascii="Arial" w:hAnsi="Arial" w:cs="Arial"/>
          <w:bCs/>
          <w:sz w:val="18"/>
          <w:szCs w:val="18"/>
        </w:rPr>
        <w:t>.</w:t>
      </w:r>
      <w:r>
        <w:rPr>
          <w:rFonts w:ascii="Arial" w:hAnsi="Arial" w:cs="Arial"/>
          <w:bCs/>
          <w:szCs w:val="18"/>
        </w:rPr>
        <w:t xml:space="preserve"> </w:t>
      </w:r>
      <w:r w:rsidRPr="00D524FC">
        <w:rPr>
          <w:rFonts w:ascii="Arial" w:hAnsi="Arial" w:cs="Arial"/>
          <w:b/>
          <w:bCs/>
          <w:sz w:val="18"/>
          <w:szCs w:val="18"/>
        </w:rPr>
        <w:t xml:space="preserve">Za pravočasno </w:t>
      </w:r>
      <w:r w:rsidRPr="00D524FC">
        <w:rPr>
          <w:rFonts w:ascii="Arial" w:hAnsi="Arial" w:cs="Arial"/>
          <w:sz w:val="18"/>
          <w:szCs w:val="18"/>
        </w:rPr>
        <w:t xml:space="preserve">oddano ponudbo se šteje ponudba, ki </w:t>
      </w:r>
      <w:r w:rsidRPr="00D524FC">
        <w:rPr>
          <w:rFonts w:ascii="Arial" w:hAnsi="Arial" w:cs="Arial"/>
          <w:b/>
          <w:bCs/>
          <w:sz w:val="18"/>
          <w:szCs w:val="18"/>
        </w:rPr>
        <w:t xml:space="preserve">prispe </w:t>
      </w:r>
      <w:r w:rsidRPr="00D524FC">
        <w:rPr>
          <w:rFonts w:ascii="Arial" w:hAnsi="Arial" w:cs="Arial"/>
          <w:sz w:val="18"/>
          <w:szCs w:val="18"/>
        </w:rPr>
        <w:t xml:space="preserve">po pošti ali je oddana </w:t>
      </w:r>
      <w:r w:rsidRPr="00D524FC">
        <w:rPr>
          <w:rFonts w:ascii="Arial" w:hAnsi="Arial" w:cs="Arial"/>
          <w:b/>
          <w:bCs/>
          <w:sz w:val="18"/>
          <w:szCs w:val="18"/>
        </w:rPr>
        <w:t>osebno</w:t>
      </w:r>
      <w:r w:rsidRPr="00D524FC">
        <w:rPr>
          <w:rFonts w:ascii="Arial" w:hAnsi="Arial" w:cs="Arial"/>
          <w:sz w:val="18"/>
          <w:szCs w:val="18"/>
        </w:rPr>
        <w:t xml:space="preserve"> na naslov </w:t>
      </w:r>
      <w:proofErr w:type="spellStart"/>
      <w:r w:rsidRPr="00D524FC">
        <w:rPr>
          <w:rFonts w:ascii="Arial" w:hAnsi="Arial" w:cs="Arial"/>
          <w:sz w:val="18"/>
          <w:szCs w:val="18"/>
        </w:rPr>
        <w:t>koncedenta</w:t>
      </w:r>
      <w:proofErr w:type="spellEnd"/>
      <w:r w:rsidRPr="00D524FC">
        <w:rPr>
          <w:rFonts w:ascii="Arial" w:hAnsi="Arial" w:cs="Arial"/>
          <w:sz w:val="18"/>
          <w:szCs w:val="18"/>
        </w:rPr>
        <w:t xml:space="preserve"> do navedenega datuma in ure.</w:t>
      </w:r>
    </w:p>
    <w:p w14:paraId="75EF3E0F" w14:textId="77777777" w:rsidR="00D524FC" w:rsidRPr="00D524FC" w:rsidRDefault="00D524FC" w:rsidP="00D524FC">
      <w:pPr>
        <w:pStyle w:val="Brezrazmikov"/>
        <w:jc w:val="both"/>
        <w:rPr>
          <w:rFonts w:ascii="Arial" w:hAnsi="Arial" w:cs="Arial"/>
          <w:szCs w:val="18"/>
        </w:rPr>
      </w:pPr>
      <w:r w:rsidRPr="00D524FC">
        <w:rPr>
          <w:rFonts w:ascii="Arial" w:hAnsi="Arial" w:cs="Arial"/>
          <w:bCs/>
          <w:szCs w:val="18"/>
        </w:rPr>
        <w:t>Ponudbo</w:t>
      </w:r>
      <w:r w:rsidRPr="00D524FC">
        <w:rPr>
          <w:rFonts w:ascii="Arial" w:hAnsi="Arial" w:cs="Arial"/>
          <w:b/>
          <w:bCs/>
          <w:szCs w:val="18"/>
        </w:rPr>
        <w:t xml:space="preserve"> </w:t>
      </w:r>
      <w:r w:rsidRPr="00D524FC">
        <w:rPr>
          <w:rFonts w:ascii="Arial" w:hAnsi="Arial" w:cs="Arial"/>
          <w:szCs w:val="18"/>
        </w:rPr>
        <w:t>je potrebno predložiti v zaprti ovojnici, na kateri mora biti:</w:t>
      </w:r>
    </w:p>
    <w:p w14:paraId="58AAF0F4" w14:textId="77777777" w:rsidR="00786DB9" w:rsidRPr="00CC7BE1" w:rsidRDefault="00786DB9" w:rsidP="00786DB9">
      <w:pPr>
        <w:pStyle w:val="Brezrazmikov"/>
        <w:ind w:left="708"/>
        <w:jc w:val="both"/>
        <w:outlineLvl w:val="0"/>
        <w:rPr>
          <w:rFonts w:ascii="Arial" w:hAnsi="Arial" w:cs="Arial"/>
          <w:b/>
          <w:szCs w:val="18"/>
        </w:rPr>
      </w:pPr>
      <w:r w:rsidRPr="00CC7BE1">
        <w:rPr>
          <w:rFonts w:ascii="Arial" w:hAnsi="Arial" w:cs="Arial"/>
          <w:iCs/>
          <w:szCs w:val="18"/>
        </w:rPr>
        <w:t xml:space="preserve">1. Vidna </w:t>
      </w:r>
      <w:r w:rsidRPr="005922CA">
        <w:rPr>
          <w:rFonts w:ascii="Arial" w:hAnsi="Arial" w:cs="Arial"/>
          <w:iCs/>
          <w:szCs w:val="18"/>
        </w:rPr>
        <w:t>oznaka</w:t>
      </w:r>
      <w:r w:rsidRPr="005922CA">
        <w:rPr>
          <w:rFonts w:ascii="Arial" w:hAnsi="Arial" w:cs="Arial"/>
          <w:szCs w:val="18"/>
        </w:rPr>
        <w:t xml:space="preserve"> »</w:t>
      </w:r>
      <w:r w:rsidRPr="005922CA">
        <w:rPr>
          <w:rFonts w:ascii="Arial" w:hAnsi="Arial" w:cs="Arial"/>
          <w:b/>
          <w:szCs w:val="18"/>
        </w:rPr>
        <w:t xml:space="preserve">Ne </w:t>
      </w:r>
      <w:r w:rsidRPr="003C60C1">
        <w:rPr>
          <w:rFonts w:ascii="Arial" w:hAnsi="Arial" w:cs="Arial"/>
          <w:b/>
          <w:szCs w:val="18"/>
        </w:rPr>
        <w:t>odpiraj</w:t>
      </w:r>
      <w:r w:rsidRPr="005922CA">
        <w:rPr>
          <w:rFonts w:ascii="Arial" w:hAnsi="Arial" w:cs="Arial"/>
          <w:bCs/>
          <w:szCs w:val="18"/>
        </w:rPr>
        <w:t xml:space="preserve"> – </w:t>
      </w:r>
      <w:r w:rsidRPr="005922CA">
        <w:rPr>
          <w:rFonts w:ascii="Arial" w:hAnsi="Arial" w:cs="Arial"/>
          <w:bCs/>
          <w:color w:val="000000"/>
          <w:szCs w:val="18"/>
        </w:rPr>
        <w:t>Ponudba za javni razpis za osnovno zdravstveno dejavnost - zobozdravstvo</w:t>
      </w:r>
      <w:r w:rsidRPr="005922CA">
        <w:rPr>
          <w:rFonts w:ascii="Arial" w:hAnsi="Arial" w:cs="Arial"/>
          <w:b/>
          <w:szCs w:val="18"/>
        </w:rPr>
        <w:t>«</w:t>
      </w:r>
      <w:r>
        <w:rPr>
          <w:rFonts w:ascii="Arial" w:hAnsi="Arial" w:cs="Arial"/>
          <w:bCs/>
          <w:szCs w:val="18"/>
        </w:rPr>
        <w:t>,</w:t>
      </w:r>
    </w:p>
    <w:p w14:paraId="30EAA472" w14:textId="1BEB7A88" w:rsidR="00786DB9" w:rsidRPr="00CC7BE1" w:rsidRDefault="00786DB9" w:rsidP="00786DB9">
      <w:pPr>
        <w:pStyle w:val="Brezrazmikov"/>
        <w:ind w:firstLine="708"/>
        <w:jc w:val="both"/>
        <w:outlineLvl w:val="0"/>
        <w:rPr>
          <w:rFonts w:ascii="Arial" w:hAnsi="Arial" w:cs="Arial"/>
          <w:bCs/>
          <w:szCs w:val="18"/>
        </w:rPr>
      </w:pPr>
      <w:r w:rsidRPr="00CC7BE1">
        <w:rPr>
          <w:rFonts w:ascii="Arial" w:hAnsi="Arial" w:cs="Arial"/>
          <w:iCs/>
          <w:szCs w:val="18"/>
        </w:rPr>
        <w:t>2. Naslov</w:t>
      </w:r>
      <w:r w:rsidRPr="00CC7BE1">
        <w:rPr>
          <w:rFonts w:ascii="Arial" w:hAnsi="Arial" w:cs="Arial"/>
          <w:szCs w:val="18"/>
        </w:rPr>
        <w:t xml:space="preserve">: </w:t>
      </w:r>
      <w:r w:rsidR="00F846C5" w:rsidRPr="005922CA">
        <w:rPr>
          <w:rFonts w:ascii="Arial" w:hAnsi="Arial" w:cs="Arial"/>
          <w:b/>
          <w:szCs w:val="18"/>
        </w:rPr>
        <w:t>Občina M</w:t>
      </w:r>
      <w:r w:rsidR="00F846C5">
        <w:rPr>
          <w:rFonts w:ascii="Arial" w:hAnsi="Arial" w:cs="Arial"/>
          <w:b/>
          <w:szCs w:val="18"/>
        </w:rPr>
        <w:t>ežica</w:t>
      </w:r>
      <w:r w:rsidR="00F846C5" w:rsidRPr="005922CA">
        <w:rPr>
          <w:rFonts w:ascii="Arial" w:hAnsi="Arial" w:cs="Arial"/>
          <w:b/>
          <w:szCs w:val="18"/>
        </w:rPr>
        <w:t xml:space="preserve">, </w:t>
      </w:r>
      <w:r w:rsidR="00F846C5">
        <w:rPr>
          <w:rFonts w:ascii="Arial" w:hAnsi="Arial" w:cs="Arial"/>
          <w:b/>
          <w:szCs w:val="18"/>
        </w:rPr>
        <w:t>T</w:t>
      </w:r>
      <w:r w:rsidR="00F846C5" w:rsidRPr="005922CA">
        <w:rPr>
          <w:rFonts w:ascii="Arial" w:hAnsi="Arial" w:cs="Arial"/>
          <w:b/>
          <w:szCs w:val="18"/>
        </w:rPr>
        <w:t xml:space="preserve">rg </w:t>
      </w:r>
      <w:r w:rsidR="00F846C5">
        <w:rPr>
          <w:rFonts w:ascii="Arial" w:hAnsi="Arial" w:cs="Arial"/>
          <w:b/>
          <w:szCs w:val="18"/>
        </w:rPr>
        <w:t>svobode 1</w:t>
      </w:r>
      <w:r w:rsidR="00F846C5" w:rsidRPr="005922CA">
        <w:rPr>
          <w:rFonts w:ascii="Arial" w:hAnsi="Arial" w:cs="Arial"/>
          <w:b/>
          <w:szCs w:val="18"/>
        </w:rPr>
        <w:t xml:space="preserve">, </w:t>
      </w:r>
      <w:r w:rsidR="00F846C5">
        <w:rPr>
          <w:rFonts w:ascii="Arial" w:hAnsi="Arial" w:cs="Arial"/>
          <w:b/>
          <w:szCs w:val="18"/>
        </w:rPr>
        <w:t>2392</w:t>
      </w:r>
      <w:r w:rsidR="00F846C5" w:rsidRPr="005922CA">
        <w:rPr>
          <w:rFonts w:ascii="Arial" w:hAnsi="Arial" w:cs="Arial"/>
          <w:b/>
          <w:szCs w:val="18"/>
        </w:rPr>
        <w:t xml:space="preserve"> M</w:t>
      </w:r>
      <w:r w:rsidR="00F846C5">
        <w:rPr>
          <w:rFonts w:ascii="Arial" w:hAnsi="Arial" w:cs="Arial"/>
          <w:b/>
          <w:szCs w:val="18"/>
        </w:rPr>
        <w:t>ežica</w:t>
      </w:r>
      <w:r>
        <w:rPr>
          <w:rFonts w:ascii="Arial" w:hAnsi="Arial" w:cs="Arial"/>
          <w:b/>
          <w:szCs w:val="18"/>
        </w:rPr>
        <w:t>,</w:t>
      </w:r>
    </w:p>
    <w:p w14:paraId="56D40B4C" w14:textId="617902F8" w:rsidR="00D13319" w:rsidRDefault="00786DB9" w:rsidP="00786DB9">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sidR="00D524FC" w:rsidRPr="00D524FC">
        <w:rPr>
          <w:rFonts w:ascii="Arial" w:hAnsi="Arial" w:cs="Arial"/>
          <w:b/>
          <w:szCs w:val="18"/>
        </w:rPr>
        <w:t>.</w:t>
      </w:r>
      <w:r w:rsidR="00D524FC" w:rsidRPr="00D524FC">
        <w:rPr>
          <w:rFonts w:ascii="Arial" w:hAnsi="Arial" w:cs="Arial"/>
          <w:b/>
          <w:szCs w:val="18"/>
        </w:rPr>
        <w:tab/>
      </w:r>
    </w:p>
    <w:p w14:paraId="7CC634B8" w14:textId="77777777" w:rsidR="00D13319" w:rsidRDefault="00D13319" w:rsidP="00D13319">
      <w:pPr>
        <w:pStyle w:val="Brezrazmikov"/>
        <w:jc w:val="both"/>
        <w:outlineLvl w:val="0"/>
        <w:rPr>
          <w:rFonts w:ascii="Arial" w:hAnsi="Arial" w:cs="Arial"/>
          <w:szCs w:val="18"/>
        </w:rPr>
      </w:pPr>
    </w:p>
    <w:p w14:paraId="6541E837" w14:textId="717502C9" w:rsidR="00700FED" w:rsidRDefault="00D13319" w:rsidP="00D13319">
      <w:pPr>
        <w:pStyle w:val="Brezrazmikov"/>
        <w:jc w:val="both"/>
        <w:outlineLvl w:val="0"/>
        <w:rPr>
          <w:rFonts w:ascii="Arial" w:hAnsi="Arial" w:cs="Arial"/>
          <w:szCs w:val="18"/>
        </w:rPr>
      </w:pPr>
      <w:r w:rsidRPr="00D13319">
        <w:rPr>
          <w:rFonts w:ascii="Arial" w:hAnsi="Arial" w:cs="Arial"/>
          <w:szCs w:val="18"/>
        </w:rPr>
        <w:t>Ponudba, ki bo imela ovojnico opremljen</w:t>
      </w:r>
      <w:r>
        <w:rPr>
          <w:rFonts w:ascii="Arial" w:hAnsi="Arial" w:cs="Arial"/>
          <w:szCs w:val="18"/>
        </w:rPr>
        <w:t>o</w:t>
      </w:r>
      <w:r w:rsidRPr="00D13319">
        <w:rPr>
          <w:rFonts w:ascii="Arial" w:hAnsi="Arial" w:cs="Arial"/>
          <w:szCs w:val="18"/>
        </w:rPr>
        <w:t xml:space="preserve"> v nasprotju s temi navodili, bo obravnavana kot nepravilna prijava.</w:t>
      </w:r>
    </w:p>
    <w:p w14:paraId="13A43B83" w14:textId="77777777" w:rsidR="00D13319" w:rsidRPr="00D13319" w:rsidRDefault="00D13319" w:rsidP="00D13319">
      <w:pPr>
        <w:pStyle w:val="Brezrazmikov"/>
        <w:jc w:val="both"/>
        <w:outlineLvl w:val="0"/>
        <w:rPr>
          <w:rFonts w:ascii="Arial" w:hAnsi="Arial" w:cs="Arial"/>
          <w:b/>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87A7DCA" w14:textId="77777777">
        <w:tc>
          <w:tcPr>
            <w:tcW w:w="0" w:type="auto"/>
            <w:shd w:val="clear" w:color="auto" w:fill="000000"/>
            <w:tcMar>
              <w:top w:w="150" w:type="dxa"/>
              <w:bottom w:w="150" w:type="dxa"/>
            </w:tcMar>
            <w:vAlign w:val="center"/>
          </w:tcPr>
          <w:p w14:paraId="77A4CDDD" w14:textId="301701FE" w:rsidR="00ED72B8" w:rsidRPr="00957001" w:rsidRDefault="00D13319" w:rsidP="00D13319">
            <w:pPr>
              <w:jc w:val="center"/>
              <w:rPr>
                <w:rFonts w:ascii="Arial" w:hAnsi="Arial" w:cs="Arial"/>
                <w:sz w:val="18"/>
                <w:szCs w:val="18"/>
              </w:rPr>
            </w:pPr>
            <w:r>
              <w:rPr>
                <w:rFonts w:ascii="Arial" w:hAnsi="Arial" w:cs="Arial"/>
                <w:b/>
                <w:bCs/>
                <w:color w:val="FFFFFF"/>
                <w:position w:val="-2"/>
                <w:sz w:val="18"/>
                <w:szCs w:val="18"/>
                <w:shd w:val="clear" w:color="auto" w:fill="000000"/>
              </w:rPr>
              <w:t>6</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Spremembe in dopolnitve razpisne dokumentacije</w:t>
            </w:r>
          </w:p>
        </w:tc>
      </w:tr>
    </w:tbl>
    <w:p w14:paraId="42E43F1B" w14:textId="77777777" w:rsidR="00D13319" w:rsidRDefault="00D13319" w:rsidP="00D13319">
      <w:pPr>
        <w:pStyle w:val="Default"/>
        <w:jc w:val="both"/>
        <w:rPr>
          <w:rFonts w:ascii="Arial" w:hAnsi="Arial" w:cs="Arial"/>
          <w:sz w:val="18"/>
          <w:szCs w:val="18"/>
        </w:rPr>
      </w:pPr>
    </w:p>
    <w:p w14:paraId="407A37C2" w14:textId="1BBD0191" w:rsidR="00D13319" w:rsidRPr="00D13319" w:rsidRDefault="00D13319" w:rsidP="00D13319">
      <w:pPr>
        <w:pStyle w:val="Default"/>
        <w:jc w:val="both"/>
        <w:rPr>
          <w:rFonts w:ascii="Arial" w:hAnsi="Arial" w:cs="Arial"/>
          <w:sz w:val="18"/>
          <w:szCs w:val="18"/>
        </w:rPr>
      </w:pPr>
      <w:proofErr w:type="spellStart"/>
      <w:r w:rsidRPr="00D13319">
        <w:rPr>
          <w:rFonts w:ascii="Arial" w:hAnsi="Arial" w:cs="Arial"/>
          <w:sz w:val="18"/>
          <w:szCs w:val="18"/>
        </w:rPr>
        <w:t>Koncedent</w:t>
      </w:r>
      <w:proofErr w:type="spellEnd"/>
      <w:r w:rsidRPr="00D13319">
        <w:rPr>
          <w:rFonts w:ascii="Arial" w:hAnsi="Arial" w:cs="Arial"/>
          <w:sz w:val="18"/>
          <w:szCs w:val="18"/>
        </w:rPr>
        <w:t xml:space="preserve"> si pridržuje pravico najkasneje </w:t>
      </w:r>
      <w:r w:rsidR="00D97AD8">
        <w:rPr>
          <w:rFonts w:ascii="Arial" w:hAnsi="Arial" w:cs="Arial"/>
          <w:sz w:val="18"/>
          <w:szCs w:val="18"/>
        </w:rPr>
        <w:t>tri</w:t>
      </w:r>
      <w:r w:rsidRPr="00D13319">
        <w:rPr>
          <w:rFonts w:ascii="Arial" w:hAnsi="Arial" w:cs="Arial"/>
          <w:sz w:val="18"/>
          <w:szCs w:val="18"/>
        </w:rPr>
        <w:t xml:space="preserve"> (</w:t>
      </w:r>
      <w:r w:rsidR="00D97AD8">
        <w:rPr>
          <w:rFonts w:ascii="Arial" w:hAnsi="Arial" w:cs="Arial"/>
          <w:sz w:val="18"/>
          <w:szCs w:val="18"/>
        </w:rPr>
        <w:t>3</w:t>
      </w:r>
      <w:r w:rsidRPr="00D13319">
        <w:rPr>
          <w:rFonts w:ascii="Arial" w:hAnsi="Arial" w:cs="Arial"/>
          <w:sz w:val="18"/>
          <w:szCs w:val="18"/>
        </w:rPr>
        <w:t xml:space="preserve">) dni pred potekom roka za oddajo ponudbe spremeniti in dopolniti razpisno dokumentacijo na lastno pobudo ali kot odgovor na zahtevo za pojasnila. </w:t>
      </w:r>
    </w:p>
    <w:p w14:paraId="16591B30" w14:textId="77777777" w:rsidR="00D13319" w:rsidRPr="00D13319" w:rsidRDefault="00D13319" w:rsidP="00D13319">
      <w:pPr>
        <w:pStyle w:val="Default"/>
        <w:jc w:val="both"/>
        <w:rPr>
          <w:rFonts w:ascii="Arial" w:hAnsi="Arial" w:cs="Arial"/>
          <w:sz w:val="18"/>
          <w:szCs w:val="18"/>
        </w:rPr>
      </w:pPr>
    </w:p>
    <w:p w14:paraId="3C2C3EE6" w14:textId="7374B050" w:rsidR="00ED72B8" w:rsidRPr="00D13319" w:rsidRDefault="00D13319" w:rsidP="00D13319">
      <w:pPr>
        <w:pStyle w:val="Default"/>
        <w:jc w:val="both"/>
        <w:rPr>
          <w:rFonts w:ascii="Arial" w:hAnsi="Arial" w:cs="Arial"/>
          <w:sz w:val="18"/>
          <w:szCs w:val="18"/>
        </w:rPr>
      </w:pPr>
      <w:proofErr w:type="spellStart"/>
      <w:r w:rsidRPr="00D13319">
        <w:rPr>
          <w:rFonts w:ascii="Arial" w:hAnsi="Arial" w:cs="Arial"/>
          <w:sz w:val="18"/>
          <w:szCs w:val="18"/>
        </w:rPr>
        <w:t>Koncedent</w:t>
      </w:r>
      <w:proofErr w:type="spellEnd"/>
      <w:r w:rsidRPr="00D13319">
        <w:rPr>
          <w:rFonts w:ascii="Arial" w:hAnsi="Arial" w:cs="Arial"/>
          <w:sz w:val="18"/>
          <w:szCs w:val="18"/>
        </w:rPr>
        <w:t xml:space="preserve"> bo po potrebi podaljšal rok za oddajo ponudbe, da bo ponudnikom omogočil upoštevanje dopolnitev oziroma sprememb razpisne dokumentacije.</w:t>
      </w:r>
    </w:p>
    <w:p w14:paraId="3BF8F520" w14:textId="77777777" w:rsidR="00ED70AA" w:rsidRDefault="00ED70AA" w:rsidP="00ED70AA">
      <w:pPr>
        <w:spacing w:after="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0AA" w:rsidRPr="00957001" w14:paraId="3E3F2AD1" w14:textId="77777777" w:rsidTr="00A9434A">
        <w:tc>
          <w:tcPr>
            <w:tcW w:w="0" w:type="auto"/>
            <w:shd w:val="clear" w:color="auto" w:fill="000000"/>
            <w:tcMar>
              <w:top w:w="150" w:type="dxa"/>
              <w:bottom w:w="150" w:type="dxa"/>
            </w:tcMar>
            <w:vAlign w:val="center"/>
          </w:tcPr>
          <w:p w14:paraId="58E0AC4F" w14:textId="44D88C91"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lastRenderedPageBreak/>
              <w:t>7</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Odpiranje ponudb</w:t>
            </w:r>
          </w:p>
        </w:tc>
      </w:tr>
    </w:tbl>
    <w:p w14:paraId="185A5EC8" w14:textId="77777777" w:rsidR="00ED70AA" w:rsidRDefault="00ED70AA" w:rsidP="00ED70AA">
      <w:pPr>
        <w:pStyle w:val="Default"/>
        <w:jc w:val="both"/>
        <w:rPr>
          <w:rFonts w:ascii="Arial" w:hAnsi="Arial" w:cs="Arial"/>
          <w:sz w:val="18"/>
          <w:szCs w:val="18"/>
        </w:rPr>
      </w:pPr>
    </w:p>
    <w:p w14:paraId="56666405" w14:textId="0F776167" w:rsidR="00ED70AA" w:rsidRPr="00ED70AA" w:rsidRDefault="00ED70AA" w:rsidP="00ED70AA">
      <w:pPr>
        <w:pStyle w:val="Brezrazmikov"/>
        <w:jc w:val="both"/>
        <w:outlineLvl w:val="0"/>
        <w:rPr>
          <w:rFonts w:ascii="Arial" w:hAnsi="Arial" w:cs="Arial"/>
          <w:szCs w:val="18"/>
        </w:rPr>
      </w:pPr>
      <w:r w:rsidRPr="00ED70AA">
        <w:rPr>
          <w:rFonts w:ascii="Arial" w:hAnsi="Arial" w:cs="Arial"/>
          <w:szCs w:val="18"/>
        </w:rPr>
        <w:t xml:space="preserve">Odpiranje ponudb bo potekalo na lokaciji </w:t>
      </w:r>
      <w:proofErr w:type="spellStart"/>
      <w:r w:rsidRPr="00ED70AA">
        <w:rPr>
          <w:rFonts w:ascii="Arial" w:hAnsi="Arial" w:cs="Arial"/>
          <w:szCs w:val="18"/>
        </w:rPr>
        <w:t>koncedenta</w:t>
      </w:r>
      <w:proofErr w:type="spellEnd"/>
      <w:r w:rsidRPr="00ED70AA">
        <w:rPr>
          <w:rFonts w:ascii="Arial" w:hAnsi="Arial" w:cs="Arial"/>
          <w:szCs w:val="18"/>
        </w:rPr>
        <w:t xml:space="preserve"> </w:t>
      </w:r>
      <w:r w:rsidR="00786DB9" w:rsidRPr="00786DB9">
        <w:rPr>
          <w:rFonts w:ascii="Arial" w:hAnsi="Arial" w:cs="Arial"/>
          <w:bCs/>
          <w:szCs w:val="18"/>
        </w:rPr>
        <w:t>Občina M</w:t>
      </w:r>
      <w:r w:rsidR="003C60C1">
        <w:rPr>
          <w:rFonts w:ascii="Arial" w:hAnsi="Arial" w:cs="Arial"/>
          <w:bCs/>
          <w:szCs w:val="18"/>
        </w:rPr>
        <w:t>ežica</w:t>
      </w:r>
      <w:r w:rsidR="00786DB9" w:rsidRPr="00786DB9">
        <w:rPr>
          <w:rFonts w:ascii="Arial" w:hAnsi="Arial" w:cs="Arial"/>
          <w:bCs/>
          <w:szCs w:val="18"/>
        </w:rPr>
        <w:t xml:space="preserve">, </w:t>
      </w:r>
      <w:r w:rsidR="003C60C1">
        <w:rPr>
          <w:rFonts w:ascii="Arial" w:hAnsi="Arial" w:cs="Arial"/>
          <w:bCs/>
          <w:szCs w:val="18"/>
        </w:rPr>
        <w:t>T</w:t>
      </w:r>
      <w:r w:rsidR="00786DB9" w:rsidRPr="00786DB9">
        <w:rPr>
          <w:rFonts w:ascii="Arial" w:hAnsi="Arial" w:cs="Arial"/>
          <w:bCs/>
          <w:szCs w:val="18"/>
        </w:rPr>
        <w:t>rg</w:t>
      </w:r>
      <w:r w:rsidR="00F842A8">
        <w:rPr>
          <w:rFonts w:ascii="Arial" w:hAnsi="Arial" w:cs="Arial"/>
          <w:bCs/>
          <w:szCs w:val="18"/>
        </w:rPr>
        <w:t xml:space="preserve"> svobode 1</w:t>
      </w:r>
      <w:r w:rsidR="00786DB9" w:rsidRPr="00786DB9">
        <w:rPr>
          <w:rFonts w:ascii="Arial" w:hAnsi="Arial" w:cs="Arial"/>
          <w:bCs/>
          <w:szCs w:val="18"/>
        </w:rPr>
        <w:t xml:space="preserve">, </w:t>
      </w:r>
      <w:r w:rsidR="00F842A8">
        <w:rPr>
          <w:rFonts w:ascii="Arial" w:hAnsi="Arial" w:cs="Arial"/>
          <w:bCs/>
          <w:szCs w:val="18"/>
        </w:rPr>
        <w:t>2392 Mežica</w:t>
      </w:r>
      <w:r w:rsidRPr="00ED70AA">
        <w:rPr>
          <w:rFonts w:ascii="Arial" w:hAnsi="Arial" w:cs="Arial"/>
          <w:szCs w:val="18"/>
        </w:rPr>
        <w:t xml:space="preserve">, </w:t>
      </w:r>
      <w:r w:rsidRPr="006C058E">
        <w:rPr>
          <w:rFonts w:ascii="Arial" w:hAnsi="Arial" w:cs="Arial"/>
          <w:szCs w:val="18"/>
        </w:rPr>
        <w:t xml:space="preserve">dne </w:t>
      </w:r>
      <w:r w:rsidR="00F842A8" w:rsidRPr="001B6634">
        <w:rPr>
          <w:rFonts w:ascii="Arial" w:hAnsi="Arial" w:cs="Arial"/>
          <w:b/>
          <w:bCs/>
          <w:szCs w:val="18"/>
        </w:rPr>
        <w:t>3</w:t>
      </w:r>
      <w:r w:rsidR="00BC469E">
        <w:rPr>
          <w:rFonts w:ascii="Arial" w:hAnsi="Arial" w:cs="Arial"/>
          <w:b/>
          <w:bCs/>
          <w:szCs w:val="18"/>
        </w:rPr>
        <w:t>1</w:t>
      </w:r>
      <w:r w:rsidR="000773DC" w:rsidRPr="001B6634">
        <w:rPr>
          <w:rFonts w:ascii="Arial" w:hAnsi="Arial" w:cs="Arial"/>
          <w:b/>
          <w:bCs/>
          <w:szCs w:val="18"/>
        </w:rPr>
        <w:t>.</w:t>
      </w:r>
      <w:r w:rsidRPr="001B6634">
        <w:rPr>
          <w:rFonts w:ascii="Arial" w:hAnsi="Arial" w:cs="Arial"/>
          <w:b/>
          <w:bCs/>
          <w:szCs w:val="18"/>
        </w:rPr>
        <w:t xml:space="preserve"> </w:t>
      </w:r>
      <w:r w:rsidR="00F842A8" w:rsidRPr="001B6634">
        <w:rPr>
          <w:rFonts w:ascii="Arial" w:hAnsi="Arial" w:cs="Arial"/>
          <w:b/>
          <w:bCs/>
          <w:szCs w:val="18"/>
        </w:rPr>
        <w:t>7</w:t>
      </w:r>
      <w:r w:rsidRPr="001B6634">
        <w:rPr>
          <w:rFonts w:ascii="Arial" w:hAnsi="Arial" w:cs="Arial"/>
          <w:b/>
          <w:bCs/>
          <w:szCs w:val="18"/>
        </w:rPr>
        <w:t>. 202</w:t>
      </w:r>
      <w:r w:rsidR="00786DB9" w:rsidRPr="001B6634">
        <w:rPr>
          <w:rFonts w:ascii="Arial" w:hAnsi="Arial" w:cs="Arial"/>
          <w:b/>
          <w:bCs/>
          <w:szCs w:val="18"/>
        </w:rPr>
        <w:t>6</w:t>
      </w:r>
      <w:r w:rsidRPr="001B6634">
        <w:rPr>
          <w:rFonts w:ascii="Arial" w:hAnsi="Arial" w:cs="Arial"/>
          <w:b/>
          <w:bCs/>
          <w:szCs w:val="18"/>
        </w:rPr>
        <w:t xml:space="preserve"> ob 12:</w:t>
      </w:r>
      <w:r w:rsidR="00786DB9" w:rsidRPr="001B6634">
        <w:rPr>
          <w:rFonts w:ascii="Arial" w:hAnsi="Arial" w:cs="Arial"/>
          <w:b/>
          <w:bCs/>
          <w:szCs w:val="18"/>
        </w:rPr>
        <w:t>00</w:t>
      </w:r>
      <w:r w:rsidRPr="001B6634">
        <w:rPr>
          <w:rFonts w:ascii="Arial" w:hAnsi="Arial" w:cs="Arial"/>
          <w:b/>
          <w:bCs/>
          <w:szCs w:val="18"/>
        </w:rPr>
        <w:t xml:space="preserve"> uri.</w:t>
      </w:r>
      <w:r w:rsidRPr="00ED70AA">
        <w:rPr>
          <w:rFonts w:ascii="Arial" w:hAnsi="Arial" w:cs="Arial"/>
          <w:szCs w:val="18"/>
        </w:rPr>
        <w:t xml:space="preserve"> </w:t>
      </w:r>
    </w:p>
    <w:p w14:paraId="3117E6FD" w14:textId="77777777" w:rsidR="00ED70AA" w:rsidRPr="00ED70AA" w:rsidRDefault="00ED70AA" w:rsidP="00ED70AA">
      <w:pPr>
        <w:pStyle w:val="Brezrazmikov"/>
        <w:jc w:val="both"/>
        <w:outlineLvl w:val="0"/>
        <w:rPr>
          <w:rFonts w:ascii="Arial" w:hAnsi="Arial" w:cs="Arial"/>
          <w:szCs w:val="18"/>
        </w:rPr>
      </w:pPr>
    </w:p>
    <w:p w14:paraId="01D719FC" w14:textId="1E2B013B" w:rsidR="00ED70AA" w:rsidRDefault="00ED70AA" w:rsidP="00786DB9">
      <w:pPr>
        <w:jc w:val="both"/>
        <w:rPr>
          <w:rFonts w:ascii="Arial" w:hAnsi="Arial" w:cs="Arial"/>
          <w:sz w:val="18"/>
          <w:szCs w:val="18"/>
        </w:rPr>
      </w:pPr>
      <w:r w:rsidRPr="00ED70AA">
        <w:rPr>
          <w:rFonts w:ascii="Arial" w:hAnsi="Arial" w:cs="Arial"/>
          <w:sz w:val="18"/>
          <w:szCs w:val="18"/>
        </w:rPr>
        <w:t xml:space="preserve">Odpiranje bo javno in ga bo vodila komisija, imenovana s sklepom župana Občine </w:t>
      </w:r>
      <w:r w:rsidR="001846FA">
        <w:rPr>
          <w:rFonts w:ascii="Arial" w:hAnsi="Arial" w:cs="Arial"/>
          <w:sz w:val="18"/>
          <w:szCs w:val="18"/>
        </w:rPr>
        <w:t>Mežica</w:t>
      </w:r>
      <w:r w:rsidRPr="00ED70AA">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35"/>
      </w:tblGrid>
      <w:tr w:rsidR="00ED70AA" w:rsidRPr="00957001" w14:paraId="625B9D38" w14:textId="77777777" w:rsidTr="00A9434A">
        <w:tc>
          <w:tcPr>
            <w:tcW w:w="0" w:type="auto"/>
            <w:shd w:val="clear" w:color="auto" w:fill="000000"/>
            <w:tcMar>
              <w:top w:w="150" w:type="dxa"/>
              <w:bottom w:w="150" w:type="dxa"/>
            </w:tcMar>
            <w:vAlign w:val="center"/>
          </w:tcPr>
          <w:p w14:paraId="340C9923" w14:textId="6154D286"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xml:space="preserve">. </w:t>
            </w:r>
            <w:r w:rsidRPr="00ED70AA">
              <w:rPr>
                <w:rFonts w:ascii="Arial" w:hAnsi="Arial" w:cs="Arial"/>
                <w:b/>
                <w:bCs/>
                <w:sz w:val="18"/>
                <w:szCs w:val="18"/>
              </w:rPr>
              <w:t xml:space="preserve">Vrsta, območje in predviden obseg opravljanja </w:t>
            </w:r>
            <w:r w:rsidR="00786DB9">
              <w:rPr>
                <w:rFonts w:ascii="Arial" w:hAnsi="Arial" w:cs="Arial"/>
                <w:b/>
                <w:bCs/>
                <w:sz w:val="18"/>
                <w:szCs w:val="18"/>
              </w:rPr>
              <w:t xml:space="preserve">razpisanega </w:t>
            </w:r>
            <w:r w:rsidRPr="00ED70AA">
              <w:rPr>
                <w:rFonts w:ascii="Arial" w:hAnsi="Arial" w:cs="Arial"/>
                <w:b/>
                <w:bCs/>
                <w:sz w:val="18"/>
                <w:szCs w:val="18"/>
              </w:rPr>
              <w:t>program</w:t>
            </w:r>
            <w:r w:rsidR="00786DB9">
              <w:rPr>
                <w:rFonts w:ascii="Arial" w:hAnsi="Arial" w:cs="Arial"/>
                <w:b/>
                <w:bCs/>
                <w:sz w:val="18"/>
                <w:szCs w:val="18"/>
              </w:rPr>
              <w:t>a</w:t>
            </w:r>
          </w:p>
        </w:tc>
      </w:tr>
    </w:tbl>
    <w:p w14:paraId="6FAB6574" w14:textId="77777777" w:rsidR="00ED70AA" w:rsidRDefault="00ED70AA" w:rsidP="00ED70AA">
      <w:pPr>
        <w:pStyle w:val="Default"/>
        <w:jc w:val="both"/>
        <w:rPr>
          <w:rFonts w:ascii="Arial" w:hAnsi="Arial" w:cs="Arial"/>
          <w:sz w:val="18"/>
          <w:szCs w:val="18"/>
        </w:rPr>
      </w:pPr>
    </w:p>
    <w:p w14:paraId="27C9965B" w14:textId="63C955BD" w:rsidR="00103220" w:rsidRDefault="008456AB" w:rsidP="00103220">
      <w:pPr>
        <w:spacing w:after="0" w:line="240" w:lineRule="auto"/>
        <w:jc w:val="both"/>
        <w:rPr>
          <w:rFonts w:ascii="Arial" w:hAnsi="Arial" w:cs="Arial"/>
          <w:sz w:val="18"/>
          <w:szCs w:val="18"/>
        </w:rPr>
      </w:pPr>
      <w:r w:rsidRPr="008456AB">
        <w:rPr>
          <w:rFonts w:ascii="Arial" w:hAnsi="Arial" w:cs="Arial"/>
          <w:sz w:val="18"/>
          <w:szCs w:val="18"/>
        </w:rPr>
        <w:t xml:space="preserve">Razpisuje se koncesija na območju občine Mežica v obsegu 1,00 programa področju zobozdravstva odraslih. </w:t>
      </w:r>
    </w:p>
    <w:p w14:paraId="02E0FA95" w14:textId="77777777" w:rsidR="008456AB" w:rsidRPr="00103220" w:rsidRDefault="008456AB" w:rsidP="00103220">
      <w:pPr>
        <w:spacing w:after="0" w:line="240" w:lineRule="auto"/>
        <w:jc w:val="both"/>
        <w:rPr>
          <w:rFonts w:ascii="Arial" w:hAnsi="Arial" w:cs="Arial"/>
          <w:sz w:val="18"/>
          <w:szCs w:val="18"/>
        </w:rPr>
      </w:pPr>
    </w:p>
    <w:p w14:paraId="6563F157" w14:textId="25661475" w:rsidR="00103220" w:rsidRDefault="00103220" w:rsidP="00686BC6">
      <w:pPr>
        <w:spacing w:after="0"/>
        <w:jc w:val="both"/>
        <w:rPr>
          <w:rFonts w:ascii="Arial" w:hAnsi="Arial" w:cs="Arial"/>
          <w:sz w:val="20"/>
          <w:szCs w:val="20"/>
        </w:rPr>
      </w:pPr>
      <w:r w:rsidRPr="006C058E">
        <w:rPr>
          <w:rFonts w:ascii="Arial" w:hAnsi="Arial" w:cs="Arial"/>
          <w:sz w:val="18"/>
          <w:szCs w:val="18"/>
        </w:rPr>
        <w:t xml:space="preserve">Lokacija opravljanja: </w:t>
      </w:r>
      <w:r w:rsidR="00686BC6" w:rsidRPr="00686BC6">
        <w:rPr>
          <w:rFonts w:ascii="Arial" w:hAnsi="Arial" w:cs="Arial"/>
          <w:sz w:val="18"/>
          <w:szCs w:val="18"/>
        </w:rPr>
        <w:t>Koncesionar mora zagotoviti lokacijo in prostore za opravljanje koncesijske dejavnosti izključno na območju Občine M</w:t>
      </w:r>
      <w:r w:rsidR="001B6634">
        <w:rPr>
          <w:rFonts w:ascii="Arial" w:hAnsi="Arial" w:cs="Arial"/>
          <w:sz w:val="18"/>
          <w:szCs w:val="18"/>
        </w:rPr>
        <w:t>ežica</w:t>
      </w:r>
      <w:r w:rsidR="00686BC6" w:rsidRPr="00686BC6">
        <w:rPr>
          <w:rFonts w:ascii="Arial" w:hAnsi="Arial" w:cs="Arial"/>
          <w:sz w:val="18"/>
          <w:szCs w:val="18"/>
        </w:rPr>
        <w:t>.</w:t>
      </w:r>
    </w:p>
    <w:p w14:paraId="64ECF858" w14:textId="77777777" w:rsidR="00686BC6" w:rsidRPr="00686BC6" w:rsidRDefault="00686BC6" w:rsidP="00686BC6">
      <w:pPr>
        <w:spacing w:after="0"/>
        <w:jc w:val="both"/>
        <w:rPr>
          <w:rFonts w:ascii="Arial" w:hAnsi="Arial" w:cs="Arial"/>
          <w:sz w:val="20"/>
          <w:szCs w:val="20"/>
        </w:rPr>
      </w:pPr>
    </w:p>
    <w:tbl>
      <w:tblPr>
        <w:tblStyle w:val="NormalTablePHPDOCX"/>
        <w:tblW w:w="2500" w:type="pct"/>
        <w:tblInd w:w="108" w:type="dxa"/>
        <w:tblLook w:val="04A0" w:firstRow="1" w:lastRow="0" w:firstColumn="1" w:lastColumn="0" w:noHBand="0" w:noVBand="1"/>
      </w:tblPr>
      <w:tblGrid>
        <w:gridCol w:w="4535"/>
      </w:tblGrid>
      <w:tr w:rsidR="00103220" w:rsidRPr="00957001" w14:paraId="01DB51B7" w14:textId="77777777" w:rsidTr="00A9434A">
        <w:tc>
          <w:tcPr>
            <w:tcW w:w="0" w:type="auto"/>
            <w:shd w:val="clear" w:color="auto" w:fill="000000"/>
            <w:tcMar>
              <w:top w:w="150" w:type="dxa"/>
              <w:bottom w:w="150" w:type="dxa"/>
            </w:tcMar>
            <w:vAlign w:val="center"/>
          </w:tcPr>
          <w:p w14:paraId="462E8619" w14:textId="4FD029F2" w:rsidR="00103220" w:rsidRPr="00957001" w:rsidRDefault="00103220" w:rsidP="00A9434A">
            <w:pPr>
              <w:jc w:val="center"/>
              <w:rPr>
                <w:rFonts w:ascii="Arial" w:hAnsi="Arial" w:cs="Arial"/>
                <w:sz w:val="18"/>
                <w:szCs w:val="18"/>
              </w:rPr>
            </w:pPr>
            <w:r>
              <w:rPr>
                <w:rFonts w:ascii="Arial" w:hAnsi="Arial" w:cs="Arial"/>
                <w:b/>
                <w:bCs/>
                <w:color w:val="FFFFFF"/>
                <w:position w:val="-2"/>
                <w:sz w:val="18"/>
                <w:szCs w:val="18"/>
                <w:shd w:val="clear" w:color="auto" w:fill="000000"/>
              </w:rPr>
              <w:t>9</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Rok trajanja koncesije</w:t>
            </w:r>
          </w:p>
        </w:tc>
      </w:tr>
    </w:tbl>
    <w:p w14:paraId="55DA8AC8" w14:textId="77777777" w:rsidR="00103220" w:rsidRDefault="00103220" w:rsidP="00103220">
      <w:pPr>
        <w:pStyle w:val="Default"/>
        <w:jc w:val="both"/>
        <w:rPr>
          <w:rFonts w:ascii="Arial" w:hAnsi="Arial" w:cs="Arial"/>
          <w:sz w:val="18"/>
          <w:szCs w:val="18"/>
        </w:rPr>
      </w:pPr>
    </w:p>
    <w:p w14:paraId="145B5D7B" w14:textId="5D927DEF" w:rsidR="00786DB9" w:rsidRPr="00786DB9" w:rsidRDefault="00786DB9" w:rsidP="00786DB9">
      <w:pPr>
        <w:spacing w:after="240" w:line="235" w:lineRule="auto"/>
        <w:ind w:left="-5" w:hanging="10"/>
        <w:jc w:val="both"/>
        <w:rPr>
          <w:rFonts w:ascii="Arial" w:eastAsia="Times New Roman" w:hAnsi="Arial" w:cs="Arial"/>
          <w:sz w:val="18"/>
          <w:szCs w:val="18"/>
        </w:rPr>
      </w:pPr>
      <w:r w:rsidRPr="00786DB9">
        <w:rPr>
          <w:rFonts w:ascii="Arial" w:eastAsia="Times New Roman" w:hAnsi="Arial" w:cs="Arial"/>
          <w:sz w:val="18"/>
          <w:szCs w:val="18"/>
        </w:rPr>
        <w:t>Koncesionar prične z opravljanjem dejavnosti 1.</w:t>
      </w:r>
      <w:r w:rsidR="001B6634">
        <w:rPr>
          <w:rFonts w:ascii="Arial" w:eastAsia="Times New Roman" w:hAnsi="Arial" w:cs="Arial"/>
          <w:sz w:val="18"/>
          <w:szCs w:val="18"/>
        </w:rPr>
        <w:t xml:space="preserve"> 9</w:t>
      </w:r>
      <w:r w:rsidRPr="00786DB9">
        <w:rPr>
          <w:rFonts w:ascii="Arial" w:eastAsia="Times New Roman" w:hAnsi="Arial" w:cs="Arial"/>
          <w:sz w:val="18"/>
          <w:szCs w:val="18"/>
        </w:rPr>
        <w:t>. 202</w:t>
      </w:r>
      <w:r w:rsidR="001B6634">
        <w:rPr>
          <w:rFonts w:ascii="Arial" w:eastAsia="Times New Roman" w:hAnsi="Arial" w:cs="Arial"/>
          <w:sz w:val="18"/>
          <w:szCs w:val="18"/>
        </w:rPr>
        <w:t>6</w:t>
      </w:r>
      <w:r w:rsidRPr="00786DB9">
        <w:rPr>
          <w:rFonts w:ascii="Arial" w:eastAsia="Times New Roman" w:hAnsi="Arial" w:cs="Arial"/>
          <w:sz w:val="18"/>
          <w:szCs w:val="18"/>
        </w:rPr>
        <w:t>.</w:t>
      </w:r>
    </w:p>
    <w:p w14:paraId="3BE9A489" w14:textId="6B59247F" w:rsidR="00103220" w:rsidRDefault="00103220" w:rsidP="00DB4D96">
      <w:pPr>
        <w:jc w:val="both"/>
        <w:rPr>
          <w:rFonts w:ascii="Arial" w:hAnsi="Arial" w:cs="Arial"/>
          <w:sz w:val="18"/>
          <w:szCs w:val="18"/>
        </w:rPr>
      </w:pPr>
      <w:r w:rsidRPr="00103220">
        <w:rPr>
          <w:rFonts w:ascii="Arial" w:hAnsi="Arial" w:cs="Arial"/>
          <w:sz w:val="18"/>
          <w:szCs w:val="18"/>
        </w:rPr>
        <w:t>Koncesija se podel</w:t>
      </w:r>
      <w:r>
        <w:rPr>
          <w:rFonts w:ascii="Arial" w:hAnsi="Arial" w:cs="Arial"/>
          <w:sz w:val="18"/>
          <w:szCs w:val="18"/>
        </w:rPr>
        <w:t>juje</w:t>
      </w:r>
      <w:r w:rsidRPr="00103220">
        <w:rPr>
          <w:rFonts w:ascii="Arial" w:hAnsi="Arial" w:cs="Arial"/>
          <w:sz w:val="18"/>
          <w:szCs w:val="18"/>
        </w:rPr>
        <w:t xml:space="preserve"> za obdobje 15 let, šteto od dneva začetka opravljanja koncesijske dejavnosti z možnostjo podaljšanja na način in pod pogoji, kot jih določa zakon, ki ureja zdravstveno dejavnost.</w:t>
      </w:r>
    </w:p>
    <w:tbl>
      <w:tblPr>
        <w:tblStyle w:val="NormalTablePHPDOCX"/>
        <w:tblW w:w="2500" w:type="pct"/>
        <w:tblInd w:w="108" w:type="dxa"/>
        <w:tblLook w:val="04A0" w:firstRow="1" w:lastRow="0" w:firstColumn="1" w:lastColumn="0" w:noHBand="0" w:noVBand="1"/>
      </w:tblPr>
      <w:tblGrid>
        <w:gridCol w:w="4535"/>
      </w:tblGrid>
      <w:tr w:rsidR="00DB4D96" w:rsidRPr="00957001" w14:paraId="4C7892A4" w14:textId="77777777" w:rsidTr="00A9434A">
        <w:tc>
          <w:tcPr>
            <w:tcW w:w="0" w:type="auto"/>
            <w:shd w:val="clear" w:color="auto" w:fill="000000"/>
            <w:tcMar>
              <w:top w:w="150" w:type="dxa"/>
              <w:bottom w:w="150" w:type="dxa"/>
            </w:tcMar>
            <w:vAlign w:val="center"/>
          </w:tcPr>
          <w:p w14:paraId="0D59E37B" w14:textId="7F65DAA3" w:rsidR="00DB4D96" w:rsidRPr="00957001" w:rsidRDefault="00DB4D96" w:rsidP="00A9434A">
            <w:pPr>
              <w:jc w:val="center"/>
              <w:rPr>
                <w:rFonts w:ascii="Arial" w:hAnsi="Arial" w:cs="Arial"/>
                <w:sz w:val="18"/>
                <w:szCs w:val="18"/>
              </w:rPr>
            </w:pPr>
            <w:r>
              <w:rPr>
                <w:rFonts w:ascii="Arial" w:hAnsi="Arial" w:cs="Arial"/>
                <w:b/>
                <w:bCs/>
                <w:color w:val="FFFFFF"/>
                <w:position w:val="-2"/>
                <w:sz w:val="18"/>
                <w:szCs w:val="18"/>
                <w:shd w:val="clear" w:color="auto" w:fill="000000"/>
              </w:rPr>
              <w:t>10</w:t>
            </w:r>
            <w:r w:rsidR="00786DB9">
              <w:rPr>
                <w:rFonts w:ascii="Arial" w:hAnsi="Arial" w:cs="Arial"/>
                <w:b/>
                <w:bCs/>
                <w:color w:val="FFFFFF"/>
                <w:position w:val="-2"/>
                <w:sz w:val="18"/>
                <w:szCs w:val="18"/>
                <w:shd w:val="clear" w:color="auto" w:fill="000000"/>
              </w:rPr>
              <w:t>.</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Postopek in rok za izbiro koncesionarja</w:t>
            </w:r>
          </w:p>
        </w:tc>
      </w:tr>
    </w:tbl>
    <w:p w14:paraId="489E76D1" w14:textId="77777777" w:rsidR="00DB4D96" w:rsidRDefault="00DB4D96" w:rsidP="00DB4D96">
      <w:pPr>
        <w:pStyle w:val="Default"/>
        <w:jc w:val="both"/>
        <w:rPr>
          <w:rFonts w:ascii="Arial" w:hAnsi="Arial" w:cs="Arial"/>
          <w:sz w:val="18"/>
          <w:szCs w:val="18"/>
        </w:rPr>
      </w:pPr>
    </w:p>
    <w:p w14:paraId="47F4B0B3" w14:textId="0C711ED4" w:rsidR="00DB4D96" w:rsidRPr="00DB4D96" w:rsidRDefault="00DB4D96" w:rsidP="00DB4D96">
      <w:pPr>
        <w:pStyle w:val="Default"/>
        <w:jc w:val="both"/>
        <w:rPr>
          <w:rFonts w:ascii="Arial" w:hAnsi="Arial" w:cs="Arial"/>
          <w:sz w:val="18"/>
          <w:szCs w:val="18"/>
        </w:rPr>
      </w:pPr>
      <w:r w:rsidRPr="00DB4D96">
        <w:rPr>
          <w:rFonts w:ascii="Arial" w:hAnsi="Arial" w:cs="Arial"/>
          <w:sz w:val="18"/>
          <w:szCs w:val="18"/>
        </w:rPr>
        <w:t xml:space="preserve">Postopek razpisa vodi strokovna komisija, imenovana s sklepom župana </w:t>
      </w:r>
      <w:r>
        <w:rPr>
          <w:rFonts w:ascii="Arial" w:hAnsi="Arial" w:cs="Arial"/>
          <w:sz w:val="18"/>
          <w:szCs w:val="18"/>
        </w:rPr>
        <w:t>O</w:t>
      </w:r>
      <w:r w:rsidRPr="00DB4D96">
        <w:rPr>
          <w:rFonts w:ascii="Arial" w:hAnsi="Arial" w:cs="Arial"/>
          <w:sz w:val="18"/>
          <w:szCs w:val="18"/>
        </w:rPr>
        <w:t xml:space="preserve">bčine </w:t>
      </w:r>
      <w:r w:rsidR="001B6634">
        <w:rPr>
          <w:rFonts w:ascii="Arial" w:hAnsi="Arial" w:cs="Arial"/>
          <w:sz w:val="18"/>
          <w:szCs w:val="18"/>
        </w:rPr>
        <w:t>Mežica</w:t>
      </w:r>
      <w:r w:rsidRPr="00DB4D96">
        <w:rPr>
          <w:rFonts w:ascii="Arial" w:hAnsi="Arial" w:cs="Arial"/>
          <w:sz w:val="18"/>
          <w:szCs w:val="18"/>
        </w:rPr>
        <w:t xml:space="preserve">. Strokovna komisija bo preučila, obravnavala in na podlagi meril ocenila pravočasne, pravilne in popolne ponudbe ter predlagala pristojnemu organu </w:t>
      </w:r>
      <w:proofErr w:type="spellStart"/>
      <w:r w:rsidRPr="00DB4D96">
        <w:rPr>
          <w:rFonts w:ascii="Arial" w:hAnsi="Arial" w:cs="Arial"/>
          <w:sz w:val="18"/>
          <w:szCs w:val="18"/>
        </w:rPr>
        <w:t>koncedenta</w:t>
      </w:r>
      <w:proofErr w:type="spellEnd"/>
      <w:r w:rsidRPr="00DB4D96">
        <w:rPr>
          <w:rFonts w:ascii="Arial" w:hAnsi="Arial" w:cs="Arial"/>
          <w:sz w:val="18"/>
          <w:szCs w:val="18"/>
        </w:rPr>
        <w:t xml:space="preserve"> izbor ponudnika. </w:t>
      </w:r>
    </w:p>
    <w:p w14:paraId="112BB140" w14:textId="77777777" w:rsidR="00DB4D96" w:rsidRPr="00DB4D96" w:rsidRDefault="00DB4D96" w:rsidP="00DB4D96">
      <w:pPr>
        <w:pStyle w:val="Default"/>
        <w:jc w:val="both"/>
        <w:rPr>
          <w:rFonts w:ascii="Arial" w:hAnsi="Arial" w:cs="Arial"/>
          <w:sz w:val="18"/>
          <w:szCs w:val="18"/>
        </w:rPr>
      </w:pPr>
    </w:p>
    <w:p w14:paraId="543B9F25" w14:textId="2D1A7722" w:rsidR="00DB4D96" w:rsidRPr="00DB4D96" w:rsidRDefault="00DB4D96" w:rsidP="00DB4D96">
      <w:pPr>
        <w:pStyle w:val="Default"/>
        <w:jc w:val="both"/>
        <w:rPr>
          <w:rFonts w:ascii="Arial" w:hAnsi="Arial" w:cs="Arial"/>
          <w:sz w:val="18"/>
          <w:szCs w:val="18"/>
        </w:rPr>
      </w:pPr>
      <w:r w:rsidRPr="00DB4D96">
        <w:rPr>
          <w:rFonts w:ascii="Arial" w:hAnsi="Arial" w:cs="Arial"/>
          <w:sz w:val="18"/>
          <w:szCs w:val="18"/>
        </w:rPr>
        <w:t xml:space="preserve">V postopku izdaje odločbe o podelitvi koncesije </w:t>
      </w:r>
      <w:proofErr w:type="spellStart"/>
      <w:r w:rsidRPr="00DB4D96">
        <w:rPr>
          <w:rFonts w:ascii="Arial" w:hAnsi="Arial" w:cs="Arial"/>
          <w:sz w:val="18"/>
          <w:szCs w:val="18"/>
        </w:rPr>
        <w:t>koncedent</w:t>
      </w:r>
      <w:proofErr w:type="spellEnd"/>
      <w:r w:rsidRPr="00DB4D96">
        <w:rPr>
          <w:rFonts w:ascii="Arial" w:hAnsi="Arial" w:cs="Arial"/>
          <w:sz w:val="18"/>
          <w:szCs w:val="18"/>
        </w:rPr>
        <w:t xml:space="preserve"> pridobi za ponudnika, </w:t>
      </w:r>
      <w:r>
        <w:rPr>
          <w:rFonts w:ascii="Arial" w:hAnsi="Arial" w:cs="Arial"/>
          <w:sz w:val="18"/>
          <w:szCs w:val="18"/>
        </w:rPr>
        <w:t xml:space="preserve">ki izpolnjuje vse pogoje in </w:t>
      </w:r>
      <w:r w:rsidRPr="00DB4D96">
        <w:rPr>
          <w:rFonts w:ascii="Arial" w:hAnsi="Arial" w:cs="Arial"/>
          <w:sz w:val="18"/>
          <w:szCs w:val="18"/>
        </w:rPr>
        <w:t xml:space="preserve">ki na podlagi meril doseže najvišje število točk, soglasje ministrstva, pristojnega za zdravje. O izbiri koncesionarja odloči </w:t>
      </w:r>
      <w:proofErr w:type="spellStart"/>
      <w:r w:rsidRPr="00DB4D96">
        <w:rPr>
          <w:rFonts w:ascii="Arial" w:hAnsi="Arial" w:cs="Arial"/>
          <w:sz w:val="18"/>
          <w:szCs w:val="18"/>
        </w:rPr>
        <w:t>koncedent</w:t>
      </w:r>
      <w:proofErr w:type="spellEnd"/>
      <w:r w:rsidRPr="00DB4D96">
        <w:rPr>
          <w:rFonts w:ascii="Arial" w:hAnsi="Arial" w:cs="Arial"/>
          <w:sz w:val="18"/>
          <w:szCs w:val="18"/>
        </w:rPr>
        <w:t xml:space="preserve"> z odločbo, s katero ponudniku podeli koncesijo, ostale obravnavane ponudbe pa zavrne. </w:t>
      </w:r>
    </w:p>
    <w:p w14:paraId="0E551F71" w14:textId="77777777" w:rsidR="00DB4D96" w:rsidRPr="00DB4D96" w:rsidRDefault="00DB4D96" w:rsidP="00DB4D96">
      <w:pPr>
        <w:pStyle w:val="Default"/>
        <w:jc w:val="both"/>
        <w:rPr>
          <w:rFonts w:ascii="Arial" w:hAnsi="Arial" w:cs="Arial"/>
          <w:sz w:val="18"/>
          <w:szCs w:val="18"/>
        </w:rPr>
      </w:pPr>
    </w:p>
    <w:p w14:paraId="16B1864F" w14:textId="11F970F3" w:rsidR="00DB4D96" w:rsidRPr="00DB4D96" w:rsidRDefault="00DB4D96" w:rsidP="00DB4D96">
      <w:pPr>
        <w:jc w:val="both"/>
        <w:rPr>
          <w:rFonts w:ascii="Arial" w:hAnsi="Arial" w:cs="Arial"/>
          <w:sz w:val="18"/>
          <w:szCs w:val="18"/>
        </w:rPr>
      </w:pPr>
      <w:r w:rsidRPr="00DB4D96">
        <w:rPr>
          <w:rFonts w:ascii="Arial" w:hAnsi="Arial" w:cs="Arial"/>
          <w:sz w:val="18"/>
          <w:szCs w:val="18"/>
        </w:rPr>
        <w:t>Rok za izdajo in vročitev koncesijske odločbe je 30 dni po pridobitvi vseh mnenj in soglasij, ki jih določa ZZDej.</w:t>
      </w:r>
    </w:p>
    <w:p w14:paraId="75EEC3CE" w14:textId="296EE62E" w:rsidR="00DB4D96" w:rsidRPr="00DB4D96" w:rsidRDefault="00DB4D96" w:rsidP="00DB4D96">
      <w:pPr>
        <w:jc w:val="both"/>
        <w:rPr>
          <w:rFonts w:ascii="Arial" w:hAnsi="Arial" w:cs="Arial"/>
          <w:sz w:val="18"/>
          <w:szCs w:val="18"/>
        </w:rPr>
      </w:pPr>
      <w:r w:rsidRPr="00DB4D96">
        <w:rPr>
          <w:rFonts w:ascii="Arial" w:hAnsi="Arial" w:cs="Arial"/>
          <w:sz w:val="18"/>
          <w:szCs w:val="18"/>
        </w:rPr>
        <w:t>Pred začetkom opravljanja koncesijske dejavnosti mora ponudnik predložiti pogodbo o zaposlitvi odgovornega nosilca zdravstvene dejavnosti in pogodbe o zaposlitvi oziroma druge pogodbe civilnega prava drugih zdravstvenih delavcev in zdravstvenih sodelavcev.</w:t>
      </w:r>
    </w:p>
    <w:p w14:paraId="63DAB297" w14:textId="77777777" w:rsidR="00DB4D96" w:rsidRPr="00DB4D96" w:rsidRDefault="00DB4D96" w:rsidP="00DB4D96">
      <w:pPr>
        <w:jc w:val="both"/>
        <w:rPr>
          <w:rFonts w:ascii="Arial" w:hAnsi="Arial" w:cs="Arial"/>
          <w:sz w:val="18"/>
          <w:szCs w:val="18"/>
        </w:rPr>
      </w:pPr>
      <w:proofErr w:type="spellStart"/>
      <w:r w:rsidRPr="00DB4D96">
        <w:rPr>
          <w:rFonts w:ascii="Arial" w:hAnsi="Arial" w:cs="Arial"/>
          <w:sz w:val="18"/>
          <w:szCs w:val="18"/>
        </w:rPr>
        <w:t>Koncedent</w:t>
      </w:r>
      <w:proofErr w:type="spellEnd"/>
      <w:r w:rsidRPr="00DB4D96">
        <w:rPr>
          <w:rFonts w:ascii="Arial" w:hAnsi="Arial" w:cs="Arial"/>
          <w:sz w:val="18"/>
          <w:szCs w:val="18"/>
        </w:rPr>
        <w:t xml:space="preserve"> si pridržuje pravico, da na javnem razpisu ne izbere nobenega ponudnika.</w:t>
      </w:r>
    </w:p>
    <w:p w14:paraId="2BA14C95" w14:textId="25F17A32" w:rsidR="00DB4D96" w:rsidRPr="00957001" w:rsidRDefault="00DB4D96">
      <w:pPr>
        <w:rPr>
          <w:rFonts w:ascii="Arial" w:hAnsi="Arial" w:cs="Arial"/>
          <w:sz w:val="18"/>
          <w:szCs w:val="18"/>
        </w:rPr>
        <w:sectPr w:rsidR="00DB4D96" w:rsidRPr="00957001" w:rsidSect="00A0708D">
          <w:headerReference w:type="default" r:id="rId19"/>
          <w:pgSz w:w="11906" w:h="16838"/>
          <w:pgMar w:top="1843" w:right="1418" w:bottom="1560" w:left="1418" w:header="426" w:footer="680" w:gutter="0"/>
          <w:cols w:space="708"/>
          <w:docGrid w:linePitch="360"/>
        </w:sectPr>
      </w:pPr>
    </w:p>
    <w:p w14:paraId="3FA5F7B5" w14:textId="59FD3D12"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r w:rsidR="00103220">
        <w:rPr>
          <w:rFonts w:ascii="Arial" w:hAnsi="Arial" w:cs="Arial"/>
          <w:color w:val="FFFFFF" w:themeColor="background1"/>
        </w:rPr>
        <w:t xml:space="preserve"> za izbiro koncesionarja</w:t>
      </w:r>
    </w:p>
    <w:p w14:paraId="178616F8" w14:textId="77777777" w:rsidR="00103220" w:rsidRDefault="00103220" w:rsidP="00103220">
      <w:pPr>
        <w:pStyle w:val="Brezrazmikov"/>
        <w:jc w:val="both"/>
        <w:rPr>
          <w:rFonts w:ascii="Arial" w:hAnsi="Arial" w:cs="Arial"/>
          <w:szCs w:val="18"/>
        </w:rPr>
      </w:pPr>
    </w:p>
    <w:p w14:paraId="631CBBE5" w14:textId="7D96A6B3" w:rsidR="00103220" w:rsidRPr="00103220" w:rsidRDefault="00103220" w:rsidP="00103220">
      <w:pPr>
        <w:pStyle w:val="Brezrazmikov"/>
        <w:jc w:val="both"/>
        <w:rPr>
          <w:rFonts w:ascii="Arial" w:hAnsi="Arial" w:cs="Arial"/>
          <w:szCs w:val="18"/>
        </w:rPr>
      </w:pPr>
      <w:r w:rsidRPr="00103220">
        <w:rPr>
          <w:rFonts w:ascii="Arial" w:hAnsi="Arial" w:cs="Arial"/>
          <w:szCs w:val="18"/>
        </w:rPr>
        <w:t xml:space="preserve">Merila za izbiro koncesionarja določa 44.d člen ZZDej. </w:t>
      </w:r>
    </w:p>
    <w:p w14:paraId="606130A8" w14:textId="77777777" w:rsidR="00103220" w:rsidRPr="00103220" w:rsidRDefault="00103220" w:rsidP="00103220">
      <w:pPr>
        <w:pStyle w:val="Brezrazmikov"/>
        <w:jc w:val="both"/>
        <w:rPr>
          <w:rFonts w:ascii="Arial" w:hAnsi="Arial" w:cs="Arial"/>
          <w:szCs w:val="18"/>
        </w:rPr>
      </w:pPr>
    </w:p>
    <w:p w14:paraId="0B948F86" w14:textId="77777777" w:rsidR="00103220" w:rsidRDefault="00103220" w:rsidP="00103220">
      <w:pPr>
        <w:pStyle w:val="Brezrazmikov"/>
        <w:jc w:val="both"/>
        <w:rPr>
          <w:rFonts w:ascii="Arial" w:hAnsi="Arial" w:cs="Arial"/>
          <w:szCs w:val="18"/>
        </w:rPr>
      </w:pPr>
      <w:r w:rsidRPr="00103220">
        <w:rPr>
          <w:rFonts w:ascii="Arial" w:hAnsi="Arial" w:cs="Arial"/>
          <w:szCs w:val="18"/>
        </w:rPr>
        <w:t>Ponudbe ponudnikov bodo ocenjene skladno z naslednjimi merili:</w:t>
      </w:r>
    </w:p>
    <w:p w14:paraId="69AAA004" w14:textId="77777777" w:rsidR="005755FF" w:rsidRPr="00103220" w:rsidRDefault="005755FF" w:rsidP="00103220">
      <w:pPr>
        <w:pStyle w:val="Brezrazmikov"/>
        <w:jc w:val="both"/>
        <w:rPr>
          <w:rFonts w:ascii="Arial" w:hAnsi="Arial" w:cs="Arial"/>
          <w:szCs w:val="18"/>
        </w:rPr>
      </w:pPr>
    </w:p>
    <w:tbl>
      <w:tblPr>
        <w:tblStyle w:val="Tabelamrea"/>
        <w:tblW w:w="0" w:type="auto"/>
        <w:tblLook w:val="04A0" w:firstRow="1" w:lastRow="0" w:firstColumn="1" w:lastColumn="0" w:noHBand="0" w:noVBand="1"/>
      </w:tblPr>
      <w:tblGrid>
        <w:gridCol w:w="704"/>
        <w:gridCol w:w="5145"/>
        <w:gridCol w:w="2925"/>
      </w:tblGrid>
      <w:tr w:rsidR="00103220" w:rsidRPr="00103220" w14:paraId="1317C1AD" w14:textId="77777777" w:rsidTr="00A9434A">
        <w:tc>
          <w:tcPr>
            <w:tcW w:w="704" w:type="dxa"/>
            <w:shd w:val="clear" w:color="auto" w:fill="A6A6A6" w:themeFill="background1" w:themeFillShade="A6"/>
            <w:vAlign w:val="center"/>
          </w:tcPr>
          <w:p w14:paraId="4D079AFE" w14:textId="77777777" w:rsidR="00103220" w:rsidRPr="00103220" w:rsidRDefault="00103220" w:rsidP="00A9434A">
            <w:pPr>
              <w:pStyle w:val="Brezrazmikov"/>
              <w:jc w:val="center"/>
              <w:rPr>
                <w:rFonts w:ascii="Arial" w:hAnsi="Arial" w:cs="Arial"/>
                <w:b/>
                <w:iCs/>
                <w:szCs w:val="18"/>
              </w:rPr>
            </w:pPr>
          </w:p>
        </w:tc>
        <w:tc>
          <w:tcPr>
            <w:tcW w:w="5145" w:type="dxa"/>
            <w:shd w:val="clear" w:color="auto" w:fill="A6A6A6" w:themeFill="background1" w:themeFillShade="A6"/>
            <w:vAlign w:val="center"/>
          </w:tcPr>
          <w:p w14:paraId="37D1D8AB" w14:textId="77777777" w:rsidR="00103220" w:rsidRPr="005001FC" w:rsidRDefault="00103220" w:rsidP="00A9434A">
            <w:pPr>
              <w:pStyle w:val="Brezrazmikov"/>
              <w:jc w:val="center"/>
              <w:rPr>
                <w:rFonts w:ascii="Arial" w:hAnsi="Arial" w:cs="Arial"/>
                <w:b/>
                <w:iCs/>
                <w:sz w:val="20"/>
                <w:szCs w:val="20"/>
              </w:rPr>
            </w:pPr>
            <w:r w:rsidRPr="005001FC">
              <w:rPr>
                <w:rFonts w:ascii="Arial" w:hAnsi="Arial" w:cs="Arial"/>
                <w:b/>
                <w:iCs/>
                <w:sz w:val="20"/>
                <w:szCs w:val="20"/>
              </w:rPr>
              <w:t>Merilo</w:t>
            </w:r>
          </w:p>
        </w:tc>
        <w:tc>
          <w:tcPr>
            <w:tcW w:w="2925" w:type="dxa"/>
            <w:shd w:val="clear" w:color="auto" w:fill="A6A6A6" w:themeFill="background1" w:themeFillShade="A6"/>
            <w:vAlign w:val="center"/>
          </w:tcPr>
          <w:p w14:paraId="0871DC29"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Maksimalno št. točk</w:t>
            </w:r>
          </w:p>
        </w:tc>
      </w:tr>
      <w:tr w:rsidR="00103220" w:rsidRPr="00103220" w14:paraId="7B7F8FF8" w14:textId="77777777" w:rsidTr="00786DB9">
        <w:trPr>
          <w:trHeight w:val="483"/>
        </w:trPr>
        <w:tc>
          <w:tcPr>
            <w:tcW w:w="704" w:type="dxa"/>
            <w:shd w:val="clear" w:color="auto" w:fill="A6A6A6" w:themeFill="background1" w:themeFillShade="A6"/>
            <w:vAlign w:val="center"/>
          </w:tcPr>
          <w:p w14:paraId="116DC6D8"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1</w:t>
            </w:r>
          </w:p>
        </w:tc>
        <w:tc>
          <w:tcPr>
            <w:tcW w:w="5145" w:type="dxa"/>
            <w:vAlign w:val="center"/>
          </w:tcPr>
          <w:p w14:paraId="3B71FA67" w14:textId="5D1CB590" w:rsidR="00103220" w:rsidRPr="005001FC" w:rsidRDefault="005001FC" w:rsidP="00A9434A">
            <w:pPr>
              <w:pStyle w:val="Brezrazmikov"/>
              <w:jc w:val="center"/>
              <w:rPr>
                <w:rFonts w:ascii="Arial" w:hAnsi="Arial" w:cs="Arial"/>
                <w:bCs/>
                <w:iCs/>
                <w:sz w:val="20"/>
                <w:szCs w:val="20"/>
              </w:rPr>
            </w:pPr>
            <w:r w:rsidRPr="005001FC">
              <w:rPr>
                <w:rFonts w:ascii="Arial" w:eastAsia="Times New Roman" w:hAnsi="Arial" w:cs="Arial"/>
                <w:sz w:val="20"/>
                <w:szCs w:val="20"/>
              </w:rPr>
              <w:t>Skupna delovna doba</w:t>
            </w:r>
            <w:r w:rsidR="00AE553E">
              <w:rPr>
                <w:rFonts w:ascii="Arial" w:eastAsia="Times New Roman" w:hAnsi="Arial" w:cs="Arial"/>
                <w:sz w:val="20"/>
                <w:szCs w:val="20"/>
              </w:rPr>
              <w:t xml:space="preserve"> največ treh </w:t>
            </w:r>
            <w:r w:rsidRPr="005001FC">
              <w:rPr>
                <w:rFonts w:ascii="Arial" w:eastAsia="Times New Roman" w:hAnsi="Arial" w:cs="Arial"/>
                <w:sz w:val="20"/>
                <w:szCs w:val="20"/>
              </w:rPr>
              <w:t>nosilcev</w:t>
            </w:r>
            <w:r w:rsidR="00AB2217">
              <w:rPr>
                <w:rFonts w:ascii="Arial" w:eastAsia="Times New Roman" w:hAnsi="Arial" w:cs="Arial"/>
                <w:sz w:val="20"/>
                <w:szCs w:val="20"/>
              </w:rPr>
              <w:t xml:space="preserve"> zdravs</w:t>
            </w:r>
            <w:r w:rsidR="0039691C">
              <w:rPr>
                <w:rFonts w:ascii="Arial" w:eastAsia="Times New Roman" w:hAnsi="Arial" w:cs="Arial"/>
                <w:sz w:val="20"/>
                <w:szCs w:val="20"/>
              </w:rPr>
              <w:t>tvene dejavnosti</w:t>
            </w:r>
            <w:r w:rsidRPr="005001FC">
              <w:rPr>
                <w:rFonts w:ascii="Arial" w:eastAsia="Times New Roman" w:hAnsi="Arial" w:cs="Arial"/>
                <w:sz w:val="20"/>
                <w:szCs w:val="20"/>
              </w:rPr>
              <w:t xml:space="preserve"> ponudnika</w:t>
            </w:r>
            <w:r w:rsidR="0090724D">
              <w:rPr>
                <w:rFonts w:ascii="Arial" w:eastAsia="Times New Roman" w:hAnsi="Arial" w:cs="Arial"/>
                <w:sz w:val="20"/>
                <w:szCs w:val="20"/>
              </w:rPr>
              <w:t>, ki bodo opravljali storitev na lokaciji</w:t>
            </w:r>
          </w:p>
        </w:tc>
        <w:tc>
          <w:tcPr>
            <w:tcW w:w="2925" w:type="dxa"/>
            <w:vAlign w:val="center"/>
          </w:tcPr>
          <w:p w14:paraId="1EA00229" w14:textId="73A323DF" w:rsidR="00103220" w:rsidRPr="00103220" w:rsidRDefault="00A321DB" w:rsidP="00A9434A">
            <w:pPr>
              <w:pStyle w:val="Brezrazmikov"/>
              <w:jc w:val="center"/>
              <w:rPr>
                <w:rFonts w:ascii="Arial" w:hAnsi="Arial" w:cs="Arial"/>
                <w:bCs/>
                <w:iCs/>
                <w:szCs w:val="18"/>
              </w:rPr>
            </w:pPr>
            <w:r>
              <w:rPr>
                <w:rFonts w:ascii="Arial" w:hAnsi="Arial" w:cs="Arial"/>
                <w:bCs/>
                <w:iCs/>
                <w:szCs w:val="18"/>
              </w:rPr>
              <w:t>2</w:t>
            </w:r>
            <w:r w:rsidR="00C23E26">
              <w:rPr>
                <w:rFonts w:ascii="Arial" w:hAnsi="Arial" w:cs="Arial"/>
                <w:bCs/>
                <w:iCs/>
                <w:szCs w:val="18"/>
              </w:rPr>
              <w:t>5</w:t>
            </w:r>
          </w:p>
        </w:tc>
      </w:tr>
      <w:tr w:rsidR="0063573D" w:rsidRPr="00103220" w14:paraId="6EBE7976" w14:textId="77777777" w:rsidTr="00786DB9">
        <w:trPr>
          <w:trHeight w:val="483"/>
        </w:trPr>
        <w:tc>
          <w:tcPr>
            <w:tcW w:w="704" w:type="dxa"/>
            <w:shd w:val="clear" w:color="auto" w:fill="A6A6A6" w:themeFill="background1" w:themeFillShade="A6"/>
            <w:vAlign w:val="center"/>
          </w:tcPr>
          <w:p w14:paraId="75ADA7F3" w14:textId="1C4683DA" w:rsidR="0063573D" w:rsidRPr="00103220" w:rsidRDefault="0063573D" w:rsidP="00A9434A">
            <w:pPr>
              <w:pStyle w:val="Brezrazmikov"/>
              <w:jc w:val="center"/>
              <w:rPr>
                <w:rFonts w:ascii="Arial" w:hAnsi="Arial" w:cs="Arial"/>
                <w:b/>
                <w:iCs/>
                <w:szCs w:val="18"/>
              </w:rPr>
            </w:pPr>
            <w:r>
              <w:rPr>
                <w:rFonts w:ascii="Arial" w:hAnsi="Arial" w:cs="Arial"/>
                <w:b/>
                <w:iCs/>
                <w:szCs w:val="18"/>
              </w:rPr>
              <w:t>2</w:t>
            </w:r>
          </w:p>
        </w:tc>
        <w:tc>
          <w:tcPr>
            <w:tcW w:w="5145" w:type="dxa"/>
            <w:vAlign w:val="center"/>
          </w:tcPr>
          <w:p w14:paraId="2211115C" w14:textId="13E5FCB1" w:rsidR="0063573D" w:rsidRPr="005001FC" w:rsidRDefault="00B27B46" w:rsidP="00A9434A">
            <w:pPr>
              <w:pStyle w:val="Brezrazmikov"/>
              <w:jc w:val="center"/>
              <w:rPr>
                <w:rFonts w:ascii="Arial" w:eastAsia="Times New Roman" w:hAnsi="Arial" w:cs="Arial"/>
                <w:sz w:val="20"/>
                <w:szCs w:val="20"/>
              </w:rPr>
            </w:pPr>
            <w:r w:rsidRPr="00B27B46">
              <w:rPr>
                <w:rFonts w:ascii="Arial" w:hAnsi="Arial" w:cs="Arial"/>
                <w:sz w:val="20"/>
                <w:szCs w:val="20"/>
              </w:rPr>
              <w:t>Obdobje izvajanja zdravstvene dejavnosti na področju razpisane koncesije od pridobitve dovoljenja za opravljanje zdravstvene dejavnosti do vložitve ponudbe</w:t>
            </w:r>
          </w:p>
        </w:tc>
        <w:tc>
          <w:tcPr>
            <w:tcW w:w="2925" w:type="dxa"/>
            <w:vAlign w:val="center"/>
          </w:tcPr>
          <w:p w14:paraId="03D3C879" w14:textId="5ACF7AEB" w:rsidR="0063573D" w:rsidRDefault="00DF6E88" w:rsidP="00A9434A">
            <w:pPr>
              <w:pStyle w:val="Brezrazmikov"/>
              <w:jc w:val="center"/>
              <w:rPr>
                <w:rFonts w:ascii="Arial" w:hAnsi="Arial" w:cs="Arial"/>
                <w:bCs/>
                <w:iCs/>
                <w:szCs w:val="18"/>
              </w:rPr>
            </w:pPr>
            <w:r>
              <w:rPr>
                <w:rFonts w:ascii="Arial" w:hAnsi="Arial" w:cs="Arial"/>
                <w:bCs/>
                <w:iCs/>
                <w:szCs w:val="18"/>
              </w:rPr>
              <w:t>15</w:t>
            </w:r>
          </w:p>
        </w:tc>
      </w:tr>
      <w:tr w:rsidR="00786DB9" w:rsidRPr="00103220" w14:paraId="0B5CA0D3" w14:textId="77777777" w:rsidTr="00786DB9">
        <w:trPr>
          <w:trHeight w:val="435"/>
        </w:trPr>
        <w:tc>
          <w:tcPr>
            <w:tcW w:w="704" w:type="dxa"/>
            <w:shd w:val="clear" w:color="auto" w:fill="A6A6A6" w:themeFill="background1" w:themeFillShade="A6"/>
            <w:vAlign w:val="center"/>
          </w:tcPr>
          <w:p w14:paraId="77567E5A" w14:textId="3997ABE5" w:rsidR="00786DB9" w:rsidRPr="00103220" w:rsidRDefault="0063573D" w:rsidP="00786DB9">
            <w:pPr>
              <w:pStyle w:val="Brezrazmikov"/>
              <w:jc w:val="center"/>
              <w:rPr>
                <w:rFonts w:ascii="Arial" w:hAnsi="Arial" w:cs="Arial"/>
                <w:b/>
                <w:iCs/>
                <w:szCs w:val="18"/>
              </w:rPr>
            </w:pPr>
            <w:r>
              <w:rPr>
                <w:rFonts w:ascii="Arial" w:hAnsi="Arial" w:cs="Arial"/>
                <w:b/>
                <w:iCs/>
                <w:szCs w:val="18"/>
              </w:rPr>
              <w:t>3</w:t>
            </w:r>
          </w:p>
        </w:tc>
        <w:tc>
          <w:tcPr>
            <w:tcW w:w="5145" w:type="dxa"/>
            <w:vAlign w:val="center"/>
          </w:tcPr>
          <w:p w14:paraId="4C3A2D51" w14:textId="4E11F497" w:rsidR="00786DB9" w:rsidRPr="005001FC" w:rsidRDefault="00DF6E88" w:rsidP="00786DB9">
            <w:pPr>
              <w:pStyle w:val="Brezrazmikov"/>
              <w:jc w:val="center"/>
              <w:rPr>
                <w:rFonts w:ascii="Arial" w:hAnsi="Arial" w:cs="Arial"/>
                <w:bCs/>
                <w:iCs/>
                <w:sz w:val="20"/>
                <w:szCs w:val="20"/>
              </w:rPr>
            </w:pPr>
            <w:r w:rsidRPr="00DF6E88">
              <w:rPr>
                <w:rFonts w:ascii="Arial" w:eastAsia="Times New Roman" w:hAnsi="Arial" w:cs="Arial"/>
                <w:sz w:val="20"/>
                <w:szCs w:val="20"/>
              </w:rPr>
              <w:t>Obdobje opravljanja zdravstvene dejavnosti na področju razpisane koncesije na območju občine Mežica  v obsegu najmanj 1,00 programa</w:t>
            </w:r>
          </w:p>
        </w:tc>
        <w:tc>
          <w:tcPr>
            <w:tcW w:w="2925" w:type="dxa"/>
            <w:vAlign w:val="center"/>
          </w:tcPr>
          <w:p w14:paraId="6EE9688B" w14:textId="7C735713" w:rsidR="00786DB9" w:rsidRPr="00103220" w:rsidRDefault="00786DB9" w:rsidP="00786DB9">
            <w:pPr>
              <w:pStyle w:val="Brezrazmikov"/>
              <w:jc w:val="center"/>
              <w:rPr>
                <w:rFonts w:ascii="Arial" w:hAnsi="Arial" w:cs="Arial"/>
                <w:bCs/>
                <w:iCs/>
                <w:szCs w:val="18"/>
              </w:rPr>
            </w:pPr>
            <w:r>
              <w:rPr>
                <w:rFonts w:ascii="Arial" w:hAnsi="Arial" w:cs="Arial"/>
                <w:bCs/>
                <w:iCs/>
                <w:szCs w:val="18"/>
              </w:rPr>
              <w:t>2</w:t>
            </w:r>
            <w:r w:rsidRPr="00103220">
              <w:rPr>
                <w:rFonts w:ascii="Arial" w:hAnsi="Arial" w:cs="Arial"/>
                <w:bCs/>
                <w:iCs/>
                <w:szCs w:val="18"/>
              </w:rPr>
              <w:t>0</w:t>
            </w:r>
          </w:p>
        </w:tc>
      </w:tr>
      <w:tr w:rsidR="00786DB9" w:rsidRPr="00103220" w14:paraId="5508E746" w14:textId="77777777" w:rsidTr="00786DB9">
        <w:trPr>
          <w:trHeight w:val="427"/>
        </w:trPr>
        <w:tc>
          <w:tcPr>
            <w:tcW w:w="704" w:type="dxa"/>
            <w:tcBorders>
              <w:bottom w:val="single" w:sz="12" w:space="0" w:color="auto"/>
            </w:tcBorders>
            <w:shd w:val="clear" w:color="auto" w:fill="A6A6A6" w:themeFill="background1" w:themeFillShade="A6"/>
            <w:vAlign w:val="center"/>
          </w:tcPr>
          <w:p w14:paraId="7B9269BC" w14:textId="3E660EEE" w:rsidR="00786DB9" w:rsidRPr="00103220" w:rsidRDefault="0063573D" w:rsidP="00786DB9">
            <w:pPr>
              <w:pStyle w:val="Brezrazmikov"/>
              <w:jc w:val="center"/>
              <w:rPr>
                <w:rFonts w:ascii="Arial" w:hAnsi="Arial" w:cs="Arial"/>
                <w:b/>
                <w:iCs/>
                <w:szCs w:val="18"/>
              </w:rPr>
            </w:pPr>
            <w:r>
              <w:rPr>
                <w:rFonts w:ascii="Arial" w:hAnsi="Arial" w:cs="Arial"/>
                <w:b/>
                <w:iCs/>
                <w:szCs w:val="18"/>
              </w:rPr>
              <w:t>4</w:t>
            </w:r>
          </w:p>
        </w:tc>
        <w:tc>
          <w:tcPr>
            <w:tcW w:w="5145" w:type="dxa"/>
            <w:tcBorders>
              <w:bottom w:val="single" w:sz="12" w:space="0" w:color="auto"/>
            </w:tcBorders>
            <w:vAlign w:val="center"/>
          </w:tcPr>
          <w:p w14:paraId="3AEF3C25" w14:textId="5D7A4FA9" w:rsidR="00786DB9" w:rsidRPr="005001FC" w:rsidRDefault="00842B97" w:rsidP="00786DB9">
            <w:pPr>
              <w:pStyle w:val="Brezrazmikov"/>
              <w:jc w:val="center"/>
              <w:rPr>
                <w:rFonts w:ascii="Arial" w:hAnsi="Arial" w:cs="Arial"/>
                <w:bCs/>
                <w:iCs/>
                <w:sz w:val="20"/>
                <w:szCs w:val="20"/>
              </w:rPr>
            </w:pPr>
            <w:r w:rsidRPr="00842B97">
              <w:rPr>
                <w:rFonts w:ascii="Arial" w:eastAsia="Times New Roman" w:hAnsi="Arial" w:cs="Arial"/>
                <w:sz w:val="20"/>
                <w:szCs w:val="20"/>
              </w:rPr>
              <w:t xml:space="preserve">Dostopnost do lokacije, objekta in prostorov, v katerem se izvaja zdravstvena dejavnost z vidika oddaljenosti od centra Občine </w:t>
            </w:r>
            <w:r>
              <w:rPr>
                <w:rFonts w:ascii="Arial" w:eastAsia="Times New Roman" w:hAnsi="Arial" w:cs="Arial"/>
                <w:sz w:val="20"/>
                <w:szCs w:val="20"/>
              </w:rPr>
              <w:t>Mežica</w:t>
            </w:r>
          </w:p>
        </w:tc>
        <w:tc>
          <w:tcPr>
            <w:tcW w:w="2925" w:type="dxa"/>
            <w:tcBorders>
              <w:bottom w:val="single" w:sz="12" w:space="0" w:color="auto"/>
            </w:tcBorders>
            <w:vAlign w:val="center"/>
          </w:tcPr>
          <w:p w14:paraId="06E3322F" w14:textId="6B5BF2AE" w:rsidR="00786DB9" w:rsidRPr="00103220" w:rsidRDefault="00DB4FE5" w:rsidP="00786DB9">
            <w:pPr>
              <w:pStyle w:val="Brezrazmikov"/>
              <w:jc w:val="center"/>
              <w:rPr>
                <w:rFonts w:ascii="Arial" w:hAnsi="Arial" w:cs="Arial"/>
                <w:bCs/>
                <w:iCs/>
                <w:szCs w:val="18"/>
              </w:rPr>
            </w:pPr>
            <w:r>
              <w:rPr>
                <w:rFonts w:ascii="Arial" w:hAnsi="Arial" w:cs="Arial"/>
                <w:bCs/>
                <w:iCs/>
                <w:szCs w:val="18"/>
              </w:rPr>
              <w:t>20</w:t>
            </w:r>
          </w:p>
        </w:tc>
      </w:tr>
      <w:tr w:rsidR="00C23E26" w:rsidRPr="00103220" w14:paraId="2400BE35" w14:textId="77777777" w:rsidTr="00786DB9">
        <w:trPr>
          <w:trHeight w:val="427"/>
        </w:trPr>
        <w:tc>
          <w:tcPr>
            <w:tcW w:w="704" w:type="dxa"/>
            <w:tcBorders>
              <w:bottom w:val="single" w:sz="12" w:space="0" w:color="auto"/>
            </w:tcBorders>
            <w:shd w:val="clear" w:color="auto" w:fill="A6A6A6" w:themeFill="background1" w:themeFillShade="A6"/>
            <w:vAlign w:val="center"/>
          </w:tcPr>
          <w:p w14:paraId="2546CD22" w14:textId="0658A63C" w:rsidR="00C23E26" w:rsidRDefault="00C23E26" w:rsidP="00DB4FE5">
            <w:pPr>
              <w:pStyle w:val="Brezrazmikov"/>
              <w:jc w:val="center"/>
              <w:rPr>
                <w:rFonts w:ascii="Arial" w:hAnsi="Arial" w:cs="Arial"/>
                <w:b/>
                <w:iCs/>
                <w:szCs w:val="18"/>
              </w:rPr>
            </w:pPr>
            <w:r>
              <w:rPr>
                <w:rFonts w:ascii="Arial" w:hAnsi="Arial" w:cs="Arial"/>
                <w:b/>
                <w:iCs/>
                <w:szCs w:val="18"/>
              </w:rPr>
              <w:t>5</w:t>
            </w:r>
          </w:p>
        </w:tc>
        <w:tc>
          <w:tcPr>
            <w:tcW w:w="5145" w:type="dxa"/>
            <w:tcBorders>
              <w:bottom w:val="single" w:sz="12" w:space="0" w:color="auto"/>
            </w:tcBorders>
            <w:vAlign w:val="center"/>
          </w:tcPr>
          <w:p w14:paraId="28384DD2" w14:textId="36829864" w:rsidR="00C23E26" w:rsidRPr="005001FC" w:rsidRDefault="00C23E26" w:rsidP="00DB4FE5">
            <w:pPr>
              <w:pStyle w:val="Brezrazmikov"/>
              <w:jc w:val="center"/>
              <w:rPr>
                <w:rFonts w:ascii="Arial" w:eastAsia="Times New Roman" w:hAnsi="Arial" w:cs="Arial"/>
                <w:sz w:val="20"/>
                <w:szCs w:val="20"/>
              </w:rPr>
            </w:pPr>
            <w:r w:rsidRPr="004077EB">
              <w:rPr>
                <w:rFonts w:ascii="Arial" w:eastAsia="Times New Roman" w:hAnsi="Arial" w:cs="Arial"/>
                <w:sz w:val="20"/>
                <w:szCs w:val="20"/>
              </w:rPr>
              <w:t>Dostopnost do drugih zdravstvenih storitev</w:t>
            </w:r>
          </w:p>
        </w:tc>
        <w:tc>
          <w:tcPr>
            <w:tcW w:w="2925" w:type="dxa"/>
            <w:tcBorders>
              <w:bottom w:val="single" w:sz="12" w:space="0" w:color="auto"/>
            </w:tcBorders>
            <w:vAlign w:val="center"/>
          </w:tcPr>
          <w:p w14:paraId="130E3B2C" w14:textId="34ACB9AF" w:rsidR="00C23E26" w:rsidRDefault="00C23E26" w:rsidP="00DB4FE5">
            <w:pPr>
              <w:pStyle w:val="Brezrazmikov"/>
              <w:jc w:val="center"/>
              <w:rPr>
                <w:rFonts w:ascii="Arial" w:hAnsi="Arial" w:cs="Arial"/>
                <w:bCs/>
                <w:iCs/>
                <w:szCs w:val="18"/>
              </w:rPr>
            </w:pPr>
            <w:r>
              <w:rPr>
                <w:rFonts w:ascii="Arial" w:hAnsi="Arial" w:cs="Arial"/>
                <w:bCs/>
                <w:iCs/>
                <w:szCs w:val="18"/>
              </w:rPr>
              <w:t>20</w:t>
            </w:r>
          </w:p>
        </w:tc>
      </w:tr>
      <w:tr w:rsidR="00C23E26" w:rsidRPr="00103220" w14:paraId="19E3A24B" w14:textId="77777777" w:rsidTr="00B07271">
        <w:trPr>
          <w:trHeight w:val="427"/>
        </w:trPr>
        <w:tc>
          <w:tcPr>
            <w:tcW w:w="704" w:type="dxa"/>
            <w:tcBorders>
              <w:top w:val="single" w:sz="12" w:space="0" w:color="auto"/>
            </w:tcBorders>
            <w:shd w:val="clear" w:color="auto" w:fill="A6A6A6" w:themeFill="background1" w:themeFillShade="A6"/>
            <w:vAlign w:val="center"/>
          </w:tcPr>
          <w:p w14:paraId="49FEF3C1" w14:textId="615C2DF6" w:rsidR="00C23E26" w:rsidRDefault="00C23E26" w:rsidP="00F238BC">
            <w:pPr>
              <w:pStyle w:val="Brezrazmikov"/>
              <w:jc w:val="center"/>
              <w:rPr>
                <w:rFonts w:ascii="Arial" w:hAnsi="Arial" w:cs="Arial"/>
                <w:b/>
                <w:iCs/>
                <w:szCs w:val="18"/>
              </w:rPr>
            </w:pPr>
          </w:p>
        </w:tc>
        <w:tc>
          <w:tcPr>
            <w:tcW w:w="5145" w:type="dxa"/>
            <w:tcBorders>
              <w:top w:val="single" w:sz="12" w:space="0" w:color="auto"/>
            </w:tcBorders>
            <w:vAlign w:val="center"/>
          </w:tcPr>
          <w:p w14:paraId="54DA0635" w14:textId="72BDA6B2" w:rsidR="00C23E26" w:rsidRPr="00931070" w:rsidRDefault="00C23E26" w:rsidP="00F238BC">
            <w:pPr>
              <w:pStyle w:val="Brezrazmikov"/>
              <w:jc w:val="center"/>
              <w:rPr>
                <w:rFonts w:ascii="Arial" w:eastAsia="Times New Roman" w:hAnsi="Arial" w:cs="Arial"/>
                <w:sz w:val="20"/>
                <w:szCs w:val="20"/>
              </w:rPr>
            </w:pPr>
            <w:r w:rsidRPr="00103220">
              <w:rPr>
                <w:rFonts w:ascii="Arial" w:hAnsi="Arial" w:cs="Arial"/>
                <w:bCs/>
                <w:iCs/>
                <w:szCs w:val="18"/>
              </w:rPr>
              <w:t>Skupno najvišje število točk</w:t>
            </w:r>
          </w:p>
        </w:tc>
        <w:tc>
          <w:tcPr>
            <w:tcW w:w="2925" w:type="dxa"/>
            <w:tcBorders>
              <w:top w:val="single" w:sz="12" w:space="0" w:color="auto"/>
            </w:tcBorders>
            <w:vAlign w:val="center"/>
          </w:tcPr>
          <w:p w14:paraId="4B2D09F4" w14:textId="4C451A0E" w:rsidR="00C23E26" w:rsidRDefault="00C23E26" w:rsidP="00F238BC">
            <w:pPr>
              <w:pStyle w:val="Brezrazmikov"/>
              <w:jc w:val="center"/>
              <w:rPr>
                <w:rFonts w:ascii="Arial" w:hAnsi="Arial" w:cs="Arial"/>
                <w:bCs/>
                <w:iCs/>
                <w:szCs w:val="18"/>
              </w:rPr>
            </w:pPr>
            <w:r>
              <w:rPr>
                <w:rFonts w:ascii="Arial" w:hAnsi="Arial" w:cs="Arial"/>
                <w:bCs/>
                <w:iCs/>
                <w:szCs w:val="18"/>
              </w:rPr>
              <w:t>100</w:t>
            </w:r>
          </w:p>
        </w:tc>
      </w:tr>
      <w:tr w:rsidR="00C23E26" w:rsidRPr="00103220" w14:paraId="419C978A" w14:textId="77777777" w:rsidTr="00786DB9">
        <w:trPr>
          <w:trHeight w:val="400"/>
        </w:trPr>
        <w:tc>
          <w:tcPr>
            <w:tcW w:w="704" w:type="dxa"/>
            <w:tcBorders>
              <w:top w:val="single" w:sz="12" w:space="0" w:color="auto"/>
            </w:tcBorders>
            <w:shd w:val="clear" w:color="auto" w:fill="A6A6A6" w:themeFill="background1" w:themeFillShade="A6"/>
            <w:vAlign w:val="center"/>
          </w:tcPr>
          <w:p w14:paraId="519D5D18" w14:textId="77777777" w:rsidR="00C23E26" w:rsidRPr="00103220" w:rsidRDefault="00C23E26" w:rsidP="00F238BC">
            <w:pPr>
              <w:pStyle w:val="Brezrazmikov"/>
              <w:jc w:val="center"/>
              <w:rPr>
                <w:rFonts w:ascii="Arial" w:hAnsi="Arial" w:cs="Arial"/>
                <w:b/>
                <w:iCs/>
                <w:szCs w:val="18"/>
              </w:rPr>
            </w:pPr>
          </w:p>
        </w:tc>
        <w:tc>
          <w:tcPr>
            <w:tcW w:w="5145" w:type="dxa"/>
            <w:tcBorders>
              <w:top w:val="single" w:sz="12" w:space="0" w:color="auto"/>
            </w:tcBorders>
            <w:vAlign w:val="center"/>
          </w:tcPr>
          <w:p w14:paraId="1D093471" w14:textId="561ECAE6" w:rsidR="00C23E26" w:rsidRPr="00103220" w:rsidRDefault="00C23E26" w:rsidP="00F238BC">
            <w:pPr>
              <w:pStyle w:val="Brezrazmikov"/>
              <w:jc w:val="center"/>
              <w:rPr>
                <w:rFonts w:ascii="Arial" w:hAnsi="Arial" w:cs="Arial"/>
                <w:bCs/>
                <w:iCs/>
                <w:szCs w:val="18"/>
              </w:rPr>
            </w:pPr>
          </w:p>
        </w:tc>
        <w:tc>
          <w:tcPr>
            <w:tcW w:w="2925" w:type="dxa"/>
            <w:tcBorders>
              <w:top w:val="single" w:sz="12" w:space="0" w:color="auto"/>
            </w:tcBorders>
            <w:vAlign w:val="center"/>
          </w:tcPr>
          <w:p w14:paraId="052D9AE9" w14:textId="3C34F16E" w:rsidR="00C23E26" w:rsidRPr="00103220" w:rsidRDefault="00C23E26" w:rsidP="00F238BC">
            <w:pPr>
              <w:pStyle w:val="Brezrazmikov"/>
              <w:jc w:val="center"/>
              <w:rPr>
                <w:rFonts w:ascii="Arial" w:hAnsi="Arial" w:cs="Arial"/>
                <w:bCs/>
                <w:iCs/>
                <w:szCs w:val="18"/>
              </w:rPr>
            </w:pPr>
          </w:p>
        </w:tc>
      </w:tr>
    </w:tbl>
    <w:p w14:paraId="2F6E5A22" w14:textId="77777777" w:rsidR="00103220" w:rsidRPr="008B4015" w:rsidRDefault="00103220" w:rsidP="00103220">
      <w:pPr>
        <w:pStyle w:val="Brezrazmikov"/>
        <w:jc w:val="both"/>
        <w:rPr>
          <w:rFonts w:ascii="Arial" w:hAnsi="Arial" w:cs="Arial"/>
          <w:szCs w:val="18"/>
        </w:rPr>
      </w:pPr>
    </w:p>
    <w:p w14:paraId="2B0EB805" w14:textId="09E0F43F" w:rsidR="0069298B" w:rsidRPr="0069298B" w:rsidRDefault="008B4015" w:rsidP="0069298B">
      <w:pPr>
        <w:jc w:val="both"/>
        <w:rPr>
          <w:rFonts w:ascii="Arial" w:hAnsi="Arial" w:cs="Arial"/>
          <w:sz w:val="18"/>
          <w:szCs w:val="18"/>
        </w:rPr>
      </w:pPr>
      <w:r w:rsidRPr="008B4015">
        <w:rPr>
          <w:rFonts w:ascii="Arial" w:hAnsi="Arial" w:cs="Arial"/>
          <w:sz w:val="18"/>
          <w:szCs w:val="18"/>
        </w:rPr>
        <w:t>Pri ponudniku (bodisi pravni osebi ali samostojnemu podjetniku) se zahtevana merila nanašajo na predvidene nosilce zdravstvene dejavnosti, ki bodo program dejansko izvajali, kot je podrobneje opredeljeno pri posameznem merilu.</w:t>
      </w:r>
      <w:r w:rsidR="0069298B" w:rsidRPr="0069298B">
        <w:rPr>
          <w:rFonts w:ascii="Arial" w:hAnsi="Arial" w:cs="Arial"/>
          <w:sz w:val="18"/>
          <w:szCs w:val="18"/>
        </w:rPr>
        <w:t xml:space="preserve">. </w:t>
      </w:r>
    </w:p>
    <w:p w14:paraId="5004F54B" w14:textId="77777777" w:rsidR="00CF3688" w:rsidRPr="00103220" w:rsidRDefault="00CF3688" w:rsidP="00CF3688">
      <w:pPr>
        <w:spacing w:line="312" w:lineRule="auto"/>
        <w:jc w:val="both"/>
        <w:rPr>
          <w:rFonts w:ascii="Arial" w:hAnsi="Arial" w:cs="Arial"/>
          <w:sz w:val="18"/>
          <w:szCs w:val="18"/>
        </w:rPr>
      </w:pPr>
      <w:proofErr w:type="spellStart"/>
      <w:r w:rsidRPr="00103220">
        <w:rPr>
          <w:rFonts w:ascii="Arial" w:hAnsi="Arial" w:cs="Arial"/>
          <w:sz w:val="18"/>
          <w:szCs w:val="18"/>
        </w:rPr>
        <w:t>Koncedent</w:t>
      </w:r>
      <w:proofErr w:type="spellEnd"/>
      <w:r w:rsidRPr="00103220">
        <w:rPr>
          <w:rFonts w:ascii="Arial" w:hAnsi="Arial" w:cs="Arial"/>
          <w:sz w:val="18"/>
          <w:szCs w:val="18"/>
        </w:rPr>
        <w:t xml:space="preserve"> bo ocenjeval strokovno usposobljenost, izkušnje in reference ponudnika ter odgovornega nosilca zdravstvene dejavnosti po naslednjih kriterijih:</w:t>
      </w:r>
    </w:p>
    <w:p w14:paraId="72E44847" w14:textId="44472CC8" w:rsidR="00103220" w:rsidRPr="0063573D" w:rsidRDefault="00103220" w:rsidP="00103220">
      <w:pPr>
        <w:pStyle w:val="Brezrazmikov"/>
        <w:jc w:val="both"/>
        <w:rPr>
          <w:rFonts w:ascii="Arial" w:hAnsi="Arial" w:cs="Arial"/>
          <w:b/>
          <w:bCs/>
          <w:szCs w:val="18"/>
        </w:rPr>
      </w:pPr>
      <w:r w:rsidRPr="00103220">
        <w:rPr>
          <w:rFonts w:ascii="Arial" w:hAnsi="Arial" w:cs="Arial"/>
          <w:b/>
          <w:bCs/>
          <w:szCs w:val="18"/>
        </w:rPr>
        <w:t xml:space="preserve">Merilo pod zaporedno št. 1: </w:t>
      </w:r>
    </w:p>
    <w:p w14:paraId="79C4875A" w14:textId="2BE5433E" w:rsidR="00EA0F54" w:rsidRDefault="00167B4A" w:rsidP="00CF3688">
      <w:pPr>
        <w:spacing w:before="200" w:after="0" w:line="312" w:lineRule="auto"/>
        <w:jc w:val="both"/>
        <w:rPr>
          <w:rFonts w:ascii="Arial" w:hAnsi="Arial" w:cs="Arial"/>
          <w:sz w:val="18"/>
          <w:szCs w:val="18"/>
        </w:rPr>
      </w:pPr>
      <w:r w:rsidRPr="00167B4A">
        <w:rPr>
          <w:rFonts w:ascii="Arial" w:eastAsia="Times New Roman" w:hAnsi="Arial" w:cs="Arial"/>
          <w:sz w:val="18"/>
          <w:szCs w:val="18"/>
          <w:u w:val="single"/>
        </w:rPr>
        <w:t xml:space="preserve">Skupna delovna doba </w:t>
      </w:r>
      <w:r w:rsidR="00786DB9" w:rsidRPr="00CF3688">
        <w:rPr>
          <w:rFonts w:ascii="Arial" w:eastAsia="Times New Roman" w:hAnsi="Arial" w:cs="Arial"/>
          <w:sz w:val="18"/>
          <w:szCs w:val="18"/>
          <w:u w:val="single"/>
        </w:rPr>
        <w:t>pri opravljanju razpisane dejavnosti</w:t>
      </w:r>
      <w:r w:rsidR="00786DB9" w:rsidRPr="00CF3688">
        <w:rPr>
          <w:rFonts w:ascii="Arial" w:hAnsi="Arial" w:cs="Arial"/>
          <w:bCs/>
          <w:sz w:val="18"/>
          <w:szCs w:val="18"/>
          <w:u w:val="single"/>
        </w:rPr>
        <w:t xml:space="preserve"> </w:t>
      </w:r>
      <w:r w:rsidR="00103220" w:rsidRPr="00CF3688">
        <w:rPr>
          <w:rFonts w:ascii="Arial" w:hAnsi="Arial" w:cs="Arial"/>
          <w:bCs/>
          <w:sz w:val="18"/>
          <w:szCs w:val="18"/>
          <w:u w:val="single"/>
        </w:rPr>
        <w:t>(</w:t>
      </w:r>
      <w:r w:rsidR="00103220" w:rsidRPr="00CF3688">
        <w:rPr>
          <w:rFonts w:ascii="Arial" w:hAnsi="Arial" w:cs="Arial"/>
          <w:sz w:val="18"/>
          <w:szCs w:val="18"/>
          <w:u w:val="single"/>
        </w:rPr>
        <w:t xml:space="preserve">največ </w:t>
      </w:r>
      <w:r>
        <w:rPr>
          <w:rFonts w:ascii="Arial" w:hAnsi="Arial" w:cs="Arial"/>
          <w:sz w:val="18"/>
          <w:szCs w:val="18"/>
          <w:u w:val="single"/>
        </w:rPr>
        <w:t>2</w:t>
      </w:r>
      <w:r w:rsidR="003878E6">
        <w:rPr>
          <w:rFonts w:ascii="Arial" w:hAnsi="Arial" w:cs="Arial"/>
          <w:sz w:val="18"/>
          <w:szCs w:val="18"/>
          <w:u w:val="single"/>
        </w:rPr>
        <w:t>5</w:t>
      </w:r>
      <w:r w:rsidR="00103220" w:rsidRPr="00CF3688">
        <w:rPr>
          <w:rFonts w:ascii="Arial" w:hAnsi="Arial" w:cs="Arial"/>
          <w:sz w:val="18"/>
          <w:szCs w:val="18"/>
          <w:u w:val="single"/>
        </w:rPr>
        <w:t xml:space="preserve"> točk):</w:t>
      </w:r>
      <w:r w:rsidR="00103220" w:rsidRPr="00CF3688">
        <w:rPr>
          <w:rFonts w:ascii="Arial" w:hAnsi="Arial" w:cs="Arial"/>
          <w:sz w:val="18"/>
          <w:szCs w:val="18"/>
        </w:rPr>
        <w:t xml:space="preserve"> </w:t>
      </w:r>
    </w:p>
    <w:p w14:paraId="47B59D15" w14:textId="133B7759" w:rsidR="00103220" w:rsidRPr="00CF3688" w:rsidRDefault="00C23005" w:rsidP="00CF3688">
      <w:pPr>
        <w:spacing w:before="200" w:after="0" w:line="312" w:lineRule="auto"/>
        <w:jc w:val="both"/>
        <w:rPr>
          <w:rFonts w:ascii="Arial" w:hAnsi="Arial" w:cs="Arial"/>
          <w:sz w:val="18"/>
          <w:szCs w:val="18"/>
        </w:rPr>
      </w:pPr>
      <w:r w:rsidRPr="00C23005">
        <w:rPr>
          <w:rFonts w:ascii="Arial" w:hAnsi="Arial" w:cs="Arial"/>
          <w:sz w:val="18"/>
          <w:szCs w:val="18"/>
        </w:rPr>
        <w:t xml:space="preserve">Upošteva se seštevek delovne dobe (dopolnjena polna leta na dan roka za oddajo ponudbe) na področju zobozdravstva po opravljeni diplomi za </w:t>
      </w:r>
      <w:r w:rsidRPr="00C23005">
        <w:rPr>
          <w:rFonts w:ascii="Arial" w:hAnsi="Arial" w:cs="Arial"/>
          <w:b/>
          <w:bCs/>
          <w:sz w:val="18"/>
          <w:szCs w:val="18"/>
        </w:rPr>
        <w:t>največ tri prijavljene nosilce zdravstvene dejavnosti</w:t>
      </w:r>
      <w:r w:rsidRPr="00C23005">
        <w:rPr>
          <w:rFonts w:ascii="Arial" w:hAnsi="Arial" w:cs="Arial"/>
          <w:sz w:val="18"/>
          <w:szCs w:val="18"/>
        </w:rPr>
        <w:t xml:space="preserve"> (predvideni odgovorni nosilec in največ dva dodatna nosilca). V kolikor ponudnik prijavi več kot tri nosilce, se delovna doba četrtega in vsakega naslednjega nosilca ne upošteva. Ponudniki prejmejo točke glede na skupno vsoto let delovne dobe po naslednji lestvici:</w:t>
      </w:r>
      <w:r w:rsidR="00103220" w:rsidRPr="00CF3688">
        <w:rPr>
          <w:rFonts w:ascii="Arial" w:hAnsi="Arial" w:cs="Arial"/>
          <w:sz w:val="18"/>
          <w:szCs w:val="18"/>
        </w:rPr>
        <w:t xml:space="preserve"> </w:t>
      </w:r>
    </w:p>
    <w:p w14:paraId="1D58083F" w14:textId="77777777" w:rsidR="00103220" w:rsidRPr="00103220" w:rsidRDefault="00103220" w:rsidP="00103220">
      <w:pPr>
        <w:pStyle w:val="Odstavekseznama"/>
        <w:spacing w:line="312" w:lineRule="auto"/>
        <w:rPr>
          <w:rFonts w:ascii="Arial" w:hAnsi="Arial" w:cs="Arial"/>
          <w:sz w:val="18"/>
          <w:szCs w:val="18"/>
        </w:rPr>
      </w:pPr>
    </w:p>
    <w:p w14:paraId="554115A7" w14:textId="376312E0" w:rsidR="00103220" w:rsidRPr="00103220" w:rsidRDefault="00EB2B4F" w:rsidP="0063573D">
      <w:pPr>
        <w:pStyle w:val="Odstavekseznama"/>
        <w:numPr>
          <w:ilvl w:val="0"/>
          <w:numId w:val="10"/>
        </w:numPr>
        <w:spacing w:after="0" w:line="312" w:lineRule="auto"/>
        <w:jc w:val="both"/>
        <w:rPr>
          <w:rFonts w:ascii="Arial" w:hAnsi="Arial" w:cs="Arial"/>
          <w:sz w:val="18"/>
          <w:szCs w:val="18"/>
        </w:rPr>
      </w:pPr>
      <w:r>
        <w:rPr>
          <w:rFonts w:ascii="Arial" w:hAnsi="Arial" w:cs="Arial"/>
          <w:sz w:val="18"/>
          <w:szCs w:val="18"/>
        </w:rPr>
        <w:t>d</w:t>
      </w:r>
      <w:r w:rsidR="0063573D">
        <w:rPr>
          <w:rFonts w:ascii="Arial" w:hAnsi="Arial" w:cs="Arial"/>
          <w:sz w:val="18"/>
          <w:szCs w:val="18"/>
        </w:rPr>
        <w:t>o</w:t>
      </w:r>
      <w:r>
        <w:rPr>
          <w:rFonts w:ascii="Arial" w:hAnsi="Arial" w:cs="Arial"/>
          <w:sz w:val="18"/>
          <w:szCs w:val="18"/>
        </w:rPr>
        <w:t xml:space="preserve"> </w:t>
      </w:r>
      <w:r w:rsidR="0013098F">
        <w:rPr>
          <w:rFonts w:ascii="Arial" w:hAnsi="Arial" w:cs="Arial"/>
          <w:sz w:val="18"/>
          <w:szCs w:val="18"/>
        </w:rPr>
        <w:t>1</w:t>
      </w:r>
      <w:r w:rsidR="00161814">
        <w:rPr>
          <w:rFonts w:ascii="Arial" w:hAnsi="Arial" w:cs="Arial"/>
          <w:sz w:val="18"/>
          <w:szCs w:val="18"/>
        </w:rPr>
        <w:t>5</w:t>
      </w:r>
      <w:r w:rsidR="0063573D" w:rsidRPr="00103220">
        <w:rPr>
          <w:rFonts w:ascii="Arial" w:hAnsi="Arial" w:cs="Arial"/>
          <w:sz w:val="18"/>
          <w:szCs w:val="18"/>
        </w:rPr>
        <w:t xml:space="preserve"> let delovnih izkušenj      </w:t>
      </w:r>
      <w:r w:rsidR="0063573D">
        <w:rPr>
          <w:rFonts w:ascii="Arial" w:hAnsi="Arial" w:cs="Arial"/>
          <w:sz w:val="18"/>
          <w:szCs w:val="18"/>
        </w:rPr>
        <w:tab/>
      </w:r>
      <w:r w:rsidR="0063573D">
        <w:rPr>
          <w:rFonts w:ascii="Arial" w:hAnsi="Arial" w:cs="Arial"/>
          <w:sz w:val="18"/>
          <w:szCs w:val="18"/>
        </w:rPr>
        <w:tab/>
      </w:r>
      <w:r w:rsidR="0063573D">
        <w:rPr>
          <w:rFonts w:ascii="Arial" w:hAnsi="Arial" w:cs="Arial"/>
          <w:sz w:val="18"/>
          <w:szCs w:val="18"/>
        </w:rPr>
        <w:tab/>
      </w:r>
      <w:r w:rsidR="00746A71">
        <w:rPr>
          <w:rFonts w:ascii="Arial" w:hAnsi="Arial" w:cs="Arial"/>
          <w:sz w:val="18"/>
          <w:szCs w:val="18"/>
        </w:rPr>
        <w:t xml:space="preserve">              </w:t>
      </w:r>
      <w:r w:rsidR="00CF3688">
        <w:rPr>
          <w:rFonts w:ascii="Arial" w:hAnsi="Arial" w:cs="Arial"/>
          <w:sz w:val="18"/>
          <w:szCs w:val="18"/>
        </w:rPr>
        <w:t>0</w:t>
      </w:r>
      <w:r w:rsidR="00103220" w:rsidRPr="00103220">
        <w:rPr>
          <w:rFonts w:ascii="Arial" w:hAnsi="Arial" w:cs="Arial"/>
          <w:sz w:val="18"/>
          <w:szCs w:val="18"/>
        </w:rPr>
        <w:t xml:space="preserve"> točk</w:t>
      </w:r>
    </w:p>
    <w:p w14:paraId="40863556" w14:textId="38333DB3" w:rsidR="00103220" w:rsidRDefault="0063573D" w:rsidP="00B93D33">
      <w:pPr>
        <w:pStyle w:val="Odstavekseznama"/>
        <w:numPr>
          <w:ilvl w:val="0"/>
          <w:numId w:val="10"/>
        </w:numPr>
        <w:spacing w:after="0" w:line="312" w:lineRule="auto"/>
        <w:jc w:val="both"/>
        <w:rPr>
          <w:rFonts w:ascii="Arial" w:hAnsi="Arial" w:cs="Arial"/>
          <w:sz w:val="18"/>
          <w:szCs w:val="18"/>
        </w:rPr>
      </w:pPr>
      <w:r w:rsidRPr="00E43033">
        <w:rPr>
          <w:rFonts w:ascii="Arial" w:hAnsi="Arial" w:cs="Arial"/>
          <w:sz w:val="18"/>
          <w:szCs w:val="18"/>
        </w:rPr>
        <w:t xml:space="preserve">od </w:t>
      </w:r>
      <w:r>
        <w:rPr>
          <w:rFonts w:ascii="Arial" w:hAnsi="Arial" w:cs="Arial"/>
          <w:sz w:val="18"/>
          <w:szCs w:val="18"/>
        </w:rPr>
        <w:t xml:space="preserve">vključno </w:t>
      </w:r>
      <w:r w:rsidR="0013098F">
        <w:rPr>
          <w:rFonts w:ascii="Arial" w:hAnsi="Arial" w:cs="Arial"/>
          <w:sz w:val="18"/>
          <w:szCs w:val="18"/>
        </w:rPr>
        <w:t>1</w:t>
      </w:r>
      <w:r w:rsidR="00161814">
        <w:rPr>
          <w:rFonts w:ascii="Arial" w:hAnsi="Arial" w:cs="Arial"/>
          <w:sz w:val="18"/>
          <w:szCs w:val="18"/>
        </w:rPr>
        <w:t>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sidR="009B4559">
        <w:rPr>
          <w:rFonts w:ascii="Arial" w:hAnsi="Arial" w:cs="Arial"/>
          <w:sz w:val="18"/>
          <w:szCs w:val="18"/>
        </w:rPr>
        <w:t>2</w:t>
      </w:r>
      <w:r w:rsidR="00161814">
        <w:rPr>
          <w:rFonts w:ascii="Arial" w:hAnsi="Arial" w:cs="Arial"/>
          <w:sz w:val="18"/>
          <w:szCs w:val="18"/>
        </w:rPr>
        <w:t>5</w:t>
      </w:r>
      <w:r w:rsidRPr="00E43033">
        <w:rPr>
          <w:rFonts w:ascii="Arial" w:hAnsi="Arial" w:cs="Arial"/>
          <w:sz w:val="18"/>
          <w:szCs w:val="18"/>
        </w:rPr>
        <w:t xml:space="preserve"> </w:t>
      </w:r>
      <w:r w:rsidR="00E01932">
        <w:rPr>
          <w:rFonts w:ascii="Arial" w:hAnsi="Arial" w:cs="Arial"/>
          <w:sz w:val="18"/>
          <w:szCs w:val="18"/>
        </w:rPr>
        <w:t xml:space="preserve">skupnih </w:t>
      </w:r>
      <w:r w:rsidRPr="00E43033">
        <w:rPr>
          <w:rFonts w:ascii="Arial" w:hAnsi="Arial" w:cs="Arial"/>
          <w:sz w:val="18"/>
          <w:szCs w:val="18"/>
        </w:rPr>
        <w:t xml:space="preserve">let delovnih izkušenj </w:t>
      </w:r>
      <w:r w:rsidR="008003BD">
        <w:rPr>
          <w:rFonts w:ascii="Arial" w:hAnsi="Arial" w:cs="Arial"/>
          <w:sz w:val="18"/>
          <w:szCs w:val="18"/>
        </w:rPr>
        <w:t xml:space="preserve"> </w:t>
      </w:r>
      <w:r w:rsidRPr="00E43033">
        <w:rPr>
          <w:rFonts w:ascii="Arial" w:hAnsi="Arial" w:cs="Arial"/>
          <w:sz w:val="18"/>
          <w:szCs w:val="18"/>
        </w:rPr>
        <w:t xml:space="preserve">   </w:t>
      </w:r>
      <w:r w:rsidR="00545726">
        <w:rPr>
          <w:rFonts w:ascii="Arial" w:hAnsi="Arial" w:cs="Arial"/>
          <w:sz w:val="18"/>
          <w:szCs w:val="18"/>
        </w:rPr>
        <w:t xml:space="preserve"> </w:t>
      </w:r>
      <w:r w:rsidR="003878E6">
        <w:rPr>
          <w:rFonts w:ascii="Arial" w:hAnsi="Arial" w:cs="Arial"/>
          <w:sz w:val="18"/>
          <w:szCs w:val="18"/>
        </w:rPr>
        <w:t>10</w:t>
      </w:r>
      <w:r w:rsidR="00103220" w:rsidRPr="00103220">
        <w:rPr>
          <w:rFonts w:ascii="Arial" w:hAnsi="Arial" w:cs="Arial"/>
          <w:sz w:val="18"/>
          <w:szCs w:val="18"/>
        </w:rPr>
        <w:t xml:space="preserve"> točk</w:t>
      </w:r>
    </w:p>
    <w:p w14:paraId="533FC002" w14:textId="362DAFBD" w:rsidR="00545726" w:rsidRDefault="00545726" w:rsidP="00545726">
      <w:pPr>
        <w:pStyle w:val="Odstavekseznama"/>
        <w:numPr>
          <w:ilvl w:val="0"/>
          <w:numId w:val="10"/>
        </w:numPr>
        <w:spacing w:after="0" w:line="312" w:lineRule="auto"/>
        <w:jc w:val="both"/>
        <w:rPr>
          <w:rFonts w:ascii="Arial" w:hAnsi="Arial" w:cs="Arial"/>
          <w:sz w:val="18"/>
          <w:szCs w:val="18"/>
        </w:rPr>
      </w:pPr>
      <w:r w:rsidRPr="00E43033">
        <w:rPr>
          <w:rFonts w:ascii="Arial" w:hAnsi="Arial" w:cs="Arial"/>
          <w:sz w:val="18"/>
          <w:szCs w:val="18"/>
        </w:rPr>
        <w:t xml:space="preserve">od </w:t>
      </w:r>
      <w:r>
        <w:rPr>
          <w:rFonts w:ascii="Arial" w:hAnsi="Arial" w:cs="Arial"/>
          <w:sz w:val="18"/>
          <w:szCs w:val="18"/>
        </w:rPr>
        <w:t xml:space="preserve">vključno </w:t>
      </w:r>
      <w:r w:rsidR="009B4559">
        <w:rPr>
          <w:rFonts w:ascii="Arial" w:hAnsi="Arial" w:cs="Arial"/>
          <w:sz w:val="18"/>
          <w:szCs w:val="18"/>
        </w:rPr>
        <w:t>2</w:t>
      </w:r>
      <w:r w:rsidR="00161814">
        <w:rPr>
          <w:rFonts w:ascii="Arial" w:hAnsi="Arial" w:cs="Arial"/>
          <w:sz w:val="18"/>
          <w:szCs w:val="18"/>
        </w:rPr>
        <w:t>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sidR="009B4559">
        <w:rPr>
          <w:rFonts w:ascii="Arial" w:hAnsi="Arial" w:cs="Arial"/>
          <w:sz w:val="18"/>
          <w:szCs w:val="18"/>
        </w:rPr>
        <w:t>3</w:t>
      </w:r>
      <w:r w:rsidR="00161814">
        <w:rPr>
          <w:rFonts w:ascii="Arial" w:hAnsi="Arial" w:cs="Arial"/>
          <w:sz w:val="18"/>
          <w:szCs w:val="18"/>
        </w:rPr>
        <w:t>5</w:t>
      </w:r>
      <w:r w:rsidRPr="00E43033">
        <w:rPr>
          <w:rFonts w:ascii="Arial" w:hAnsi="Arial" w:cs="Arial"/>
          <w:sz w:val="18"/>
          <w:szCs w:val="18"/>
        </w:rPr>
        <w:t xml:space="preserve"> </w:t>
      </w:r>
      <w:r w:rsidR="00E01932">
        <w:rPr>
          <w:rFonts w:ascii="Arial" w:hAnsi="Arial" w:cs="Arial"/>
          <w:sz w:val="18"/>
          <w:szCs w:val="18"/>
        </w:rPr>
        <w:t>skupnih</w:t>
      </w:r>
      <w:r w:rsidR="00E01932" w:rsidRPr="00E43033">
        <w:rPr>
          <w:rFonts w:ascii="Arial" w:hAnsi="Arial" w:cs="Arial"/>
          <w:sz w:val="18"/>
          <w:szCs w:val="18"/>
        </w:rPr>
        <w:t xml:space="preserve"> </w:t>
      </w:r>
      <w:r w:rsidRPr="00E43033">
        <w:rPr>
          <w:rFonts w:ascii="Arial" w:hAnsi="Arial" w:cs="Arial"/>
          <w:sz w:val="18"/>
          <w:szCs w:val="18"/>
        </w:rPr>
        <w:t xml:space="preserve">let delovnih izkušenj      </w:t>
      </w:r>
      <w:r w:rsidR="00E01932">
        <w:rPr>
          <w:rFonts w:ascii="Arial" w:hAnsi="Arial" w:cs="Arial"/>
          <w:sz w:val="18"/>
          <w:szCs w:val="18"/>
        </w:rPr>
        <w:t>1</w:t>
      </w:r>
      <w:r w:rsidR="00FC3B53">
        <w:rPr>
          <w:rFonts w:ascii="Arial" w:hAnsi="Arial" w:cs="Arial"/>
          <w:sz w:val="18"/>
          <w:szCs w:val="18"/>
        </w:rPr>
        <w:t>5</w:t>
      </w:r>
      <w:r w:rsidRPr="00103220">
        <w:rPr>
          <w:rFonts w:ascii="Arial" w:hAnsi="Arial" w:cs="Arial"/>
          <w:sz w:val="18"/>
          <w:szCs w:val="18"/>
        </w:rPr>
        <w:t xml:space="preserve"> točk</w:t>
      </w:r>
    </w:p>
    <w:p w14:paraId="4FB5DE79" w14:textId="102BC381" w:rsidR="00545726" w:rsidRDefault="00545726" w:rsidP="00545726">
      <w:pPr>
        <w:pStyle w:val="Odstavekseznama"/>
        <w:numPr>
          <w:ilvl w:val="0"/>
          <w:numId w:val="10"/>
        </w:numPr>
        <w:spacing w:after="0" w:line="312" w:lineRule="auto"/>
        <w:jc w:val="both"/>
        <w:rPr>
          <w:rFonts w:ascii="Arial" w:hAnsi="Arial" w:cs="Arial"/>
          <w:sz w:val="18"/>
          <w:szCs w:val="18"/>
        </w:rPr>
      </w:pPr>
      <w:r w:rsidRPr="00E43033">
        <w:rPr>
          <w:rFonts w:ascii="Arial" w:hAnsi="Arial" w:cs="Arial"/>
          <w:sz w:val="18"/>
          <w:szCs w:val="18"/>
        </w:rPr>
        <w:t xml:space="preserve">od </w:t>
      </w:r>
      <w:r>
        <w:rPr>
          <w:rFonts w:ascii="Arial" w:hAnsi="Arial" w:cs="Arial"/>
          <w:sz w:val="18"/>
          <w:szCs w:val="18"/>
        </w:rPr>
        <w:t xml:space="preserve">vključno </w:t>
      </w:r>
      <w:r w:rsidR="009B4559">
        <w:rPr>
          <w:rFonts w:ascii="Arial" w:hAnsi="Arial" w:cs="Arial"/>
          <w:sz w:val="18"/>
          <w:szCs w:val="18"/>
        </w:rPr>
        <w:t>3</w:t>
      </w:r>
      <w:r w:rsidR="00161814">
        <w:rPr>
          <w:rFonts w:ascii="Arial" w:hAnsi="Arial" w:cs="Arial"/>
          <w:sz w:val="18"/>
          <w:szCs w:val="18"/>
        </w:rPr>
        <w:t>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sidR="009B4559">
        <w:rPr>
          <w:rFonts w:ascii="Arial" w:hAnsi="Arial" w:cs="Arial"/>
          <w:sz w:val="18"/>
          <w:szCs w:val="18"/>
        </w:rPr>
        <w:t>4</w:t>
      </w:r>
      <w:r w:rsidR="00161814">
        <w:rPr>
          <w:rFonts w:ascii="Arial" w:hAnsi="Arial" w:cs="Arial"/>
          <w:sz w:val="18"/>
          <w:szCs w:val="18"/>
        </w:rPr>
        <w:t>5</w:t>
      </w:r>
      <w:r w:rsidRPr="00E43033">
        <w:rPr>
          <w:rFonts w:ascii="Arial" w:hAnsi="Arial" w:cs="Arial"/>
          <w:sz w:val="18"/>
          <w:szCs w:val="18"/>
        </w:rPr>
        <w:t xml:space="preserve"> </w:t>
      </w:r>
      <w:r w:rsidR="00E01932">
        <w:rPr>
          <w:rFonts w:ascii="Arial" w:hAnsi="Arial" w:cs="Arial"/>
          <w:sz w:val="18"/>
          <w:szCs w:val="18"/>
        </w:rPr>
        <w:t>skupnih</w:t>
      </w:r>
      <w:r w:rsidR="00E01932" w:rsidRPr="00E43033">
        <w:rPr>
          <w:rFonts w:ascii="Arial" w:hAnsi="Arial" w:cs="Arial"/>
          <w:sz w:val="18"/>
          <w:szCs w:val="18"/>
        </w:rPr>
        <w:t xml:space="preserve"> </w:t>
      </w:r>
      <w:r w:rsidRPr="00E43033">
        <w:rPr>
          <w:rFonts w:ascii="Arial" w:hAnsi="Arial" w:cs="Arial"/>
          <w:sz w:val="18"/>
          <w:szCs w:val="18"/>
        </w:rPr>
        <w:t xml:space="preserve">let delovnih izkušenj      </w:t>
      </w:r>
      <w:r w:rsidR="00FC3B53">
        <w:rPr>
          <w:rFonts w:ascii="Arial" w:hAnsi="Arial" w:cs="Arial"/>
          <w:sz w:val="18"/>
          <w:szCs w:val="18"/>
        </w:rPr>
        <w:t xml:space="preserve"> 20</w:t>
      </w:r>
      <w:r w:rsidRPr="00103220">
        <w:rPr>
          <w:rFonts w:ascii="Arial" w:hAnsi="Arial" w:cs="Arial"/>
          <w:sz w:val="18"/>
          <w:szCs w:val="18"/>
        </w:rPr>
        <w:t xml:space="preserve"> točk</w:t>
      </w:r>
    </w:p>
    <w:p w14:paraId="11322716" w14:textId="6F5B8E75" w:rsidR="00CF3688" w:rsidRDefault="0063573D" w:rsidP="0063573D">
      <w:pPr>
        <w:pStyle w:val="Odstavekseznama"/>
        <w:numPr>
          <w:ilvl w:val="0"/>
          <w:numId w:val="10"/>
        </w:numPr>
        <w:spacing w:after="0" w:line="312" w:lineRule="auto"/>
        <w:jc w:val="both"/>
        <w:rPr>
          <w:rFonts w:ascii="Arial" w:hAnsi="Arial" w:cs="Arial"/>
          <w:sz w:val="18"/>
          <w:szCs w:val="18"/>
        </w:rPr>
      </w:pPr>
      <w:r w:rsidRPr="00E43033">
        <w:rPr>
          <w:rFonts w:ascii="Arial" w:hAnsi="Arial" w:cs="Arial"/>
          <w:sz w:val="18"/>
          <w:szCs w:val="18"/>
        </w:rPr>
        <w:t xml:space="preserve">od </w:t>
      </w:r>
      <w:r>
        <w:rPr>
          <w:rFonts w:ascii="Arial" w:hAnsi="Arial" w:cs="Arial"/>
          <w:sz w:val="18"/>
          <w:szCs w:val="18"/>
        </w:rPr>
        <w:t xml:space="preserve">vključno </w:t>
      </w:r>
      <w:r w:rsidR="00161814">
        <w:rPr>
          <w:rFonts w:ascii="Arial" w:hAnsi="Arial" w:cs="Arial"/>
          <w:sz w:val="18"/>
          <w:szCs w:val="18"/>
        </w:rPr>
        <w:t>45</w:t>
      </w:r>
      <w:r w:rsidRPr="00E43033">
        <w:rPr>
          <w:rFonts w:ascii="Arial" w:hAnsi="Arial" w:cs="Arial"/>
          <w:sz w:val="18"/>
          <w:szCs w:val="18"/>
        </w:rPr>
        <w:t xml:space="preserve"> let </w:t>
      </w:r>
      <w:r w:rsidR="006E0FBE" w:rsidRPr="00E43033">
        <w:rPr>
          <w:rFonts w:ascii="Arial" w:hAnsi="Arial" w:cs="Arial"/>
          <w:sz w:val="18"/>
          <w:szCs w:val="18"/>
        </w:rPr>
        <w:t xml:space="preserve">do </w:t>
      </w:r>
      <w:r w:rsidR="006E0FBE">
        <w:rPr>
          <w:rFonts w:ascii="Arial" w:hAnsi="Arial" w:cs="Arial"/>
          <w:sz w:val="18"/>
          <w:szCs w:val="18"/>
        </w:rPr>
        <w:t xml:space="preserve">90 </w:t>
      </w:r>
      <w:r w:rsidR="00161814">
        <w:rPr>
          <w:rFonts w:ascii="Arial" w:hAnsi="Arial" w:cs="Arial"/>
          <w:sz w:val="18"/>
          <w:szCs w:val="18"/>
        </w:rPr>
        <w:t>skupnih</w:t>
      </w:r>
      <w:r w:rsidR="006E0FBE">
        <w:rPr>
          <w:rFonts w:ascii="Arial" w:hAnsi="Arial" w:cs="Arial"/>
          <w:sz w:val="18"/>
          <w:szCs w:val="18"/>
        </w:rPr>
        <w:t xml:space="preserve"> let</w:t>
      </w:r>
      <w:r w:rsidRPr="00E43033">
        <w:rPr>
          <w:rFonts w:ascii="Arial" w:hAnsi="Arial" w:cs="Arial"/>
          <w:sz w:val="18"/>
          <w:szCs w:val="18"/>
        </w:rPr>
        <w:t xml:space="preserve"> delovnih izkušenj       </w:t>
      </w:r>
      <w:r w:rsidR="00595732">
        <w:rPr>
          <w:rFonts w:ascii="Arial" w:hAnsi="Arial" w:cs="Arial"/>
          <w:sz w:val="18"/>
          <w:szCs w:val="18"/>
        </w:rPr>
        <w:t>2</w:t>
      </w:r>
      <w:r w:rsidR="003878E6">
        <w:rPr>
          <w:rFonts w:ascii="Arial" w:hAnsi="Arial" w:cs="Arial"/>
          <w:sz w:val="18"/>
          <w:szCs w:val="18"/>
        </w:rPr>
        <w:t>5</w:t>
      </w:r>
      <w:r w:rsidR="00CF3688" w:rsidRPr="0063573D">
        <w:rPr>
          <w:rFonts w:ascii="Arial" w:hAnsi="Arial" w:cs="Arial"/>
          <w:sz w:val="18"/>
          <w:szCs w:val="18"/>
        </w:rPr>
        <w:t xml:space="preserve"> točk</w:t>
      </w:r>
    </w:p>
    <w:p w14:paraId="09B23E46" w14:textId="7BBD3695" w:rsidR="006E0FBE" w:rsidRPr="005755FF" w:rsidRDefault="006E0FBE" w:rsidP="005755FF">
      <w:pPr>
        <w:pStyle w:val="Odstavekseznama"/>
        <w:numPr>
          <w:ilvl w:val="0"/>
          <w:numId w:val="10"/>
        </w:numPr>
        <w:spacing w:after="0" w:line="312" w:lineRule="auto"/>
        <w:jc w:val="both"/>
        <w:rPr>
          <w:rFonts w:ascii="Arial" w:hAnsi="Arial" w:cs="Arial"/>
          <w:sz w:val="18"/>
          <w:szCs w:val="18"/>
        </w:rPr>
      </w:pPr>
      <w:r w:rsidRPr="00E43033">
        <w:rPr>
          <w:rFonts w:ascii="Arial" w:hAnsi="Arial" w:cs="Arial"/>
          <w:sz w:val="18"/>
          <w:szCs w:val="18"/>
        </w:rPr>
        <w:t xml:space="preserve">od </w:t>
      </w:r>
      <w:r>
        <w:rPr>
          <w:rFonts w:ascii="Arial" w:hAnsi="Arial" w:cs="Arial"/>
          <w:sz w:val="18"/>
          <w:szCs w:val="18"/>
        </w:rPr>
        <w:t>vključno 90</w:t>
      </w:r>
      <w:r w:rsidRPr="00E43033">
        <w:rPr>
          <w:rFonts w:ascii="Arial" w:hAnsi="Arial" w:cs="Arial"/>
          <w:sz w:val="18"/>
          <w:szCs w:val="18"/>
        </w:rPr>
        <w:t xml:space="preserve"> let in več</w:t>
      </w:r>
      <w:r>
        <w:rPr>
          <w:rFonts w:ascii="Arial" w:hAnsi="Arial" w:cs="Arial"/>
          <w:sz w:val="18"/>
          <w:szCs w:val="18"/>
        </w:rPr>
        <w:t xml:space="preserve"> skupnih</w:t>
      </w:r>
      <w:r w:rsidRPr="00E43033">
        <w:rPr>
          <w:rFonts w:ascii="Arial" w:hAnsi="Arial" w:cs="Arial"/>
          <w:sz w:val="18"/>
          <w:szCs w:val="18"/>
        </w:rPr>
        <w:t xml:space="preserve"> </w:t>
      </w:r>
      <w:r>
        <w:rPr>
          <w:rFonts w:ascii="Arial" w:hAnsi="Arial" w:cs="Arial"/>
          <w:sz w:val="18"/>
          <w:szCs w:val="18"/>
        </w:rPr>
        <w:t>let</w:t>
      </w:r>
      <w:r w:rsidR="00BD13D8">
        <w:rPr>
          <w:rFonts w:ascii="Arial" w:hAnsi="Arial" w:cs="Arial"/>
          <w:sz w:val="18"/>
          <w:szCs w:val="18"/>
        </w:rPr>
        <w:t xml:space="preserve"> </w:t>
      </w:r>
      <w:r w:rsidRPr="00E43033">
        <w:rPr>
          <w:rFonts w:ascii="Arial" w:hAnsi="Arial" w:cs="Arial"/>
          <w:sz w:val="18"/>
          <w:szCs w:val="18"/>
        </w:rPr>
        <w:t xml:space="preserve">delovnih izkušenj       </w:t>
      </w:r>
      <w:r>
        <w:rPr>
          <w:rFonts w:ascii="Arial" w:hAnsi="Arial" w:cs="Arial"/>
          <w:sz w:val="18"/>
          <w:szCs w:val="18"/>
        </w:rPr>
        <w:t xml:space="preserve">  0</w:t>
      </w:r>
      <w:r w:rsidRPr="0063573D">
        <w:rPr>
          <w:rFonts w:ascii="Arial" w:hAnsi="Arial" w:cs="Arial"/>
          <w:sz w:val="18"/>
          <w:szCs w:val="18"/>
        </w:rPr>
        <w:t xml:space="preserve"> točk</w:t>
      </w:r>
    </w:p>
    <w:p w14:paraId="4AED327F" w14:textId="77777777" w:rsidR="00627288" w:rsidRDefault="00627288" w:rsidP="00627288">
      <w:pPr>
        <w:pStyle w:val="Brezrazmikov"/>
        <w:jc w:val="both"/>
        <w:rPr>
          <w:rFonts w:ascii="Arial" w:hAnsi="Arial" w:cs="Arial"/>
          <w:szCs w:val="18"/>
        </w:rPr>
      </w:pPr>
    </w:p>
    <w:p w14:paraId="474C303D" w14:textId="77777777" w:rsidR="00A93360" w:rsidRDefault="00A93360" w:rsidP="0063573D">
      <w:pPr>
        <w:pStyle w:val="Brezrazmikov"/>
        <w:jc w:val="both"/>
        <w:rPr>
          <w:rFonts w:ascii="Arial" w:hAnsi="Arial" w:cs="Arial"/>
          <w:b/>
          <w:bCs/>
          <w:szCs w:val="18"/>
        </w:rPr>
      </w:pPr>
      <w:bookmarkStart w:id="0" w:name="_Toc986839"/>
    </w:p>
    <w:p w14:paraId="528F2E8E" w14:textId="77777777" w:rsidR="00B163B4" w:rsidRDefault="00B163B4" w:rsidP="0063573D">
      <w:pPr>
        <w:pStyle w:val="Brezrazmikov"/>
        <w:jc w:val="both"/>
        <w:rPr>
          <w:rFonts w:ascii="Arial" w:hAnsi="Arial" w:cs="Arial"/>
          <w:b/>
          <w:bCs/>
          <w:szCs w:val="18"/>
        </w:rPr>
      </w:pPr>
    </w:p>
    <w:p w14:paraId="61F254F2" w14:textId="77777777" w:rsidR="00B163B4" w:rsidRDefault="00B163B4" w:rsidP="0063573D">
      <w:pPr>
        <w:pStyle w:val="Brezrazmikov"/>
        <w:jc w:val="both"/>
        <w:rPr>
          <w:rFonts w:ascii="Arial" w:hAnsi="Arial" w:cs="Arial"/>
          <w:b/>
          <w:bCs/>
          <w:szCs w:val="18"/>
        </w:rPr>
      </w:pPr>
    </w:p>
    <w:p w14:paraId="54B96A46" w14:textId="59F9DF24" w:rsidR="0063573D" w:rsidRDefault="0063573D" w:rsidP="0063573D">
      <w:pPr>
        <w:pStyle w:val="Brezrazmikov"/>
        <w:jc w:val="both"/>
        <w:rPr>
          <w:rFonts w:ascii="Arial" w:hAnsi="Arial" w:cs="Arial"/>
          <w:b/>
          <w:bCs/>
          <w:szCs w:val="18"/>
        </w:rPr>
      </w:pPr>
      <w:r w:rsidRPr="00103220">
        <w:rPr>
          <w:rFonts w:ascii="Arial" w:hAnsi="Arial" w:cs="Arial"/>
          <w:b/>
          <w:bCs/>
          <w:szCs w:val="18"/>
        </w:rPr>
        <w:t xml:space="preserve">Merilo pod zaporedno št. </w:t>
      </w:r>
      <w:r>
        <w:rPr>
          <w:rFonts w:ascii="Arial" w:hAnsi="Arial" w:cs="Arial"/>
          <w:b/>
          <w:bCs/>
          <w:szCs w:val="18"/>
        </w:rPr>
        <w:t>2</w:t>
      </w:r>
      <w:r w:rsidRPr="00103220">
        <w:rPr>
          <w:rFonts w:ascii="Arial" w:hAnsi="Arial" w:cs="Arial"/>
          <w:b/>
          <w:bCs/>
          <w:szCs w:val="18"/>
        </w:rPr>
        <w:t xml:space="preserve">: </w:t>
      </w:r>
    </w:p>
    <w:p w14:paraId="0A04D885" w14:textId="6E8F0582" w:rsidR="00595732" w:rsidRDefault="00595732" w:rsidP="00595732">
      <w:pPr>
        <w:spacing w:before="200" w:after="0" w:line="312" w:lineRule="auto"/>
        <w:jc w:val="both"/>
        <w:rPr>
          <w:rFonts w:ascii="Arial" w:hAnsi="Arial" w:cs="Arial"/>
          <w:sz w:val="18"/>
          <w:szCs w:val="18"/>
        </w:rPr>
      </w:pPr>
      <w:r w:rsidRPr="00595732">
        <w:rPr>
          <w:rFonts w:ascii="Arial" w:hAnsi="Arial" w:cs="Arial"/>
          <w:sz w:val="18"/>
          <w:szCs w:val="18"/>
          <w:u w:val="single"/>
        </w:rPr>
        <w:t xml:space="preserve">Obdobje izvajanja zdravstvene dejavnosti na področju razpisane koncesije od pridobitve dovoljenja za opravljanje zdravstvene dejavnosti do vložitve ponudbe </w:t>
      </w:r>
      <w:r w:rsidRPr="00E045C2">
        <w:rPr>
          <w:rFonts w:ascii="Arial" w:hAnsi="Arial" w:cs="Arial"/>
          <w:bCs/>
          <w:sz w:val="18"/>
          <w:szCs w:val="18"/>
          <w:u w:val="single"/>
        </w:rPr>
        <w:t>(</w:t>
      </w:r>
      <w:r w:rsidRPr="00E045C2">
        <w:rPr>
          <w:rFonts w:ascii="Arial" w:hAnsi="Arial" w:cs="Arial"/>
          <w:sz w:val="18"/>
          <w:szCs w:val="18"/>
          <w:u w:val="single"/>
        </w:rPr>
        <w:t xml:space="preserve">največ </w:t>
      </w:r>
      <w:r>
        <w:rPr>
          <w:rFonts w:ascii="Arial" w:hAnsi="Arial" w:cs="Arial"/>
          <w:sz w:val="18"/>
          <w:szCs w:val="18"/>
          <w:u w:val="single"/>
        </w:rPr>
        <w:t>15</w:t>
      </w:r>
      <w:r w:rsidRPr="00E045C2">
        <w:rPr>
          <w:rFonts w:ascii="Arial" w:hAnsi="Arial" w:cs="Arial"/>
          <w:sz w:val="18"/>
          <w:szCs w:val="18"/>
          <w:u w:val="single"/>
        </w:rPr>
        <w:t xml:space="preserve"> točk):</w:t>
      </w:r>
      <w:r w:rsidRPr="00E045C2">
        <w:rPr>
          <w:rFonts w:ascii="Arial" w:hAnsi="Arial" w:cs="Arial"/>
          <w:sz w:val="18"/>
          <w:szCs w:val="18"/>
        </w:rPr>
        <w:t xml:space="preserve"> </w:t>
      </w:r>
    </w:p>
    <w:p w14:paraId="450260A3" w14:textId="77777777" w:rsidR="005755FF" w:rsidRDefault="005755FF" w:rsidP="005755FF">
      <w:pPr>
        <w:autoSpaceDE w:val="0"/>
        <w:autoSpaceDN w:val="0"/>
        <w:adjustRightInd w:val="0"/>
        <w:spacing w:after="0" w:line="240" w:lineRule="auto"/>
        <w:jc w:val="both"/>
        <w:rPr>
          <w:rFonts w:ascii="Arial" w:hAnsi="Arial" w:cs="Arial"/>
          <w:sz w:val="18"/>
          <w:szCs w:val="18"/>
        </w:rPr>
      </w:pPr>
    </w:p>
    <w:p w14:paraId="3E78C42A" w14:textId="394456B3" w:rsidR="005755FF" w:rsidRDefault="00761078" w:rsidP="005755FF">
      <w:pPr>
        <w:autoSpaceDE w:val="0"/>
        <w:autoSpaceDN w:val="0"/>
        <w:adjustRightInd w:val="0"/>
        <w:spacing w:after="0" w:line="240" w:lineRule="auto"/>
        <w:jc w:val="both"/>
        <w:rPr>
          <w:rFonts w:ascii="Arial" w:hAnsi="Arial" w:cs="Arial"/>
          <w:sz w:val="18"/>
          <w:szCs w:val="18"/>
        </w:rPr>
      </w:pPr>
      <w:r w:rsidRPr="00761078">
        <w:rPr>
          <w:rFonts w:ascii="Arial" w:hAnsi="Arial" w:cs="Arial"/>
          <w:sz w:val="18"/>
          <w:szCs w:val="18"/>
        </w:rPr>
        <w:t>Ponudniku, ki bo dokazal najdaljše obdobje izvajanja zdravstvene dejavnosti od pridobitve uradnega dovoljenja za opravljanje zdravstvene dejavnosti na razpisanem področju s strani Ministrstva za zdravje, se dodeli 15 točk. Ponudniki s krajšim obdobjem prejmejo točke sorazmerno po naslednji formuli:</w:t>
      </w:r>
    </w:p>
    <w:p w14:paraId="21738F37" w14:textId="77777777" w:rsidR="00761078" w:rsidRPr="005755FF" w:rsidRDefault="00761078" w:rsidP="005755FF">
      <w:pPr>
        <w:autoSpaceDE w:val="0"/>
        <w:autoSpaceDN w:val="0"/>
        <w:adjustRightInd w:val="0"/>
        <w:spacing w:after="0" w:line="240" w:lineRule="auto"/>
        <w:jc w:val="both"/>
        <w:rPr>
          <w:rFonts w:ascii="Arial" w:hAnsi="Arial" w:cs="Arial"/>
          <w:sz w:val="18"/>
          <w:szCs w:val="18"/>
        </w:rPr>
      </w:pPr>
    </w:p>
    <w:p w14:paraId="3A0A47CA" w14:textId="005A887A" w:rsidR="005755FF" w:rsidRPr="00761078" w:rsidRDefault="005755FF" w:rsidP="00E724D2">
      <w:pPr>
        <w:autoSpaceDE w:val="0"/>
        <w:autoSpaceDN w:val="0"/>
        <w:adjustRightInd w:val="0"/>
        <w:spacing w:after="0" w:line="240" w:lineRule="auto"/>
        <w:jc w:val="center"/>
        <w:rPr>
          <w:rFonts w:ascii="Arial" w:hAnsi="Arial" w:cs="Arial"/>
          <w:b/>
          <w:bCs/>
          <w:sz w:val="18"/>
          <w:szCs w:val="18"/>
        </w:rPr>
      </w:pPr>
      <w:r w:rsidRPr="00761078">
        <w:rPr>
          <w:rFonts w:ascii="Arial" w:hAnsi="Arial" w:cs="Arial"/>
          <w:b/>
          <w:bCs/>
          <w:sz w:val="18"/>
          <w:szCs w:val="18"/>
        </w:rPr>
        <w:t xml:space="preserve">Število točk = Op x 15/ </w:t>
      </w:r>
      <w:proofErr w:type="spellStart"/>
      <w:r w:rsidRPr="00761078">
        <w:rPr>
          <w:rFonts w:ascii="Arial" w:hAnsi="Arial" w:cs="Arial"/>
          <w:b/>
          <w:bCs/>
          <w:sz w:val="18"/>
          <w:szCs w:val="18"/>
        </w:rPr>
        <w:t>Omax</w:t>
      </w:r>
      <w:proofErr w:type="spellEnd"/>
    </w:p>
    <w:p w14:paraId="3770E3A1" w14:textId="77777777" w:rsidR="005755FF" w:rsidRPr="005755FF" w:rsidRDefault="005755FF" w:rsidP="005755FF">
      <w:pPr>
        <w:autoSpaceDE w:val="0"/>
        <w:autoSpaceDN w:val="0"/>
        <w:adjustRightInd w:val="0"/>
        <w:spacing w:after="0" w:line="240" w:lineRule="auto"/>
        <w:jc w:val="both"/>
        <w:rPr>
          <w:rFonts w:ascii="Arial" w:hAnsi="Arial" w:cs="Arial"/>
          <w:sz w:val="18"/>
          <w:szCs w:val="18"/>
        </w:rPr>
      </w:pPr>
    </w:p>
    <w:p w14:paraId="00D969C4" w14:textId="328F5699" w:rsidR="005755FF" w:rsidRPr="006B5A46" w:rsidRDefault="005755FF" w:rsidP="006B5A46">
      <w:pPr>
        <w:pStyle w:val="Odstavekseznama"/>
        <w:numPr>
          <w:ilvl w:val="0"/>
          <w:numId w:val="36"/>
        </w:numPr>
        <w:autoSpaceDE w:val="0"/>
        <w:autoSpaceDN w:val="0"/>
        <w:adjustRightInd w:val="0"/>
        <w:spacing w:after="0" w:line="240" w:lineRule="auto"/>
        <w:jc w:val="both"/>
        <w:rPr>
          <w:rFonts w:ascii="Arial" w:hAnsi="Arial" w:cs="Arial"/>
          <w:sz w:val="18"/>
          <w:szCs w:val="18"/>
        </w:rPr>
      </w:pPr>
      <w:proofErr w:type="spellStart"/>
      <w:r w:rsidRPr="006B5A46">
        <w:rPr>
          <w:rFonts w:ascii="Arial" w:hAnsi="Arial" w:cs="Arial"/>
          <w:sz w:val="18"/>
          <w:szCs w:val="18"/>
        </w:rPr>
        <w:t>Omax</w:t>
      </w:r>
      <w:proofErr w:type="spellEnd"/>
      <w:r w:rsidRPr="006B5A46">
        <w:rPr>
          <w:rFonts w:ascii="Arial" w:hAnsi="Arial" w:cs="Arial"/>
          <w:sz w:val="18"/>
          <w:szCs w:val="18"/>
        </w:rPr>
        <w:t xml:space="preserve"> = najdaljše obdobje – v mesecih </w:t>
      </w:r>
    </w:p>
    <w:p w14:paraId="2FBB2240" w14:textId="19CC91D5" w:rsidR="005755FF" w:rsidRPr="006B5A46" w:rsidRDefault="005755FF" w:rsidP="006B5A46">
      <w:pPr>
        <w:pStyle w:val="Odstavekseznama"/>
        <w:numPr>
          <w:ilvl w:val="0"/>
          <w:numId w:val="36"/>
        </w:numPr>
        <w:autoSpaceDE w:val="0"/>
        <w:autoSpaceDN w:val="0"/>
        <w:adjustRightInd w:val="0"/>
        <w:spacing w:after="0" w:line="240" w:lineRule="auto"/>
        <w:jc w:val="both"/>
        <w:rPr>
          <w:rFonts w:ascii="Arial" w:hAnsi="Arial" w:cs="Arial"/>
          <w:sz w:val="18"/>
          <w:szCs w:val="18"/>
        </w:rPr>
      </w:pPr>
      <w:r w:rsidRPr="006B5A46">
        <w:rPr>
          <w:rFonts w:ascii="Arial" w:hAnsi="Arial" w:cs="Arial"/>
          <w:sz w:val="18"/>
          <w:szCs w:val="18"/>
        </w:rPr>
        <w:t>Op = obdobje ponudnika – v mesecih</w:t>
      </w:r>
    </w:p>
    <w:p w14:paraId="4E5D523B" w14:textId="77777777" w:rsidR="00EA0F54" w:rsidRDefault="00EA0F54" w:rsidP="00595732">
      <w:pPr>
        <w:pStyle w:val="Brezrazmikov"/>
        <w:jc w:val="both"/>
        <w:rPr>
          <w:rFonts w:ascii="Arial" w:hAnsi="Arial" w:cs="Arial"/>
          <w:b/>
          <w:bCs/>
          <w:szCs w:val="18"/>
        </w:rPr>
      </w:pPr>
    </w:p>
    <w:p w14:paraId="47A6003A" w14:textId="77777777" w:rsidR="00EA0F54" w:rsidRDefault="00EA0F54" w:rsidP="00595732">
      <w:pPr>
        <w:pStyle w:val="Brezrazmikov"/>
        <w:jc w:val="both"/>
        <w:rPr>
          <w:rFonts w:ascii="Arial" w:hAnsi="Arial" w:cs="Arial"/>
          <w:b/>
          <w:bCs/>
          <w:szCs w:val="18"/>
        </w:rPr>
      </w:pPr>
    </w:p>
    <w:p w14:paraId="7DABE301" w14:textId="6D288C94" w:rsidR="00595732" w:rsidRDefault="00595732" w:rsidP="00595732">
      <w:pPr>
        <w:pStyle w:val="Brezrazmikov"/>
        <w:jc w:val="both"/>
        <w:rPr>
          <w:rFonts w:ascii="Arial" w:hAnsi="Arial" w:cs="Arial"/>
          <w:b/>
          <w:bCs/>
          <w:szCs w:val="18"/>
        </w:rPr>
      </w:pPr>
      <w:r w:rsidRPr="00103220">
        <w:rPr>
          <w:rFonts w:ascii="Arial" w:hAnsi="Arial" w:cs="Arial"/>
          <w:b/>
          <w:bCs/>
          <w:szCs w:val="18"/>
        </w:rPr>
        <w:t xml:space="preserve">Merilo pod zaporedno št. </w:t>
      </w:r>
      <w:r w:rsidR="005755FF">
        <w:rPr>
          <w:rFonts w:ascii="Arial" w:hAnsi="Arial" w:cs="Arial"/>
          <w:b/>
          <w:bCs/>
          <w:szCs w:val="18"/>
        </w:rPr>
        <w:t>3</w:t>
      </w:r>
      <w:r w:rsidRPr="00103220">
        <w:rPr>
          <w:rFonts w:ascii="Arial" w:hAnsi="Arial" w:cs="Arial"/>
          <w:b/>
          <w:bCs/>
          <w:szCs w:val="18"/>
        </w:rPr>
        <w:t xml:space="preserve">: </w:t>
      </w:r>
    </w:p>
    <w:p w14:paraId="464862AD" w14:textId="75E94ADC" w:rsidR="0063573D" w:rsidRPr="00E045C2" w:rsidRDefault="005755FF" w:rsidP="0063573D">
      <w:pPr>
        <w:spacing w:before="200" w:after="0" w:line="312" w:lineRule="auto"/>
        <w:jc w:val="both"/>
        <w:rPr>
          <w:rFonts w:ascii="Arial" w:hAnsi="Arial" w:cs="Arial"/>
          <w:sz w:val="18"/>
          <w:szCs w:val="18"/>
        </w:rPr>
      </w:pPr>
      <w:r w:rsidRPr="005755FF">
        <w:rPr>
          <w:rFonts w:ascii="Arial" w:hAnsi="Arial" w:cs="Arial"/>
          <w:sz w:val="18"/>
          <w:szCs w:val="18"/>
          <w:u w:val="single"/>
        </w:rPr>
        <w:t xml:space="preserve">Obdobje opravljanja zdravstvene dejavnosti na področju razpisane koncesije na območju občine Mežica  v obsegu najmanj 1,00 programa </w:t>
      </w:r>
      <w:r w:rsidR="0063573D" w:rsidRPr="00E045C2">
        <w:rPr>
          <w:rFonts w:ascii="Arial" w:hAnsi="Arial" w:cs="Arial"/>
          <w:bCs/>
          <w:sz w:val="18"/>
          <w:szCs w:val="18"/>
          <w:u w:val="single"/>
        </w:rPr>
        <w:t>(</w:t>
      </w:r>
      <w:r w:rsidR="0063573D" w:rsidRPr="00E045C2">
        <w:rPr>
          <w:rFonts w:ascii="Arial" w:hAnsi="Arial" w:cs="Arial"/>
          <w:sz w:val="18"/>
          <w:szCs w:val="18"/>
          <w:u w:val="single"/>
        </w:rPr>
        <w:t xml:space="preserve">največ </w:t>
      </w:r>
      <w:r w:rsidR="00FB4A6A">
        <w:rPr>
          <w:rFonts w:ascii="Arial" w:hAnsi="Arial" w:cs="Arial"/>
          <w:sz w:val="18"/>
          <w:szCs w:val="18"/>
          <w:u w:val="single"/>
        </w:rPr>
        <w:t>2</w:t>
      </w:r>
      <w:r w:rsidR="0063573D" w:rsidRPr="00E045C2">
        <w:rPr>
          <w:rFonts w:ascii="Arial" w:hAnsi="Arial" w:cs="Arial"/>
          <w:sz w:val="18"/>
          <w:szCs w:val="18"/>
          <w:u w:val="single"/>
        </w:rPr>
        <w:t>0 točk):</w:t>
      </w:r>
      <w:r w:rsidR="0063573D" w:rsidRPr="00E045C2">
        <w:rPr>
          <w:rFonts w:ascii="Arial" w:hAnsi="Arial" w:cs="Arial"/>
          <w:sz w:val="18"/>
          <w:szCs w:val="18"/>
        </w:rPr>
        <w:t xml:space="preserve"> </w:t>
      </w:r>
    </w:p>
    <w:p w14:paraId="7EBE8CAC" w14:textId="7D883D14" w:rsidR="00FB4A6A" w:rsidRPr="00FB4A6A" w:rsidRDefault="00FB4A6A" w:rsidP="00FB4A6A">
      <w:pPr>
        <w:autoSpaceDE w:val="0"/>
        <w:autoSpaceDN w:val="0"/>
        <w:adjustRightInd w:val="0"/>
        <w:spacing w:after="0" w:line="240" w:lineRule="auto"/>
        <w:jc w:val="both"/>
        <w:rPr>
          <w:rFonts w:ascii="Arial" w:hAnsi="Arial" w:cs="Arial"/>
          <w:sz w:val="18"/>
          <w:szCs w:val="18"/>
        </w:rPr>
      </w:pPr>
      <w:r w:rsidRPr="00FB4A6A">
        <w:rPr>
          <w:rFonts w:ascii="Arial" w:hAnsi="Arial" w:cs="Arial"/>
          <w:sz w:val="18"/>
          <w:szCs w:val="18"/>
        </w:rPr>
        <w:t xml:space="preserve">Ponudniku, ki bo dokazal najdaljše obdobje opravljanja zdravstvene dejavnosti na področju razpisane koncesije na območju občine </w:t>
      </w:r>
      <w:r>
        <w:rPr>
          <w:rFonts w:ascii="Arial" w:hAnsi="Arial" w:cs="Arial"/>
          <w:sz w:val="18"/>
          <w:szCs w:val="18"/>
        </w:rPr>
        <w:t>Mežica</w:t>
      </w:r>
      <w:r w:rsidRPr="00FB4A6A">
        <w:rPr>
          <w:rFonts w:ascii="Arial" w:hAnsi="Arial" w:cs="Arial"/>
          <w:sz w:val="18"/>
          <w:szCs w:val="18"/>
        </w:rPr>
        <w:t xml:space="preserve"> se dodeli 20 točk, ponudniki s krajšim obdobjem pa prejmejo ustrezno število točk manj po naslednji formuli: </w:t>
      </w:r>
    </w:p>
    <w:p w14:paraId="6F27AB4D" w14:textId="77777777" w:rsidR="00FB4A6A" w:rsidRPr="00FB4A6A" w:rsidRDefault="00FB4A6A" w:rsidP="00FB4A6A">
      <w:pPr>
        <w:autoSpaceDE w:val="0"/>
        <w:autoSpaceDN w:val="0"/>
        <w:adjustRightInd w:val="0"/>
        <w:spacing w:after="0" w:line="240" w:lineRule="auto"/>
        <w:jc w:val="both"/>
        <w:rPr>
          <w:rFonts w:ascii="Arial" w:hAnsi="Arial" w:cs="Arial"/>
          <w:sz w:val="18"/>
          <w:szCs w:val="18"/>
        </w:rPr>
      </w:pPr>
    </w:p>
    <w:p w14:paraId="5FE39CE3" w14:textId="77777777" w:rsidR="00FB4A6A" w:rsidRPr="00E724D2" w:rsidRDefault="00FB4A6A" w:rsidP="00E724D2">
      <w:pPr>
        <w:autoSpaceDE w:val="0"/>
        <w:autoSpaceDN w:val="0"/>
        <w:adjustRightInd w:val="0"/>
        <w:spacing w:after="0" w:line="240" w:lineRule="auto"/>
        <w:jc w:val="center"/>
        <w:rPr>
          <w:rFonts w:ascii="Arial" w:hAnsi="Arial" w:cs="Arial"/>
          <w:b/>
          <w:bCs/>
          <w:sz w:val="18"/>
          <w:szCs w:val="18"/>
        </w:rPr>
      </w:pPr>
      <w:r w:rsidRPr="00E724D2">
        <w:rPr>
          <w:rFonts w:ascii="Arial" w:hAnsi="Arial" w:cs="Arial"/>
          <w:b/>
          <w:bCs/>
          <w:sz w:val="18"/>
          <w:szCs w:val="18"/>
        </w:rPr>
        <w:t xml:space="preserve">Število točk = </w:t>
      </w:r>
      <w:proofErr w:type="spellStart"/>
      <w:r w:rsidRPr="00E724D2">
        <w:rPr>
          <w:rFonts w:ascii="Arial" w:hAnsi="Arial" w:cs="Arial"/>
          <w:b/>
          <w:bCs/>
          <w:sz w:val="18"/>
          <w:szCs w:val="18"/>
        </w:rPr>
        <w:t>Rp</w:t>
      </w:r>
      <w:proofErr w:type="spellEnd"/>
      <w:r w:rsidRPr="00E724D2">
        <w:rPr>
          <w:rFonts w:ascii="Arial" w:hAnsi="Arial" w:cs="Arial"/>
          <w:b/>
          <w:bCs/>
          <w:sz w:val="18"/>
          <w:szCs w:val="18"/>
        </w:rPr>
        <w:t xml:space="preserve"> x 20/ </w:t>
      </w:r>
      <w:proofErr w:type="spellStart"/>
      <w:r w:rsidRPr="00E724D2">
        <w:rPr>
          <w:rFonts w:ascii="Arial" w:hAnsi="Arial" w:cs="Arial"/>
          <w:b/>
          <w:bCs/>
          <w:sz w:val="18"/>
          <w:szCs w:val="18"/>
        </w:rPr>
        <w:t>Rmax</w:t>
      </w:r>
      <w:proofErr w:type="spellEnd"/>
    </w:p>
    <w:p w14:paraId="3A068A4E" w14:textId="77777777" w:rsidR="00FB4A6A" w:rsidRPr="00FB4A6A" w:rsidRDefault="00FB4A6A" w:rsidP="00FB4A6A">
      <w:pPr>
        <w:autoSpaceDE w:val="0"/>
        <w:autoSpaceDN w:val="0"/>
        <w:adjustRightInd w:val="0"/>
        <w:spacing w:after="0" w:line="240" w:lineRule="auto"/>
        <w:jc w:val="both"/>
        <w:rPr>
          <w:rFonts w:ascii="Arial" w:hAnsi="Arial" w:cs="Arial"/>
          <w:sz w:val="18"/>
          <w:szCs w:val="18"/>
        </w:rPr>
      </w:pPr>
    </w:p>
    <w:p w14:paraId="27F4A402" w14:textId="77777777" w:rsidR="00FB4A6A" w:rsidRPr="00E724D2" w:rsidRDefault="00FB4A6A" w:rsidP="00E724D2">
      <w:pPr>
        <w:pStyle w:val="Odstavekseznama"/>
        <w:numPr>
          <w:ilvl w:val="0"/>
          <w:numId w:val="37"/>
        </w:numPr>
        <w:autoSpaceDE w:val="0"/>
        <w:autoSpaceDN w:val="0"/>
        <w:adjustRightInd w:val="0"/>
        <w:spacing w:after="0" w:line="240" w:lineRule="auto"/>
        <w:jc w:val="both"/>
        <w:rPr>
          <w:rFonts w:ascii="Arial" w:hAnsi="Arial" w:cs="Arial"/>
          <w:sz w:val="18"/>
          <w:szCs w:val="18"/>
        </w:rPr>
      </w:pPr>
      <w:proofErr w:type="spellStart"/>
      <w:r w:rsidRPr="00E724D2">
        <w:rPr>
          <w:rFonts w:ascii="Arial" w:hAnsi="Arial" w:cs="Arial"/>
          <w:sz w:val="18"/>
          <w:szCs w:val="18"/>
        </w:rPr>
        <w:t>Rmax</w:t>
      </w:r>
      <w:proofErr w:type="spellEnd"/>
      <w:r w:rsidRPr="00E724D2">
        <w:rPr>
          <w:rFonts w:ascii="Arial" w:hAnsi="Arial" w:cs="Arial"/>
          <w:sz w:val="18"/>
          <w:szCs w:val="18"/>
        </w:rPr>
        <w:t xml:space="preserve"> = najdaljše obdobje – v mesecih </w:t>
      </w:r>
    </w:p>
    <w:p w14:paraId="6F44BA1D" w14:textId="77777777" w:rsidR="00FB4A6A" w:rsidRPr="00E724D2" w:rsidRDefault="00FB4A6A" w:rsidP="00E724D2">
      <w:pPr>
        <w:pStyle w:val="Odstavekseznama"/>
        <w:numPr>
          <w:ilvl w:val="0"/>
          <w:numId w:val="37"/>
        </w:numPr>
        <w:autoSpaceDE w:val="0"/>
        <w:autoSpaceDN w:val="0"/>
        <w:adjustRightInd w:val="0"/>
        <w:spacing w:after="0" w:line="240" w:lineRule="auto"/>
        <w:jc w:val="both"/>
        <w:rPr>
          <w:rFonts w:ascii="Arial" w:hAnsi="Arial" w:cs="Arial"/>
          <w:sz w:val="18"/>
          <w:szCs w:val="18"/>
        </w:rPr>
      </w:pPr>
      <w:proofErr w:type="spellStart"/>
      <w:r w:rsidRPr="00E724D2">
        <w:rPr>
          <w:rFonts w:ascii="Arial" w:hAnsi="Arial" w:cs="Arial"/>
          <w:sz w:val="18"/>
          <w:szCs w:val="18"/>
        </w:rPr>
        <w:t>Rp</w:t>
      </w:r>
      <w:proofErr w:type="spellEnd"/>
      <w:r w:rsidRPr="00E724D2">
        <w:rPr>
          <w:rFonts w:ascii="Arial" w:hAnsi="Arial" w:cs="Arial"/>
          <w:sz w:val="18"/>
          <w:szCs w:val="18"/>
        </w:rPr>
        <w:t xml:space="preserve"> = obdobje ponudnika – v mesecih</w:t>
      </w:r>
    </w:p>
    <w:p w14:paraId="3AA4DF20" w14:textId="77777777" w:rsidR="00FB4A6A" w:rsidRPr="00FB4A6A" w:rsidRDefault="00FB4A6A" w:rsidP="00FB4A6A">
      <w:pPr>
        <w:autoSpaceDE w:val="0"/>
        <w:autoSpaceDN w:val="0"/>
        <w:adjustRightInd w:val="0"/>
        <w:spacing w:after="0" w:line="240" w:lineRule="auto"/>
        <w:jc w:val="both"/>
        <w:rPr>
          <w:rFonts w:ascii="Arial" w:hAnsi="Arial" w:cs="Arial"/>
          <w:sz w:val="18"/>
          <w:szCs w:val="18"/>
        </w:rPr>
      </w:pPr>
    </w:p>
    <w:p w14:paraId="626DBF33" w14:textId="77777777" w:rsidR="005755FF" w:rsidRDefault="005755FF" w:rsidP="0063573D">
      <w:pPr>
        <w:autoSpaceDE w:val="0"/>
        <w:autoSpaceDN w:val="0"/>
        <w:adjustRightInd w:val="0"/>
        <w:spacing w:after="0" w:line="240" w:lineRule="auto"/>
        <w:jc w:val="both"/>
      </w:pPr>
    </w:p>
    <w:p w14:paraId="4476074E" w14:textId="4C936E2D" w:rsidR="005755FF" w:rsidRDefault="005755FF" w:rsidP="005755FF">
      <w:pPr>
        <w:pStyle w:val="Brezrazmikov"/>
        <w:jc w:val="both"/>
        <w:rPr>
          <w:rFonts w:ascii="Arial" w:hAnsi="Arial" w:cs="Arial"/>
          <w:b/>
          <w:bCs/>
          <w:szCs w:val="18"/>
        </w:rPr>
      </w:pPr>
      <w:r w:rsidRPr="00103220">
        <w:rPr>
          <w:rFonts w:ascii="Arial" w:hAnsi="Arial" w:cs="Arial"/>
          <w:b/>
          <w:bCs/>
          <w:szCs w:val="18"/>
        </w:rPr>
        <w:t xml:space="preserve">Merilo pod zaporedno št. </w:t>
      </w:r>
      <w:r w:rsidR="00FB4A6A">
        <w:rPr>
          <w:rFonts w:ascii="Arial" w:hAnsi="Arial" w:cs="Arial"/>
          <w:b/>
          <w:bCs/>
          <w:szCs w:val="18"/>
        </w:rPr>
        <w:t>4</w:t>
      </w:r>
      <w:r w:rsidRPr="00103220">
        <w:rPr>
          <w:rFonts w:ascii="Arial" w:hAnsi="Arial" w:cs="Arial"/>
          <w:b/>
          <w:bCs/>
          <w:szCs w:val="18"/>
        </w:rPr>
        <w:t xml:space="preserve">: </w:t>
      </w:r>
    </w:p>
    <w:p w14:paraId="7F03238F" w14:textId="74D792AD" w:rsidR="005755FF" w:rsidRPr="00E045C2" w:rsidRDefault="00FB4A6A" w:rsidP="005755FF">
      <w:pPr>
        <w:spacing w:before="200" w:after="0" w:line="312" w:lineRule="auto"/>
        <w:jc w:val="both"/>
        <w:rPr>
          <w:rFonts w:ascii="Arial" w:hAnsi="Arial" w:cs="Arial"/>
          <w:sz w:val="18"/>
          <w:szCs w:val="18"/>
        </w:rPr>
      </w:pPr>
      <w:r w:rsidRPr="00FB4A6A">
        <w:rPr>
          <w:rFonts w:ascii="Arial" w:hAnsi="Arial" w:cs="Arial"/>
          <w:sz w:val="18"/>
          <w:szCs w:val="18"/>
          <w:u w:val="single"/>
        </w:rPr>
        <w:t xml:space="preserve">Dostopnost do lokacije, objekta in prostorov, v katerem se izvaja zdravstvena dejavnost z vidika oddaljenosti od centra Občine Mežica </w:t>
      </w:r>
      <w:r w:rsidR="005755FF" w:rsidRPr="00E045C2">
        <w:rPr>
          <w:rFonts w:ascii="Arial" w:hAnsi="Arial" w:cs="Arial"/>
          <w:bCs/>
          <w:sz w:val="18"/>
          <w:szCs w:val="18"/>
          <w:u w:val="single"/>
        </w:rPr>
        <w:t>(</w:t>
      </w:r>
      <w:r w:rsidR="005755FF" w:rsidRPr="00E045C2">
        <w:rPr>
          <w:rFonts w:ascii="Arial" w:hAnsi="Arial" w:cs="Arial"/>
          <w:sz w:val="18"/>
          <w:szCs w:val="18"/>
          <w:u w:val="single"/>
        </w:rPr>
        <w:t xml:space="preserve">največ </w:t>
      </w:r>
      <w:r w:rsidR="00EA0F54">
        <w:rPr>
          <w:rFonts w:ascii="Arial" w:hAnsi="Arial" w:cs="Arial"/>
          <w:sz w:val="18"/>
          <w:szCs w:val="18"/>
          <w:u w:val="single"/>
        </w:rPr>
        <w:t>2</w:t>
      </w:r>
      <w:r w:rsidR="005755FF" w:rsidRPr="00E045C2">
        <w:rPr>
          <w:rFonts w:ascii="Arial" w:hAnsi="Arial" w:cs="Arial"/>
          <w:sz w:val="18"/>
          <w:szCs w:val="18"/>
          <w:u w:val="single"/>
        </w:rPr>
        <w:t>0 točk):</w:t>
      </w:r>
      <w:r w:rsidR="005755FF" w:rsidRPr="00E045C2">
        <w:rPr>
          <w:rFonts w:ascii="Arial" w:hAnsi="Arial" w:cs="Arial"/>
          <w:sz w:val="18"/>
          <w:szCs w:val="18"/>
        </w:rPr>
        <w:t xml:space="preserve"> </w:t>
      </w:r>
    </w:p>
    <w:p w14:paraId="7B427E20" w14:textId="7225C131" w:rsidR="00BF4170" w:rsidRDefault="00F37407" w:rsidP="006D129B">
      <w:pPr>
        <w:pStyle w:val="Brezrazmikov"/>
        <w:jc w:val="both"/>
        <w:rPr>
          <w:rFonts w:ascii="Arial" w:hAnsi="Arial" w:cs="Arial"/>
          <w:szCs w:val="18"/>
        </w:rPr>
      </w:pPr>
      <w:r w:rsidRPr="00F37407">
        <w:rPr>
          <w:rFonts w:ascii="Arial" w:hAnsi="Arial" w:cs="Arial"/>
          <w:szCs w:val="18"/>
        </w:rPr>
        <w:t xml:space="preserve">Upošteva se cestna razdalja med vhodom v objekt, kjer bo ponudnik izvajal koncesijsko dejavnost, in vhodom v Zdravstveni dom Mežica (na naslovu Partizanska cesta 17, 2392 Mežica). Za merjenje najkrajše cestne oziroma peš poti se uporabi aplikacija Google </w:t>
      </w:r>
      <w:proofErr w:type="spellStart"/>
      <w:r w:rsidRPr="00F37407">
        <w:rPr>
          <w:rFonts w:ascii="Arial" w:hAnsi="Arial" w:cs="Arial"/>
          <w:szCs w:val="18"/>
        </w:rPr>
        <w:t>Maps</w:t>
      </w:r>
      <w:proofErr w:type="spellEnd"/>
      <w:r w:rsidRPr="00F37407">
        <w:rPr>
          <w:rFonts w:ascii="Arial" w:hAnsi="Arial" w:cs="Arial"/>
          <w:szCs w:val="18"/>
        </w:rPr>
        <w:t>.</w:t>
      </w:r>
    </w:p>
    <w:p w14:paraId="41213EA4" w14:textId="77777777" w:rsidR="00F37407" w:rsidRDefault="00F37407" w:rsidP="006D129B">
      <w:pPr>
        <w:pStyle w:val="Brezrazmikov"/>
        <w:jc w:val="both"/>
        <w:rPr>
          <w:rFonts w:ascii="Arial" w:hAnsi="Arial" w:cs="Arial"/>
          <w:szCs w:val="18"/>
        </w:rPr>
      </w:pPr>
    </w:p>
    <w:p w14:paraId="5440C95C" w14:textId="1C86D267" w:rsidR="00BF4170" w:rsidRDefault="00BF4170" w:rsidP="006D129B">
      <w:pPr>
        <w:pStyle w:val="Brezrazmikov"/>
        <w:jc w:val="both"/>
        <w:rPr>
          <w:rFonts w:ascii="Arial" w:hAnsi="Arial" w:cs="Arial"/>
          <w:szCs w:val="18"/>
        </w:rPr>
      </w:pPr>
      <w:r>
        <w:rPr>
          <w:rFonts w:ascii="Arial" w:hAnsi="Arial" w:cs="Arial"/>
          <w:szCs w:val="18"/>
        </w:rPr>
        <w:t>Upošteva se naslednje točkovanje:</w:t>
      </w:r>
    </w:p>
    <w:p w14:paraId="495C0F42" w14:textId="086F37DE" w:rsidR="00BF4170" w:rsidRPr="00090D05" w:rsidRDefault="00BF4170" w:rsidP="00BF4170">
      <w:pPr>
        <w:pStyle w:val="Brezrazmikov"/>
        <w:numPr>
          <w:ilvl w:val="0"/>
          <w:numId w:val="34"/>
        </w:numPr>
        <w:jc w:val="both"/>
        <w:rPr>
          <w:rFonts w:ascii="Arial" w:hAnsi="Arial" w:cs="Arial"/>
          <w:color w:val="000000" w:themeColor="text1"/>
          <w:szCs w:val="18"/>
        </w:rPr>
      </w:pPr>
      <w:r>
        <w:rPr>
          <w:rFonts w:ascii="Arial" w:hAnsi="Arial" w:cs="Arial"/>
          <w:szCs w:val="18"/>
        </w:rPr>
        <w:t>v</w:t>
      </w:r>
      <w:r w:rsidR="00E045C2" w:rsidRPr="00E045C2">
        <w:rPr>
          <w:rFonts w:ascii="Arial" w:hAnsi="Arial" w:cs="Arial"/>
          <w:szCs w:val="18"/>
        </w:rPr>
        <w:t xml:space="preserve"> pr</w:t>
      </w:r>
      <w:r w:rsidR="00E045C2" w:rsidRPr="00090D05">
        <w:rPr>
          <w:rFonts w:ascii="Arial" w:hAnsi="Arial" w:cs="Arial"/>
          <w:color w:val="000000" w:themeColor="text1"/>
          <w:szCs w:val="18"/>
        </w:rPr>
        <w:t xml:space="preserve">imeru oddaljenosti </w:t>
      </w:r>
      <w:r w:rsidRPr="00090D05">
        <w:rPr>
          <w:rFonts w:ascii="Arial" w:hAnsi="Arial" w:cs="Arial"/>
          <w:color w:val="000000" w:themeColor="text1"/>
          <w:szCs w:val="18"/>
        </w:rPr>
        <w:t xml:space="preserve">lokacije, objekta in prostorov, v katerem se bo izvajala zdravstvena dejavnost, </w:t>
      </w:r>
      <w:r w:rsidR="00E045C2" w:rsidRPr="00090D05">
        <w:rPr>
          <w:rFonts w:ascii="Arial" w:hAnsi="Arial" w:cs="Arial"/>
          <w:color w:val="000000" w:themeColor="text1"/>
          <w:szCs w:val="18"/>
        </w:rPr>
        <w:t xml:space="preserve">do vključno </w:t>
      </w:r>
      <w:r w:rsidR="00A6519F">
        <w:rPr>
          <w:rFonts w:ascii="Arial" w:hAnsi="Arial" w:cs="Arial"/>
          <w:color w:val="000000" w:themeColor="text1"/>
          <w:szCs w:val="18"/>
        </w:rPr>
        <w:t>500</w:t>
      </w:r>
      <w:r w:rsidRPr="00090D05">
        <w:rPr>
          <w:rFonts w:ascii="Arial" w:hAnsi="Arial" w:cs="Arial"/>
          <w:color w:val="000000" w:themeColor="text1"/>
          <w:szCs w:val="18"/>
        </w:rPr>
        <w:t xml:space="preserve"> m</w:t>
      </w:r>
      <w:r w:rsidR="00E045C2" w:rsidRPr="00090D05">
        <w:rPr>
          <w:rFonts w:ascii="Arial" w:hAnsi="Arial" w:cs="Arial"/>
          <w:color w:val="000000" w:themeColor="text1"/>
          <w:szCs w:val="18"/>
        </w:rPr>
        <w:t xml:space="preserve"> se ponudniku dodeli </w:t>
      </w:r>
      <w:r w:rsidR="00A6519F">
        <w:rPr>
          <w:rFonts w:ascii="Arial" w:hAnsi="Arial" w:cs="Arial"/>
          <w:color w:val="000000" w:themeColor="text1"/>
          <w:szCs w:val="18"/>
        </w:rPr>
        <w:t>2</w:t>
      </w:r>
      <w:r w:rsidRPr="00090D05">
        <w:rPr>
          <w:rFonts w:ascii="Arial" w:hAnsi="Arial" w:cs="Arial"/>
          <w:color w:val="000000" w:themeColor="text1"/>
          <w:szCs w:val="18"/>
        </w:rPr>
        <w:t>0</w:t>
      </w:r>
      <w:r w:rsidR="00E045C2" w:rsidRPr="00090D05">
        <w:rPr>
          <w:rFonts w:ascii="Arial" w:hAnsi="Arial" w:cs="Arial"/>
          <w:color w:val="000000" w:themeColor="text1"/>
          <w:szCs w:val="18"/>
        </w:rPr>
        <w:t xml:space="preserve"> točk, </w:t>
      </w:r>
    </w:p>
    <w:p w14:paraId="215F1FAF" w14:textId="66F06951" w:rsidR="00BF4170" w:rsidRDefault="00E045C2" w:rsidP="00BF4170">
      <w:pPr>
        <w:pStyle w:val="Brezrazmikov"/>
        <w:numPr>
          <w:ilvl w:val="0"/>
          <w:numId w:val="34"/>
        </w:numPr>
        <w:jc w:val="both"/>
        <w:rPr>
          <w:rFonts w:ascii="Arial" w:hAnsi="Arial" w:cs="Arial"/>
          <w:szCs w:val="18"/>
        </w:rPr>
      </w:pPr>
      <w:r w:rsidRPr="00090D05">
        <w:rPr>
          <w:rFonts w:ascii="Arial" w:hAnsi="Arial" w:cs="Arial"/>
          <w:color w:val="000000" w:themeColor="text1"/>
          <w:szCs w:val="18"/>
        </w:rPr>
        <w:t xml:space="preserve">v primeru oddaljenosti </w:t>
      </w:r>
      <w:r w:rsidR="00BF4170" w:rsidRPr="00090D05">
        <w:rPr>
          <w:rFonts w:ascii="Arial" w:hAnsi="Arial" w:cs="Arial"/>
          <w:color w:val="000000" w:themeColor="text1"/>
          <w:szCs w:val="18"/>
        </w:rPr>
        <w:t xml:space="preserve">lokacije, objekta in prostorov, v katerem se bo izvajala zdravstvena dejavnost, </w:t>
      </w:r>
      <w:r w:rsidRPr="00090D05">
        <w:rPr>
          <w:rFonts w:ascii="Arial" w:hAnsi="Arial" w:cs="Arial"/>
          <w:color w:val="000000" w:themeColor="text1"/>
          <w:szCs w:val="18"/>
        </w:rPr>
        <w:t>od</w:t>
      </w:r>
      <w:r w:rsidR="00BF4170" w:rsidRPr="00090D05">
        <w:rPr>
          <w:rFonts w:ascii="Arial" w:hAnsi="Arial" w:cs="Arial"/>
          <w:color w:val="000000" w:themeColor="text1"/>
          <w:szCs w:val="18"/>
        </w:rPr>
        <w:t xml:space="preserve"> več kot </w:t>
      </w:r>
      <w:r w:rsidR="0035765E">
        <w:rPr>
          <w:rFonts w:ascii="Arial" w:hAnsi="Arial" w:cs="Arial"/>
          <w:color w:val="000000" w:themeColor="text1"/>
          <w:szCs w:val="18"/>
        </w:rPr>
        <w:t xml:space="preserve">500 </w:t>
      </w:r>
      <w:r w:rsidR="00BF4170" w:rsidRPr="00090D05">
        <w:rPr>
          <w:rFonts w:ascii="Arial" w:hAnsi="Arial" w:cs="Arial"/>
          <w:color w:val="000000" w:themeColor="text1"/>
          <w:szCs w:val="18"/>
        </w:rPr>
        <w:t xml:space="preserve">m </w:t>
      </w:r>
      <w:r w:rsidR="00BF4170">
        <w:rPr>
          <w:rFonts w:ascii="Arial" w:hAnsi="Arial" w:cs="Arial"/>
          <w:szCs w:val="18"/>
        </w:rPr>
        <w:t xml:space="preserve">do vključno </w:t>
      </w:r>
      <w:r w:rsidR="005555E8">
        <w:rPr>
          <w:rFonts w:ascii="Arial" w:hAnsi="Arial" w:cs="Arial"/>
          <w:szCs w:val="18"/>
        </w:rPr>
        <w:t>3</w:t>
      </w:r>
      <w:r w:rsidR="00BF4170">
        <w:rPr>
          <w:rFonts w:ascii="Arial" w:hAnsi="Arial" w:cs="Arial"/>
          <w:szCs w:val="18"/>
        </w:rPr>
        <w:t xml:space="preserve"> km, se ponudniku dodeli 1</w:t>
      </w:r>
      <w:r w:rsidR="005555E8">
        <w:rPr>
          <w:rFonts w:ascii="Arial" w:hAnsi="Arial" w:cs="Arial"/>
          <w:szCs w:val="18"/>
        </w:rPr>
        <w:t>0</w:t>
      </w:r>
      <w:r w:rsidR="00BF4170">
        <w:rPr>
          <w:rFonts w:ascii="Arial" w:hAnsi="Arial" w:cs="Arial"/>
          <w:szCs w:val="18"/>
        </w:rPr>
        <w:t xml:space="preserve"> točk;</w:t>
      </w:r>
    </w:p>
    <w:p w14:paraId="5DF17F39" w14:textId="51988A03" w:rsidR="0063573D" w:rsidRDefault="00BF4170" w:rsidP="00BF4170">
      <w:pPr>
        <w:pStyle w:val="Brezrazmikov"/>
        <w:numPr>
          <w:ilvl w:val="0"/>
          <w:numId w:val="34"/>
        </w:numPr>
        <w:jc w:val="both"/>
        <w:rPr>
          <w:rFonts w:ascii="Arial" w:hAnsi="Arial" w:cs="Arial"/>
          <w:szCs w:val="18"/>
        </w:rPr>
      </w:pPr>
      <w:r w:rsidRPr="00E045C2">
        <w:rPr>
          <w:rFonts w:ascii="Arial" w:hAnsi="Arial" w:cs="Arial"/>
          <w:szCs w:val="18"/>
        </w:rPr>
        <w:t xml:space="preserve">v primeru oddaljenosti </w:t>
      </w:r>
      <w:r w:rsidRPr="00BF4170">
        <w:rPr>
          <w:rFonts w:ascii="Arial" w:hAnsi="Arial" w:cs="Arial"/>
          <w:szCs w:val="18"/>
        </w:rPr>
        <w:t xml:space="preserve">lokacije, objekta in prostorov, v katerem se bo izvajala zdravstvena dejavnost, </w:t>
      </w:r>
      <w:r w:rsidRPr="00E045C2">
        <w:rPr>
          <w:rFonts w:ascii="Arial" w:hAnsi="Arial" w:cs="Arial"/>
          <w:szCs w:val="18"/>
        </w:rPr>
        <w:t>od</w:t>
      </w:r>
      <w:r>
        <w:rPr>
          <w:rFonts w:ascii="Arial" w:hAnsi="Arial" w:cs="Arial"/>
          <w:szCs w:val="18"/>
        </w:rPr>
        <w:t xml:space="preserve"> več kot </w:t>
      </w:r>
      <w:r w:rsidR="005555E8">
        <w:rPr>
          <w:rFonts w:ascii="Arial" w:hAnsi="Arial" w:cs="Arial"/>
          <w:szCs w:val="18"/>
        </w:rPr>
        <w:t>3</w:t>
      </w:r>
      <w:r>
        <w:rPr>
          <w:rFonts w:ascii="Arial" w:hAnsi="Arial" w:cs="Arial"/>
          <w:szCs w:val="18"/>
        </w:rPr>
        <w:t xml:space="preserve"> km, se ponudniku dodeli 0 točk</w:t>
      </w:r>
      <w:r w:rsidR="00E045C2" w:rsidRPr="00E045C2">
        <w:rPr>
          <w:rFonts w:ascii="Arial" w:hAnsi="Arial" w:cs="Arial"/>
          <w:szCs w:val="18"/>
        </w:rPr>
        <w:t>.</w:t>
      </w:r>
    </w:p>
    <w:p w14:paraId="6CF4690F" w14:textId="77777777" w:rsidR="00A93C84" w:rsidRDefault="00A93C84" w:rsidP="006D129B">
      <w:pPr>
        <w:pStyle w:val="Brezrazmikov"/>
        <w:jc w:val="both"/>
        <w:rPr>
          <w:rFonts w:ascii="Arial" w:hAnsi="Arial" w:cs="Arial"/>
          <w:b/>
          <w:bCs/>
          <w:szCs w:val="18"/>
        </w:rPr>
      </w:pPr>
    </w:p>
    <w:p w14:paraId="40448859" w14:textId="6382738A" w:rsidR="000773DC" w:rsidRDefault="000773DC" w:rsidP="006D129B">
      <w:pPr>
        <w:pStyle w:val="Brezrazmikov"/>
        <w:jc w:val="both"/>
        <w:rPr>
          <w:rFonts w:ascii="Arial" w:hAnsi="Arial" w:cs="Arial"/>
          <w:b/>
          <w:bCs/>
          <w:szCs w:val="18"/>
        </w:rPr>
      </w:pPr>
      <w:r w:rsidRPr="000773DC">
        <w:rPr>
          <w:rFonts w:ascii="Arial" w:hAnsi="Arial" w:cs="Arial"/>
          <w:b/>
          <w:bCs/>
          <w:color w:val="EE0000"/>
          <w:szCs w:val="18"/>
        </w:rPr>
        <w:t xml:space="preserve">Opomba: </w:t>
      </w:r>
      <w:r w:rsidRPr="000773DC">
        <w:rPr>
          <w:rFonts w:ascii="Arial" w:hAnsi="Arial" w:cs="Arial"/>
          <w:color w:val="EE0000"/>
          <w:szCs w:val="18"/>
        </w:rPr>
        <w:t>V primeru, da ponudnik še nima prostorov za izvajanje zdravstvena dejavnosti, kot dokazilo ponudnik predloži tudi dokazilo o nameri najema prostorov (npr. namero o najemu prostorov z najemodajalcem prostorov).</w:t>
      </w:r>
    </w:p>
    <w:p w14:paraId="5A91FCD0" w14:textId="77777777" w:rsidR="000773DC" w:rsidRDefault="000773DC" w:rsidP="006D129B">
      <w:pPr>
        <w:pStyle w:val="Brezrazmikov"/>
        <w:jc w:val="both"/>
        <w:rPr>
          <w:rFonts w:ascii="Arial" w:hAnsi="Arial" w:cs="Arial"/>
          <w:b/>
          <w:bCs/>
          <w:szCs w:val="18"/>
        </w:rPr>
      </w:pPr>
    </w:p>
    <w:p w14:paraId="5A4A8518" w14:textId="77777777" w:rsidR="005555E8" w:rsidRPr="00FB4A6A" w:rsidRDefault="005555E8" w:rsidP="005555E8">
      <w:pPr>
        <w:autoSpaceDE w:val="0"/>
        <w:autoSpaceDN w:val="0"/>
        <w:adjustRightInd w:val="0"/>
        <w:spacing w:after="0" w:line="240" w:lineRule="auto"/>
        <w:jc w:val="both"/>
        <w:rPr>
          <w:rFonts w:ascii="Arial" w:hAnsi="Arial" w:cs="Arial"/>
          <w:sz w:val="18"/>
          <w:szCs w:val="18"/>
        </w:rPr>
      </w:pPr>
    </w:p>
    <w:p w14:paraId="3BC34038" w14:textId="77777777" w:rsidR="005555E8" w:rsidRDefault="005555E8" w:rsidP="006D129B">
      <w:pPr>
        <w:pStyle w:val="Brezrazmikov"/>
        <w:jc w:val="both"/>
        <w:rPr>
          <w:rFonts w:ascii="Arial" w:hAnsi="Arial" w:cs="Arial"/>
          <w:b/>
          <w:bCs/>
          <w:szCs w:val="18"/>
        </w:rPr>
      </w:pPr>
    </w:p>
    <w:p w14:paraId="24D9E9F6" w14:textId="006E981F" w:rsidR="006D129B" w:rsidRDefault="00CF3688" w:rsidP="006D129B">
      <w:pPr>
        <w:pStyle w:val="Brezrazmikov"/>
        <w:jc w:val="both"/>
        <w:rPr>
          <w:rFonts w:ascii="Arial" w:hAnsi="Arial" w:cs="Arial"/>
          <w:b/>
          <w:bCs/>
          <w:szCs w:val="18"/>
        </w:rPr>
      </w:pPr>
      <w:r w:rsidRPr="00640859">
        <w:rPr>
          <w:rFonts w:ascii="Arial" w:hAnsi="Arial" w:cs="Arial"/>
          <w:b/>
          <w:bCs/>
          <w:szCs w:val="18"/>
        </w:rPr>
        <w:t xml:space="preserve">Merilo pod zaporedno št. </w:t>
      </w:r>
      <w:r w:rsidR="007570DB">
        <w:rPr>
          <w:rFonts w:ascii="Arial" w:hAnsi="Arial" w:cs="Arial"/>
          <w:b/>
          <w:bCs/>
          <w:szCs w:val="18"/>
        </w:rPr>
        <w:t>5</w:t>
      </w:r>
      <w:r w:rsidRPr="00640859">
        <w:rPr>
          <w:rFonts w:ascii="Arial" w:hAnsi="Arial" w:cs="Arial"/>
          <w:b/>
          <w:bCs/>
          <w:szCs w:val="18"/>
        </w:rPr>
        <w:t xml:space="preserve">: </w:t>
      </w:r>
    </w:p>
    <w:p w14:paraId="010FB599" w14:textId="77777777" w:rsidR="006D129B" w:rsidRDefault="006D129B" w:rsidP="006D129B">
      <w:pPr>
        <w:pStyle w:val="Brezrazmikov"/>
        <w:jc w:val="both"/>
        <w:rPr>
          <w:rFonts w:ascii="Arial" w:hAnsi="Arial" w:cs="Arial"/>
          <w:b/>
          <w:bCs/>
          <w:szCs w:val="18"/>
        </w:rPr>
      </w:pPr>
    </w:p>
    <w:p w14:paraId="4E37BAAC" w14:textId="77777777" w:rsidR="005555E8" w:rsidRDefault="00CF3688" w:rsidP="006D129B">
      <w:pPr>
        <w:pStyle w:val="Brezrazmikov"/>
        <w:jc w:val="both"/>
        <w:rPr>
          <w:rFonts w:ascii="Arial" w:hAnsi="Arial" w:cs="Arial"/>
          <w:szCs w:val="18"/>
        </w:rPr>
      </w:pPr>
      <w:r w:rsidRPr="006D129B">
        <w:rPr>
          <w:rFonts w:ascii="Arial" w:eastAsia="Times New Roman" w:hAnsi="Arial" w:cs="Arial"/>
          <w:szCs w:val="18"/>
          <w:u w:val="single"/>
        </w:rPr>
        <w:t>Dostopnost do drugih zdravstvenih storitev</w:t>
      </w:r>
      <w:r w:rsidRPr="006D129B">
        <w:rPr>
          <w:rFonts w:ascii="Arial" w:hAnsi="Arial" w:cs="Arial"/>
          <w:szCs w:val="18"/>
          <w:u w:val="single"/>
        </w:rPr>
        <w:t xml:space="preserve"> (največ 20 točk)</w:t>
      </w:r>
      <w:r w:rsidRPr="006D129B">
        <w:rPr>
          <w:rFonts w:ascii="Arial" w:hAnsi="Arial" w:cs="Arial"/>
          <w:szCs w:val="18"/>
        </w:rPr>
        <w:t>:</w:t>
      </w:r>
      <w:r w:rsidR="006D129B" w:rsidRPr="006D129B">
        <w:rPr>
          <w:rFonts w:ascii="Arial" w:hAnsi="Arial" w:cs="Arial"/>
          <w:szCs w:val="18"/>
        </w:rPr>
        <w:t xml:space="preserve"> </w:t>
      </w:r>
    </w:p>
    <w:p w14:paraId="7403182E" w14:textId="4B0136D2" w:rsidR="006D129B" w:rsidRDefault="006D129B" w:rsidP="006D129B">
      <w:pPr>
        <w:pStyle w:val="Brezrazmikov"/>
        <w:jc w:val="both"/>
        <w:rPr>
          <w:rFonts w:ascii="Arial" w:eastAsiaTheme="majorEastAsia" w:hAnsi="Arial" w:cs="Arial"/>
          <w:szCs w:val="18"/>
        </w:rPr>
      </w:pPr>
      <w:r w:rsidRPr="006D129B">
        <w:rPr>
          <w:rFonts w:ascii="Arial" w:eastAsiaTheme="majorEastAsia" w:hAnsi="Arial" w:cs="Arial"/>
          <w:szCs w:val="18"/>
        </w:rPr>
        <w:t>Ponudnik, ki v okviru programa zagotovi dostopnost do drugih dodatnih storitev, prejme  največ 20 točk, in sicer:</w:t>
      </w:r>
    </w:p>
    <w:p w14:paraId="6A09F00D" w14:textId="77777777" w:rsidR="006D129B" w:rsidRDefault="006D129B" w:rsidP="006D129B">
      <w:pPr>
        <w:pStyle w:val="Brezrazmikov"/>
        <w:jc w:val="both"/>
        <w:rPr>
          <w:rFonts w:ascii="Arial" w:eastAsiaTheme="majorEastAsia" w:hAnsi="Arial" w:cs="Arial"/>
          <w:szCs w:val="18"/>
        </w:rPr>
      </w:pPr>
    </w:p>
    <w:tbl>
      <w:tblPr>
        <w:tblStyle w:val="Tabelamrea"/>
        <w:tblW w:w="9060" w:type="dxa"/>
        <w:tblLook w:val="04A0" w:firstRow="1" w:lastRow="0" w:firstColumn="1" w:lastColumn="0" w:noHBand="0" w:noVBand="1"/>
      </w:tblPr>
      <w:tblGrid>
        <w:gridCol w:w="4530"/>
        <w:gridCol w:w="4530"/>
      </w:tblGrid>
      <w:tr w:rsidR="006D129B" w14:paraId="35FA09D4" w14:textId="77777777" w:rsidTr="006D129B">
        <w:trPr>
          <w:trHeight w:val="77"/>
        </w:trPr>
        <w:tc>
          <w:tcPr>
            <w:tcW w:w="4530" w:type="dxa"/>
          </w:tcPr>
          <w:p w14:paraId="052D12F7" w14:textId="1D892DD8" w:rsidR="006D129B" w:rsidRPr="006D129B" w:rsidRDefault="006D129B" w:rsidP="006D129B">
            <w:pPr>
              <w:pStyle w:val="Brezrazmikov"/>
              <w:jc w:val="center"/>
              <w:rPr>
                <w:rFonts w:ascii="Arial" w:hAnsi="Arial" w:cs="Arial"/>
                <w:szCs w:val="18"/>
                <w:u w:val="single"/>
              </w:rPr>
            </w:pPr>
            <w:proofErr w:type="spellStart"/>
            <w:r w:rsidRPr="006D129B">
              <w:rPr>
                <w:rFonts w:ascii="Arial" w:eastAsiaTheme="majorEastAsia" w:hAnsi="Arial" w:cs="Arial"/>
                <w:szCs w:val="18"/>
                <w:lang w:val="en-US"/>
              </w:rPr>
              <w:t>Zobni</w:t>
            </w:r>
            <w:proofErr w:type="spellEnd"/>
            <w:r w:rsidRPr="006D129B">
              <w:rPr>
                <w:rFonts w:ascii="Arial" w:eastAsiaTheme="majorEastAsia" w:hAnsi="Arial" w:cs="Arial"/>
                <w:szCs w:val="18"/>
                <w:lang w:val="en-US"/>
              </w:rPr>
              <w:t xml:space="preserve"> </w:t>
            </w:r>
            <w:proofErr w:type="spellStart"/>
            <w:r w:rsidR="005555E8">
              <w:rPr>
                <w:rFonts w:ascii="Arial" w:eastAsiaTheme="majorEastAsia" w:hAnsi="Arial" w:cs="Arial"/>
                <w:szCs w:val="18"/>
                <w:lang w:val="en-US"/>
              </w:rPr>
              <w:t>lokalni</w:t>
            </w:r>
            <w:proofErr w:type="spellEnd"/>
            <w:r w:rsidR="005555E8">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rentgen</w:t>
            </w:r>
            <w:proofErr w:type="spellEnd"/>
          </w:p>
        </w:tc>
        <w:tc>
          <w:tcPr>
            <w:tcW w:w="4530" w:type="dxa"/>
          </w:tcPr>
          <w:p w14:paraId="2730DD1D" w14:textId="4786FEE0" w:rsidR="006D129B" w:rsidRPr="006D129B" w:rsidRDefault="006D129B" w:rsidP="006D129B">
            <w:pPr>
              <w:pStyle w:val="Brezrazmikov"/>
              <w:jc w:val="center"/>
              <w:rPr>
                <w:rFonts w:ascii="Arial" w:hAnsi="Arial" w:cs="Arial"/>
                <w:szCs w:val="18"/>
              </w:rPr>
            </w:pPr>
            <w:r w:rsidRPr="006D129B">
              <w:rPr>
                <w:rFonts w:ascii="Arial" w:hAnsi="Arial" w:cs="Arial"/>
                <w:szCs w:val="18"/>
              </w:rPr>
              <w:t>1</w:t>
            </w:r>
            <w:r w:rsidR="0053064F">
              <w:rPr>
                <w:rFonts w:ascii="Arial" w:hAnsi="Arial" w:cs="Arial"/>
                <w:szCs w:val="18"/>
              </w:rPr>
              <w:t>5</w:t>
            </w:r>
            <w:r w:rsidRPr="006D129B">
              <w:rPr>
                <w:rFonts w:ascii="Arial" w:hAnsi="Arial" w:cs="Arial"/>
                <w:szCs w:val="18"/>
              </w:rPr>
              <w:t xml:space="preserve"> točk</w:t>
            </w:r>
          </w:p>
        </w:tc>
      </w:tr>
      <w:tr w:rsidR="006D129B" w14:paraId="5732A2D9" w14:textId="77777777" w:rsidTr="006D129B">
        <w:tc>
          <w:tcPr>
            <w:tcW w:w="4530" w:type="dxa"/>
          </w:tcPr>
          <w:p w14:paraId="2088909C" w14:textId="6D98F549" w:rsidR="006D129B" w:rsidRPr="006D129B" w:rsidRDefault="006D129B" w:rsidP="006D129B">
            <w:pPr>
              <w:pStyle w:val="Brezrazmikov"/>
              <w:jc w:val="center"/>
              <w:rPr>
                <w:rFonts w:ascii="Arial" w:hAnsi="Arial" w:cs="Arial"/>
                <w:szCs w:val="18"/>
                <w:u w:val="single"/>
              </w:rPr>
            </w:pPr>
            <w:proofErr w:type="spellStart"/>
            <w:r w:rsidRPr="006D129B">
              <w:rPr>
                <w:rFonts w:ascii="Arial" w:eastAsiaTheme="majorEastAsia" w:hAnsi="Arial" w:cs="Arial"/>
                <w:szCs w:val="18"/>
                <w:lang w:val="en-US"/>
              </w:rPr>
              <w:t>Drugo</w:t>
            </w:r>
            <w:proofErr w:type="spellEnd"/>
            <w:r w:rsidRPr="006D129B">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potrebno</w:t>
            </w:r>
            <w:proofErr w:type="spellEnd"/>
            <w:r w:rsidRPr="006D129B">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navesti</w:t>
            </w:r>
            <w:proofErr w:type="spellEnd"/>
            <w:r w:rsidRPr="006D129B">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vrsto</w:t>
            </w:r>
            <w:proofErr w:type="spellEnd"/>
            <w:r w:rsidRPr="006D129B">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dodatne</w:t>
            </w:r>
            <w:proofErr w:type="spellEnd"/>
            <w:r w:rsidRPr="006D129B">
              <w:rPr>
                <w:rFonts w:ascii="Arial" w:eastAsiaTheme="majorEastAsia" w:hAnsi="Arial" w:cs="Arial"/>
                <w:szCs w:val="18"/>
                <w:lang w:val="en-US"/>
              </w:rPr>
              <w:t xml:space="preserve"> </w:t>
            </w:r>
            <w:proofErr w:type="spellStart"/>
            <w:r w:rsidRPr="006D129B">
              <w:rPr>
                <w:rFonts w:ascii="Arial" w:eastAsiaTheme="majorEastAsia" w:hAnsi="Arial" w:cs="Arial"/>
                <w:szCs w:val="18"/>
                <w:lang w:val="en-US"/>
              </w:rPr>
              <w:t>storitve</w:t>
            </w:r>
            <w:proofErr w:type="spellEnd"/>
            <w:r w:rsidRPr="006D129B">
              <w:rPr>
                <w:rFonts w:ascii="Arial" w:eastAsiaTheme="majorEastAsia" w:hAnsi="Arial" w:cs="Arial"/>
                <w:szCs w:val="18"/>
                <w:lang w:val="en-US"/>
              </w:rPr>
              <w:t>)</w:t>
            </w:r>
          </w:p>
        </w:tc>
        <w:tc>
          <w:tcPr>
            <w:tcW w:w="4530" w:type="dxa"/>
          </w:tcPr>
          <w:p w14:paraId="5457DB9D" w14:textId="34D2CB95" w:rsidR="006D129B" w:rsidRPr="006D129B" w:rsidRDefault="0053064F" w:rsidP="006D129B">
            <w:pPr>
              <w:pStyle w:val="Brezrazmikov"/>
              <w:jc w:val="center"/>
              <w:rPr>
                <w:rFonts w:ascii="Arial" w:hAnsi="Arial" w:cs="Arial"/>
                <w:szCs w:val="18"/>
              </w:rPr>
            </w:pPr>
            <w:r>
              <w:rPr>
                <w:rFonts w:ascii="Arial" w:hAnsi="Arial" w:cs="Arial"/>
                <w:szCs w:val="18"/>
              </w:rPr>
              <w:t>5</w:t>
            </w:r>
            <w:r w:rsidR="006D129B" w:rsidRPr="006D129B">
              <w:rPr>
                <w:rFonts w:ascii="Arial" w:hAnsi="Arial" w:cs="Arial"/>
                <w:szCs w:val="18"/>
              </w:rPr>
              <w:t xml:space="preserve"> točk</w:t>
            </w:r>
          </w:p>
        </w:tc>
      </w:tr>
    </w:tbl>
    <w:p w14:paraId="07714039" w14:textId="77777777" w:rsidR="00CF3688" w:rsidRDefault="00CF3688" w:rsidP="00640859">
      <w:pPr>
        <w:pStyle w:val="Naslov2"/>
        <w:rPr>
          <w:rFonts w:ascii="Arial" w:hAnsi="Arial" w:cs="Arial"/>
          <w:sz w:val="18"/>
          <w:szCs w:val="18"/>
        </w:rPr>
      </w:pPr>
    </w:p>
    <w:bookmarkEnd w:id="0"/>
    <w:p w14:paraId="28ABE31E" w14:textId="77777777" w:rsidR="00640859" w:rsidRDefault="00640859" w:rsidP="00640859">
      <w:pPr>
        <w:pStyle w:val="Brezrazmikov"/>
        <w:jc w:val="both"/>
        <w:rPr>
          <w:rFonts w:ascii="Arial" w:hAnsi="Arial" w:cs="Arial"/>
          <w:szCs w:val="18"/>
        </w:rPr>
      </w:pPr>
    </w:p>
    <w:p w14:paraId="2DAAB7B7" w14:textId="20475361" w:rsidR="0053064F" w:rsidRDefault="0053064F" w:rsidP="0053064F">
      <w:pPr>
        <w:pStyle w:val="Brezrazmikov"/>
        <w:jc w:val="center"/>
        <w:rPr>
          <w:rFonts w:ascii="Arial" w:hAnsi="Arial" w:cs="Arial"/>
          <w:szCs w:val="18"/>
        </w:rPr>
      </w:pPr>
      <w:bookmarkStart w:id="1" w:name="_Hlk88825238"/>
      <w:r>
        <w:rPr>
          <w:rFonts w:ascii="Arial" w:hAnsi="Arial" w:cs="Arial"/>
          <w:szCs w:val="18"/>
        </w:rPr>
        <w:t>*********************************</w:t>
      </w:r>
    </w:p>
    <w:p w14:paraId="6E7DFB28" w14:textId="77777777" w:rsidR="0053064F" w:rsidRDefault="0053064F" w:rsidP="00627288">
      <w:pPr>
        <w:pStyle w:val="Brezrazmikov"/>
        <w:jc w:val="both"/>
        <w:rPr>
          <w:rFonts w:ascii="Arial" w:hAnsi="Arial" w:cs="Arial"/>
          <w:szCs w:val="18"/>
        </w:rPr>
      </w:pPr>
    </w:p>
    <w:p w14:paraId="2A48D117" w14:textId="77777777" w:rsidR="007570DB" w:rsidRDefault="007570DB" w:rsidP="00627288">
      <w:pPr>
        <w:pStyle w:val="Brezrazmikov"/>
        <w:jc w:val="both"/>
        <w:rPr>
          <w:rFonts w:ascii="Arial" w:hAnsi="Arial" w:cs="Arial"/>
          <w:szCs w:val="18"/>
        </w:rPr>
      </w:pPr>
    </w:p>
    <w:p w14:paraId="3D1AA35B" w14:textId="77777777" w:rsidR="007570DB" w:rsidRDefault="007570DB" w:rsidP="00627288">
      <w:pPr>
        <w:pStyle w:val="Brezrazmikov"/>
        <w:jc w:val="both"/>
        <w:rPr>
          <w:rFonts w:ascii="Arial" w:hAnsi="Arial" w:cs="Arial"/>
          <w:szCs w:val="18"/>
        </w:rPr>
      </w:pPr>
    </w:p>
    <w:p w14:paraId="256B79BA" w14:textId="77777777" w:rsidR="007570DB" w:rsidRDefault="007570DB" w:rsidP="00627288">
      <w:pPr>
        <w:pStyle w:val="Brezrazmikov"/>
        <w:jc w:val="both"/>
        <w:rPr>
          <w:rFonts w:ascii="Arial" w:hAnsi="Arial" w:cs="Arial"/>
          <w:szCs w:val="18"/>
        </w:rPr>
      </w:pPr>
    </w:p>
    <w:p w14:paraId="0109F261" w14:textId="77777777" w:rsidR="007570DB" w:rsidRDefault="007570DB" w:rsidP="00627288">
      <w:pPr>
        <w:pStyle w:val="Brezrazmikov"/>
        <w:jc w:val="both"/>
        <w:rPr>
          <w:rFonts w:ascii="Arial" w:hAnsi="Arial" w:cs="Arial"/>
          <w:szCs w:val="18"/>
        </w:rPr>
      </w:pPr>
    </w:p>
    <w:p w14:paraId="3379E2A8" w14:textId="77777777" w:rsidR="007570DB" w:rsidRDefault="007570DB" w:rsidP="00627288">
      <w:pPr>
        <w:pStyle w:val="Brezrazmikov"/>
        <w:jc w:val="both"/>
        <w:rPr>
          <w:rFonts w:ascii="Arial" w:hAnsi="Arial" w:cs="Arial"/>
          <w:szCs w:val="18"/>
        </w:rPr>
      </w:pPr>
    </w:p>
    <w:p w14:paraId="21521DFB" w14:textId="77777777" w:rsidR="007570DB" w:rsidRDefault="007570DB" w:rsidP="00627288">
      <w:pPr>
        <w:pStyle w:val="Brezrazmikov"/>
        <w:jc w:val="both"/>
        <w:rPr>
          <w:rFonts w:ascii="Arial" w:hAnsi="Arial" w:cs="Arial"/>
          <w:szCs w:val="18"/>
        </w:rPr>
      </w:pPr>
    </w:p>
    <w:p w14:paraId="608AF5ED" w14:textId="77777777" w:rsidR="007570DB" w:rsidRDefault="007570DB" w:rsidP="00627288">
      <w:pPr>
        <w:pStyle w:val="Brezrazmikov"/>
        <w:jc w:val="both"/>
        <w:rPr>
          <w:rFonts w:ascii="Arial" w:hAnsi="Arial" w:cs="Arial"/>
          <w:szCs w:val="18"/>
        </w:rPr>
      </w:pPr>
    </w:p>
    <w:p w14:paraId="5338156C" w14:textId="6B5672C6" w:rsidR="00627288" w:rsidRPr="00627288" w:rsidRDefault="00627288" w:rsidP="00627288">
      <w:pPr>
        <w:pStyle w:val="Brezrazmikov"/>
        <w:jc w:val="both"/>
        <w:rPr>
          <w:rFonts w:ascii="Arial" w:hAnsi="Arial" w:cs="Arial"/>
          <w:szCs w:val="18"/>
        </w:rPr>
      </w:pPr>
      <w:r w:rsidRPr="00627288">
        <w:rPr>
          <w:rFonts w:ascii="Arial" w:hAnsi="Arial" w:cs="Arial"/>
          <w:szCs w:val="18"/>
        </w:rPr>
        <w:lastRenderedPageBreak/>
        <w:t>Maksimalno je mogoče s posamezno vlogo doseči</w:t>
      </w:r>
      <w:r w:rsidR="00E43033">
        <w:rPr>
          <w:rFonts w:ascii="Arial" w:hAnsi="Arial" w:cs="Arial"/>
          <w:szCs w:val="18"/>
        </w:rPr>
        <w:t xml:space="preserve"> 100</w:t>
      </w:r>
      <w:r w:rsidRPr="00627288">
        <w:rPr>
          <w:rFonts w:ascii="Arial" w:hAnsi="Arial" w:cs="Arial"/>
          <w:szCs w:val="18"/>
        </w:rPr>
        <w:t xml:space="preserve"> točk. Po izvedenem točkovanju vseh popolnih ponudb, se najvišje ovrednoti ponudba, ki doseže največje število točk izmed vseh prispelih.</w:t>
      </w:r>
    </w:p>
    <w:p w14:paraId="49293364" w14:textId="77777777" w:rsidR="00627288" w:rsidRDefault="00627288" w:rsidP="00627288">
      <w:pPr>
        <w:pStyle w:val="Brezrazmikov"/>
        <w:jc w:val="both"/>
        <w:rPr>
          <w:rFonts w:ascii="Arial" w:hAnsi="Arial" w:cs="Arial"/>
          <w:sz w:val="20"/>
          <w:szCs w:val="20"/>
        </w:rPr>
      </w:pPr>
    </w:p>
    <w:p w14:paraId="29963888" w14:textId="77777777" w:rsidR="006A2C99" w:rsidRDefault="00627288" w:rsidP="00627288">
      <w:pPr>
        <w:pStyle w:val="Brezrazmikov"/>
        <w:jc w:val="both"/>
        <w:rPr>
          <w:rFonts w:ascii="Arial" w:hAnsi="Arial" w:cs="Arial"/>
          <w:szCs w:val="18"/>
        </w:rPr>
      </w:pPr>
      <w:r w:rsidRPr="00627288">
        <w:rPr>
          <w:rFonts w:ascii="Arial" w:hAnsi="Arial" w:cs="Arial"/>
          <w:szCs w:val="18"/>
        </w:rPr>
        <w:t xml:space="preserve">Izbran bo ponudnik, ki bo izpolnjeval vse pogoje in bo zbral najvišje število točk glede na zgornja merila. </w:t>
      </w:r>
    </w:p>
    <w:p w14:paraId="3677A023" w14:textId="77777777" w:rsidR="006A2C99" w:rsidRDefault="006A2C99" w:rsidP="00627288">
      <w:pPr>
        <w:pStyle w:val="Brezrazmikov"/>
        <w:jc w:val="both"/>
        <w:rPr>
          <w:rFonts w:ascii="Arial" w:hAnsi="Arial" w:cs="Arial"/>
          <w:szCs w:val="18"/>
        </w:rPr>
      </w:pPr>
    </w:p>
    <w:p w14:paraId="741671F2" w14:textId="48518570" w:rsidR="00FB4A6A" w:rsidRPr="00FB4A6A" w:rsidRDefault="00FB4A6A" w:rsidP="00FB4A6A">
      <w:pPr>
        <w:autoSpaceDE w:val="0"/>
        <w:autoSpaceDN w:val="0"/>
        <w:adjustRightInd w:val="0"/>
        <w:spacing w:after="0" w:line="240" w:lineRule="auto"/>
        <w:jc w:val="both"/>
        <w:rPr>
          <w:rFonts w:ascii="Arial" w:hAnsi="Arial" w:cs="Arial"/>
          <w:sz w:val="18"/>
          <w:szCs w:val="18"/>
        </w:rPr>
      </w:pPr>
      <w:r w:rsidRPr="00FB4A6A">
        <w:rPr>
          <w:rFonts w:ascii="Arial" w:hAnsi="Arial" w:cs="Arial"/>
          <w:sz w:val="18"/>
          <w:szCs w:val="18"/>
        </w:rPr>
        <w:t xml:space="preserve">Če dosežeta dva ali več ponudnikov na podlagi postavljenih meril za koncesijo enako število točk, bo izbran ponudnik, ki izvaja zdravstveno dejavnost, ki je predmet koncesije, v občini </w:t>
      </w:r>
      <w:r>
        <w:rPr>
          <w:rFonts w:ascii="Arial" w:hAnsi="Arial" w:cs="Arial"/>
          <w:sz w:val="18"/>
          <w:szCs w:val="18"/>
        </w:rPr>
        <w:t>Mežica</w:t>
      </w:r>
      <w:r w:rsidRPr="00FB4A6A">
        <w:rPr>
          <w:rFonts w:ascii="Arial" w:hAnsi="Arial" w:cs="Arial"/>
          <w:sz w:val="18"/>
          <w:szCs w:val="18"/>
        </w:rPr>
        <w:t xml:space="preserve"> najdaljše obdobje. </w:t>
      </w:r>
      <w:r w:rsidR="007E02D1" w:rsidRPr="007E02D1">
        <w:rPr>
          <w:rFonts w:ascii="Arial" w:hAnsi="Arial" w:cs="Arial"/>
          <w:sz w:val="18"/>
          <w:szCs w:val="18"/>
        </w:rPr>
        <w:t>Če je tudi to obdobje enako ali če nihče od ponudnikov nima predhodne prisotnosti v občini Mežica, bo končni izbranec določen z javnim žrebanjem, ki ga izvede strokovna komisija.</w:t>
      </w:r>
    </w:p>
    <w:p w14:paraId="1C1E576A" w14:textId="77777777" w:rsidR="00FB4A6A" w:rsidRDefault="00FB4A6A" w:rsidP="00FB4A6A">
      <w:pPr>
        <w:autoSpaceDE w:val="0"/>
        <w:autoSpaceDN w:val="0"/>
        <w:adjustRightInd w:val="0"/>
        <w:spacing w:after="0" w:line="240" w:lineRule="auto"/>
        <w:jc w:val="both"/>
      </w:pPr>
    </w:p>
    <w:bookmarkEnd w:id="1"/>
    <w:p w14:paraId="608DD2D1" w14:textId="77777777" w:rsidR="007E02D1" w:rsidRDefault="000F3583" w:rsidP="00A93C84">
      <w:pPr>
        <w:spacing w:after="0" w:line="312" w:lineRule="auto"/>
        <w:jc w:val="both"/>
        <w:rPr>
          <w:rFonts w:ascii="Arial" w:hAnsi="Arial" w:cs="Arial"/>
          <w:b/>
          <w:sz w:val="18"/>
          <w:szCs w:val="18"/>
          <w:lang w:eastAsia="sl-SI"/>
        </w:rPr>
      </w:pPr>
      <w:r w:rsidRPr="000F3583">
        <w:rPr>
          <w:rFonts w:ascii="Arial" w:hAnsi="Arial" w:cs="Arial"/>
          <w:b/>
          <w:sz w:val="18"/>
          <w:szCs w:val="18"/>
          <w:lang w:eastAsia="sl-SI"/>
        </w:rPr>
        <w:t>DOKAZILA</w:t>
      </w:r>
      <w:r w:rsidR="00722D2E">
        <w:rPr>
          <w:rFonts w:ascii="Arial" w:hAnsi="Arial" w:cs="Arial"/>
          <w:b/>
          <w:sz w:val="18"/>
          <w:szCs w:val="18"/>
          <w:lang w:eastAsia="sl-SI"/>
        </w:rPr>
        <w:t xml:space="preserve"> ZA MERILA</w:t>
      </w:r>
      <w:r w:rsidRPr="000F3583">
        <w:rPr>
          <w:rFonts w:ascii="Arial" w:hAnsi="Arial" w:cs="Arial"/>
          <w:b/>
          <w:sz w:val="18"/>
          <w:szCs w:val="18"/>
          <w:lang w:eastAsia="sl-SI"/>
        </w:rPr>
        <w:t xml:space="preserve">: </w:t>
      </w:r>
    </w:p>
    <w:p w14:paraId="0597C0FA" w14:textId="071F8DC1" w:rsidR="000F3583" w:rsidRPr="000F3583" w:rsidRDefault="000F3583" w:rsidP="00A93C84">
      <w:pPr>
        <w:spacing w:after="0" w:line="312" w:lineRule="auto"/>
        <w:jc w:val="both"/>
        <w:rPr>
          <w:rFonts w:ascii="Arial" w:hAnsi="Arial" w:cs="Arial"/>
          <w:sz w:val="18"/>
          <w:szCs w:val="18"/>
          <w:lang w:eastAsia="sl-SI"/>
        </w:rPr>
      </w:pPr>
      <w:r w:rsidRPr="000F3583">
        <w:rPr>
          <w:rFonts w:ascii="Arial" w:hAnsi="Arial" w:cs="Arial"/>
          <w:sz w:val="18"/>
          <w:szCs w:val="18"/>
          <w:lang w:eastAsia="sl-SI"/>
        </w:rPr>
        <w:t>Ponudnik predloži (kadar je ponudnik pravna oseba, predloži spodaj našteta dokazila, ki se nanašajo na osebe za predvidenega odgovornega nosilca koncesijske dejavnosti oziroma za enega izvajalca za strokovna usposabljanja):</w:t>
      </w:r>
    </w:p>
    <w:p w14:paraId="1312DB6A" w14:textId="77777777" w:rsidR="00ED5F9F" w:rsidRPr="00ED5F9F" w:rsidRDefault="00ED5F9F" w:rsidP="00ED5F9F">
      <w:pPr>
        <w:numPr>
          <w:ilvl w:val="0"/>
          <w:numId w:val="38"/>
        </w:numPr>
        <w:spacing w:before="225" w:after="225" w:line="240" w:lineRule="auto"/>
        <w:jc w:val="both"/>
        <w:rPr>
          <w:rFonts w:ascii="Arial" w:hAnsi="Arial" w:cs="Arial"/>
          <w:sz w:val="18"/>
          <w:szCs w:val="18"/>
          <w:lang w:eastAsia="sl-SI"/>
        </w:rPr>
      </w:pPr>
      <w:r w:rsidRPr="00ED5F9F">
        <w:rPr>
          <w:rFonts w:ascii="Arial" w:hAnsi="Arial" w:cs="Arial"/>
          <w:sz w:val="18"/>
          <w:szCs w:val="18"/>
          <w:lang w:eastAsia="sl-SI"/>
        </w:rPr>
        <w:t xml:space="preserve">Za merilo št. 1: Kopijo izpisa o obdobjih zavarovanja v RS (ZPIZ) ali kopijo delovne knjižice/pogodb o zaposlitvi, iz katerih sta razvidna delovna doba in področje dela, ter fotokopijo diplome za </w:t>
      </w:r>
      <w:r w:rsidRPr="00ED5F9F">
        <w:rPr>
          <w:rFonts w:ascii="Arial" w:hAnsi="Arial" w:cs="Arial"/>
          <w:b/>
          <w:bCs/>
          <w:sz w:val="18"/>
          <w:szCs w:val="18"/>
          <w:lang w:eastAsia="sl-SI"/>
        </w:rPr>
        <w:t>vse prijavljene nosilce</w:t>
      </w:r>
      <w:r w:rsidRPr="00ED5F9F">
        <w:rPr>
          <w:rFonts w:ascii="Arial" w:hAnsi="Arial" w:cs="Arial"/>
          <w:sz w:val="18"/>
          <w:szCs w:val="18"/>
          <w:lang w:eastAsia="sl-SI"/>
        </w:rPr>
        <w:t xml:space="preserve"> (največ tri).</w:t>
      </w:r>
    </w:p>
    <w:p w14:paraId="5578244F" w14:textId="77777777" w:rsidR="00ED5F9F" w:rsidRPr="00ED5F9F" w:rsidRDefault="00ED5F9F" w:rsidP="00ED5F9F">
      <w:pPr>
        <w:numPr>
          <w:ilvl w:val="0"/>
          <w:numId w:val="38"/>
        </w:numPr>
        <w:spacing w:before="225" w:after="225" w:line="240" w:lineRule="auto"/>
        <w:jc w:val="both"/>
        <w:rPr>
          <w:rFonts w:ascii="Arial" w:hAnsi="Arial" w:cs="Arial"/>
          <w:sz w:val="18"/>
          <w:szCs w:val="18"/>
          <w:lang w:eastAsia="sl-SI"/>
        </w:rPr>
      </w:pPr>
      <w:r w:rsidRPr="00ED5F9F">
        <w:rPr>
          <w:rFonts w:ascii="Arial" w:hAnsi="Arial" w:cs="Arial"/>
          <w:sz w:val="18"/>
          <w:szCs w:val="18"/>
          <w:lang w:eastAsia="sl-SI"/>
        </w:rPr>
        <w:t xml:space="preserve">Za merilo št. 2 in 3: Kopijo dovoljenja za opravljanje zdravstvene dejavnosti ter dokazilo o izvajanju programa (npr. potrdilo ZZZS ali prejšnjega </w:t>
      </w:r>
      <w:proofErr w:type="spellStart"/>
      <w:r w:rsidRPr="00ED5F9F">
        <w:rPr>
          <w:rFonts w:ascii="Arial" w:hAnsi="Arial" w:cs="Arial"/>
          <w:sz w:val="18"/>
          <w:szCs w:val="18"/>
          <w:lang w:eastAsia="sl-SI"/>
        </w:rPr>
        <w:t>koncedenta</w:t>
      </w:r>
      <w:proofErr w:type="spellEnd"/>
      <w:r w:rsidRPr="00ED5F9F">
        <w:rPr>
          <w:rFonts w:ascii="Arial" w:hAnsi="Arial" w:cs="Arial"/>
          <w:sz w:val="18"/>
          <w:szCs w:val="18"/>
          <w:lang w:eastAsia="sl-SI"/>
        </w:rPr>
        <w:t xml:space="preserve"> o obsegu in trajanju programa).</w:t>
      </w:r>
    </w:p>
    <w:p w14:paraId="7D15D5E1" w14:textId="77777777" w:rsidR="00ED5F9F" w:rsidRPr="00ED5F9F" w:rsidRDefault="00ED5F9F" w:rsidP="00ED5F9F">
      <w:pPr>
        <w:numPr>
          <w:ilvl w:val="0"/>
          <w:numId w:val="38"/>
        </w:numPr>
        <w:spacing w:before="225" w:after="225" w:line="240" w:lineRule="auto"/>
        <w:jc w:val="both"/>
        <w:rPr>
          <w:rFonts w:ascii="Arial" w:hAnsi="Arial" w:cs="Arial"/>
          <w:sz w:val="18"/>
          <w:szCs w:val="18"/>
          <w:lang w:eastAsia="sl-SI"/>
        </w:rPr>
      </w:pPr>
      <w:r w:rsidRPr="00ED5F9F">
        <w:rPr>
          <w:rFonts w:ascii="Arial" w:hAnsi="Arial" w:cs="Arial"/>
          <w:sz w:val="18"/>
          <w:szCs w:val="18"/>
          <w:lang w:eastAsia="sl-SI"/>
        </w:rPr>
        <w:t>Za merilo št. 4: Dokazilo o pravici razpolaganja s prostorom (izpisek iz zemljiške knjige, najemna pogodba) ali podpisano namero/predpogodbo o najemu/nakupu prostorov z jasno navedenim naslovom objekta.</w:t>
      </w:r>
    </w:p>
    <w:p w14:paraId="49BB25E7" w14:textId="77777777" w:rsidR="00ED5F9F" w:rsidRPr="00ED5F9F" w:rsidRDefault="00ED5F9F" w:rsidP="00ED5F9F">
      <w:pPr>
        <w:numPr>
          <w:ilvl w:val="0"/>
          <w:numId w:val="38"/>
        </w:numPr>
        <w:spacing w:before="225" w:after="225" w:line="240" w:lineRule="auto"/>
        <w:jc w:val="both"/>
        <w:rPr>
          <w:rFonts w:ascii="Arial" w:hAnsi="Arial" w:cs="Arial"/>
          <w:sz w:val="18"/>
          <w:szCs w:val="18"/>
          <w:lang w:eastAsia="sl-SI"/>
        </w:rPr>
      </w:pPr>
      <w:r w:rsidRPr="00ED5F9F">
        <w:rPr>
          <w:rFonts w:ascii="Arial" w:hAnsi="Arial" w:cs="Arial"/>
          <w:sz w:val="18"/>
          <w:szCs w:val="18"/>
          <w:lang w:eastAsia="sl-SI"/>
        </w:rPr>
        <w:t>Za merilo št. 5: Izjavo ponudnika o zagotavljanju opreme z navedbo tehničnih podatkov (proizvajalec, model) ali dokazilo o nakupu/najemu rentgenskih aparatov.</w:t>
      </w:r>
    </w:p>
    <w:p w14:paraId="2BA9F0DA" w14:textId="77777777" w:rsidR="00ED5F9F" w:rsidRPr="00ED5F9F" w:rsidRDefault="00ED5F9F" w:rsidP="00ED5F9F">
      <w:pPr>
        <w:numPr>
          <w:ilvl w:val="0"/>
          <w:numId w:val="38"/>
        </w:numPr>
        <w:spacing w:before="225" w:after="225" w:line="240" w:lineRule="auto"/>
        <w:jc w:val="both"/>
        <w:rPr>
          <w:rFonts w:ascii="Arial" w:hAnsi="Arial" w:cs="Arial"/>
          <w:sz w:val="18"/>
          <w:szCs w:val="18"/>
          <w:lang w:eastAsia="sl-SI"/>
        </w:rPr>
      </w:pPr>
      <w:r w:rsidRPr="00ED5F9F">
        <w:rPr>
          <w:rFonts w:ascii="Arial" w:hAnsi="Arial" w:cs="Arial"/>
          <w:sz w:val="18"/>
          <w:szCs w:val="18"/>
          <w:lang w:eastAsia="sl-SI"/>
        </w:rPr>
        <w:t xml:space="preserve">Izpolnjen in podpisan krovni obrazec: </w:t>
      </w:r>
      <w:r w:rsidRPr="00ED5F9F">
        <w:rPr>
          <w:rFonts w:ascii="Arial" w:hAnsi="Arial" w:cs="Arial"/>
          <w:i/>
          <w:iCs/>
          <w:sz w:val="18"/>
          <w:szCs w:val="18"/>
          <w:lang w:eastAsia="sl-SI"/>
        </w:rPr>
        <w:t>Merila za ocenjevanje ponudb</w:t>
      </w:r>
      <w:r w:rsidRPr="00ED5F9F">
        <w:rPr>
          <w:rFonts w:ascii="Arial" w:hAnsi="Arial" w:cs="Arial"/>
          <w:sz w:val="18"/>
          <w:szCs w:val="18"/>
          <w:lang w:eastAsia="sl-SI"/>
        </w:rPr>
        <w:t>.</w:t>
      </w:r>
    </w:p>
    <w:p w14:paraId="31899E2F" w14:textId="72E96264" w:rsidR="00ED5F9F" w:rsidRPr="00ED5F9F" w:rsidRDefault="00ED5F9F" w:rsidP="00ED5F9F">
      <w:pPr>
        <w:spacing w:before="225" w:after="225" w:line="240" w:lineRule="auto"/>
        <w:jc w:val="both"/>
        <w:rPr>
          <w:rFonts w:ascii="Arial" w:hAnsi="Arial" w:cs="Arial"/>
          <w:sz w:val="18"/>
          <w:szCs w:val="18"/>
          <w:lang w:eastAsia="sl-SI"/>
        </w:rPr>
      </w:pPr>
    </w:p>
    <w:p w14:paraId="68BF3EA0" w14:textId="77777777" w:rsidR="008E7D95" w:rsidRPr="00957001" w:rsidRDefault="008E7D95">
      <w:pPr>
        <w:spacing w:before="225" w:after="225" w:line="240" w:lineRule="auto"/>
        <w:jc w:val="both"/>
        <w:rPr>
          <w:rFonts w:ascii="Arial" w:hAnsi="Arial" w:cs="Arial"/>
          <w:color w:val="000000"/>
          <w:sz w:val="18"/>
          <w:szCs w:val="18"/>
        </w:rPr>
      </w:pPr>
    </w:p>
    <w:p w14:paraId="36E38E8B" w14:textId="77777777" w:rsidR="00EA1854" w:rsidRDefault="00EA1854">
      <w:pPr>
        <w:spacing w:before="225" w:after="225" w:line="240" w:lineRule="auto"/>
        <w:jc w:val="both"/>
        <w:rPr>
          <w:rFonts w:ascii="Arial" w:hAnsi="Arial" w:cs="Arial"/>
          <w:color w:val="000000"/>
          <w:sz w:val="18"/>
          <w:szCs w:val="18"/>
        </w:rPr>
      </w:pPr>
    </w:p>
    <w:p w14:paraId="4A3AA6B5" w14:textId="77777777" w:rsidR="00A44574" w:rsidRDefault="00A44574">
      <w:pPr>
        <w:spacing w:before="225" w:after="225" w:line="240" w:lineRule="auto"/>
        <w:jc w:val="both"/>
        <w:rPr>
          <w:rFonts w:ascii="Arial" w:hAnsi="Arial" w:cs="Arial"/>
          <w:color w:val="000000"/>
          <w:sz w:val="18"/>
          <w:szCs w:val="18"/>
        </w:rPr>
      </w:pPr>
    </w:p>
    <w:p w14:paraId="471A3E87" w14:textId="77777777" w:rsidR="00A44574" w:rsidRDefault="00A44574">
      <w:pPr>
        <w:spacing w:before="225" w:after="225" w:line="240" w:lineRule="auto"/>
        <w:jc w:val="both"/>
        <w:rPr>
          <w:rFonts w:ascii="Arial" w:hAnsi="Arial" w:cs="Arial"/>
          <w:color w:val="000000"/>
          <w:sz w:val="18"/>
          <w:szCs w:val="18"/>
        </w:rPr>
      </w:pPr>
    </w:p>
    <w:p w14:paraId="54DD938A" w14:textId="77777777" w:rsidR="00A44574" w:rsidRDefault="00A44574">
      <w:pPr>
        <w:spacing w:before="225" w:after="225" w:line="240" w:lineRule="auto"/>
        <w:jc w:val="both"/>
        <w:rPr>
          <w:rFonts w:ascii="Arial" w:hAnsi="Arial" w:cs="Arial"/>
          <w:color w:val="000000"/>
          <w:sz w:val="18"/>
          <w:szCs w:val="18"/>
        </w:rPr>
      </w:pPr>
    </w:p>
    <w:p w14:paraId="5371EE72" w14:textId="562A40BA" w:rsidR="00F746AB" w:rsidRDefault="00F746AB">
      <w:pPr>
        <w:spacing w:before="225" w:after="225" w:line="240" w:lineRule="auto"/>
        <w:jc w:val="both"/>
        <w:rPr>
          <w:rFonts w:ascii="Arial" w:hAnsi="Arial" w:cs="Arial"/>
          <w:color w:val="000000"/>
          <w:sz w:val="18"/>
          <w:szCs w:val="18"/>
        </w:rPr>
      </w:pPr>
      <w:r>
        <w:rPr>
          <w:rFonts w:ascii="Arial" w:hAnsi="Arial" w:cs="Arial"/>
          <w:color w:val="000000"/>
          <w:sz w:val="18"/>
          <w:szCs w:val="18"/>
        </w:rPr>
        <w:br w:type="page"/>
      </w:r>
    </w:p>
    <w:p w14:paraId="06FACFD1" w14:textId="40EB76BD"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w:t>
      </w:r>
      <w:r w:rsidR="0064405B">
        <w:rPr>
          <w:rFonts w:ascii="Arial" w:hAnsi="Arial" w:cs="Arial"/>
          <w:color w:val="FFFFFF" w:themeColor="background1"/>
        </w:rPr>
        <w:t>, ki jih morajo ponudniki izpolnjevati ter dokazila o njihovem izpolnjevanju</w:t>
      </w:r>
    </w:p>
    <w:p w14:paraId="16238085" w14:textId="77777777" w:rsidR="0064405B" w:rsidRDefault="0064405B" w:rsidP="0064405B">
      <w:pPr>
        <w:pStyle w:val="Brezrazmikov"/>
        <w:jc w:val="both"/>
        <w:rPr>
          <w:rFonts w:ascii="Arial" w:hAnsi="Arial" w:cs="Arial"/>
          <w:szCs w:val="18"/>
        </w:rPr>
      </w:pPr>
    </w:p>
    <w:p w14:paraId="60934F03" w14:textId="0A4863A6" w:rsidR="0064405B" w:rsidRPr="0064405B" w:rsidRDefault="0064405B" w:rsidP="0064405B">
      <w:pPr>
        <w:pStyle w:val="Brezrazmikov"/>
        <w:jc w:val="both"/>
        <w:rPr>
          <w:rFonts w:ascii="Arial" w:hAnsi="Arial" w:cs="Arial"/>
          <w:szCs w:val="18"/>
        </w:rPr>
      </w:pPr>
      <w:r w:rsidRPr="0064405B">
        <w:rPr>
          <w:rFonts w:ascii="Arial" w:hAnsi="Arial" w:cs="Arial"/>
          <w:szCs w:val="18"/>
        </w:rPr>
        <w:t>Za opravljanje dejavnosti, ki je predmet razpisa, morajo kandidati izpolnjevati pogoje, ki jih določa 44.č člen ZZDej in dodatne pogoje, ki so določeni v tej razpisni dokumentaciji. Kot dokaz o izpolnjevanju zakonsko predpisanih in dodatnih pogojev mora ponudnik v prijavi na javni razpis priložiti ustrezna dokazila, navedena spodaj.</w:t>
      </w:r>
    </w:p>
    <w:p w14:paraId="0E4B1E94" w14:textId="77777777" w:rsidR="0064405B" w:rsidRPr="0064405B" w:rsidRDefault="0064405B" w:rsidP="0064405B">
      <w:pPr>
        <w:pStyle w:val="Brezrazmikov"/>
        <w:jc w:val="both"/>
        <w:rPr>
          <w:rFonts w:ascii="Arial" w:hAnsi="Arial" w:cs="Arial"/>
          <w:szCs w:val="18"/>
        </w:rPr>
      </w:pPr>
    </w:p>
    <w:p w14:paraId="72E0CA3C" w14:textId="77777777" w:rsidR="0064405B" w:rsidRPr="0064405B" w:rsidRDefault="0064405B" w:rsidP="00B93D33">
      <w:pPr>
        <w:pStyle w:val="Brezrazmikov"/>
        <w:numPr>
          <w:ilvl w:val="0"/>
          <w:numId w:val="14"/>
        </w:numPr>
        <w:suppressAutoHyphens/>
        <w:jc w:val="both"/>
        <w:rPr>
          <w:rFonts w:ascii="Arial" w:hAnsi="Arial" w:cs="Arial"/>
          <w:szCs w:val="18"/>
          <w:u w:val="single"/>
        </w:rPr>
      </w:pPr>
      <w:r w:rsidRPr="0064405B">
        <w:rPr>
          <w:rFonts w:ascii="Arial" w:hAnsi="Arial" w:cs="Arial"/>
          <w:szCs w:val="18"/>
          <w:u w:val="single"/>
        </w:rPr>
        <w:t>Zakonsko predpisani pogoji za ponudnika:</w:t>
      </w:r>
    </w:p>
    <w:p w14:paraId="34BB6206" w14:textId="77777777" w:rsidR="0064405B" w:rsidRPr="0064405B" w:rsidRDefault="0064405B" w:rsidP="0064405B">
      <w:pPr>
        <w:pStyle w:val="Brezrazmikov"/>
        <w:jc w:val="both"/>
        <w:rPr>
          <w:rFonts w:ascii="Arial" w:hAnsi="Arial" w:cs="Arial"/>
          <w:szCs w:val="18"/>
        </w:rPr>
      </w:pPr>
    </w:p>
    <w:p w14:paraId="13AC4E55" w14:textId="084C45BB" w:rsidR="0064405B" w:rsidRPr="0064405B" w:rsidRDefault="0064405B" w:rsidP="00B93D33">
      <w:pPr>
        <w:pStyle w:val="Brezrazmikov"/>
        <w:numPr>
          <w:ilvl w:val="0"/>
          <w:numId w:val="13"/>
        </w:numPr>
        <w:suppressAutoHyphens/>
        <w:jc w:val="both"/>
        <w:rPr>
          <w:rFonts w:ascii="Arial" w:hAnsi="Arial" w:cs="Arial"/>
          <w:szCs w:val="18"/>
        </w:rPr>
      </w:pPr>
      <w:r w:rsidRPr="0064405B">
        <w:rPr>
          <w:rFonts w:ascii="Arial" w:hAnsi="Arial" w:cs="Arial"/>
          <w:b/>
          <w:bCs/>
          <w:szCs w:val="18"/>
        </w:rPr>
        <w:t>ima dovoljenje za opravljanje zdravstvene dejavnosti</w:t>
      </w:r>
    </w:p>
    <w:p w14:paraId="5445D7AA" w14:textId="7FDC6B47"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veljavno dovoljenje, če z njim razpolaga, in </w:t>
      </w:r>
      <w:r w:rsidR="004A417B" w:rsidRPr="004A417B">
        <w:rPr>
          <w:rFonts w:ascii="Arial" w:hAnsi="Arial" w:cs="Arial"/>
          <w:szCs w:val="18"/>
        </w:rPr>
        <w:t>Izjava o izpolnjevanju zakonskih pogojev</w:t>
      </w:r>
      <w:r w:rsidR="004A417B" w:rsidRPr="0064405B">
        <w:rPr>
          <w:rFonts w:ascii="Arial" w:hAnsi="Arial" w:cs="Arial"/>
          <w:szCs w:val="18"/>
        </w:rPr>
        <w:t xml:space="preserve"> </w:t>
      </w:r>
      <w:r w:rsidRPr="0064405B">
        <w:rPr>
          <w:rFonts w:ascii="Arial" w:hAnsi="Arial" w:cs="Arial"/>
          <w:szCs w:val="18"/>
        </w:rPr>
        <w:t>(pogoj mora biti izpolnjen najkasneje pred sklenitvijo koncesijske pogodbe)</w:t>
      </w:r>
    </w:p>
    <w:p w14:paraId="166F64DC" w14:textId="77777777" w:rsidR="0064405B" w:rsidRPr="0064405B" w:rsidRDefault="0064405B" w:rsidP="0064405B">
      <w:pPr>
        <w:pStyle w:val="Brezrazmikov"/>
        <w:ind w:left="1788"/>
        <w:jc w:val="both"/>
        <w:rPr>
          <w:rFonts w:ascii="Arial" w:hAnsi="Arial" w:cs="Arial"/>
          <w:b/>
          <w:i/>
          <w:szCs w:val="18"/>
        </w:rPr>
      </w:pPr>
    </w:p>
    <w:p w14:paraId="4A7D0611" w14:textId="64BB80E2" w:rsidR="0064405B" w:rsidRPr="0064405B" w:rsidRDefault="0064405B" w:rsidP="00B93D33">
      <w:pPr>
        <w:pStyle w:val="Brezrazmikov"/>
        <w:numPr>
          <w:ilvl w:val="0"/>
          <w:numId w:val="13"/>
        </w:numPr>
        <w:suppressAutoHyphens/>
        <w:jc w:val="both"/>
        <w:rPr>
          <w:rFonts w:ascii="Arial" w:hAnsi="Arial" w:cs="Arial"/>
          <w:b/>
          <w:i/>
          <w:szCs w:val="18"/>
        </w:rPr>
      </w:pPr>
      <w:r w:rsidRPr="0064405B">
        <w:rPr>
          <w:rFonts w:ascii="Arial" w:hAnsi="Arial" w:cs="Arial"/>
          <w:b/>
          <w:bCs/>
          <w:szCs w:val="18"/>
        </w:rPr>
        <w:t>ima za vrsto zdravstvene dejavnosti, v katero sodi program zdravstvene dejavnosti, ki je predmet koncesije, za polni delovni čas zaposlenega odgovornega nosilca zdravstvene dejavnosti, razen ko je sam izvajalec zdravstvene dejavnosti odgovorni nosilec zdravstvene dejavnosti</w:t>
      </w:r>
    </w:p>
    <w:p w14:paraId="395E9238" w14:textId="4895E893"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pogojev</w:t>
      </w:r>
      <w:r w:rsidR="004A417B" w:rsidRPr="0064405B">
        <w:rPr>
          <w:rFonts w:ascii="Arial" w:hAnsi="Arial" w:cs="Arial"/>
          <w:szCs w:val="18"/>
        </w:rPr>
        <w:t xml:space="preserve"> </w:t>
      </w:r>
      <w:r w:rsidRPr="0064405B">
        <w:rPr>
          <w:rFonts w:ascii="Arial" w:hAnsi="Arial" w:cs="Arial"/>
          <w:szCs w:val="18"/>
        </w:rPr>
        <w:t>(pogoj mora biti izpolnjen najkasneje z dnem začetka opravljanja koncesijske dejavnosti)</w:t>
      </w:r>
    </w:p>
    <w:p w14:paraId="7C1C323A" w14:textId="77777777" w:rsidR="0064405B" w:rsidRPr="0064405B" w:rsidRDefault="0064405B" w:rsidP="0064405B">
      <w:pPr>
        <w:pStyle w:val="Brezrazmikov"/>
        <w:ind w:left="1788"/>
        <w:jc w:val="both"/>
        <w:rPr>
          <w:rFonts w:ascii="Arial" w:hAnsi="Arial" w:cs="Arial"/>
          <w:b/>
          <w:i/>
          <w:szCs w:val="18"/>
        </w:rPr>
      </w:pPr>
    </w:p>
    <w:p w14:paraId="73767608" w14:textId="77777777" w:rsidR="00301D78" w:rsidRPr="00301D78" w:rsidRDefault="00301D78" w:rsidP="00301D78">
      <w:pPr>
        <w:pStyle w:val="Brezrazmikov"/>
        <w:numPr>
          <w:ilvl w:val="0"/>
          <w:numId w:val="13"/>
        </w:numPr>
        <w:suppressAutoHyphens/>
        <w:jc w:val="both"/>
        <w:rPr>
          <w:rFonts w:ascii="Arial" w:hAnsi="Arial" w:cs="Arial"/>
          <w:b/>
          <w:i/>
          <w:szCs w:val="18"/>
        </w:rPr>
      </w:pPr>
      <w:r>
        <w:rPr>
          <w:rFonts w:ascii="Arial" w:hAnsi="Arial" w:cs="Arial"/>
          <w:b/>
          <w:bCs/>
          <w:szCs w:val="18"/>
        </w:rPr>
        <w:t>i</w:t>
      </w:r>
      <w:r w:rsidR="00B12403" w:rsidRPr="00B12403">
        <w:rPr>
          <w:rFonts w:ascii="Arial" w:hAnsi="Arial" w:cs="Arial"/>
          <w:b/>
          <w:bCs/>
          <w:szCs w:val="18"/>
        </w:rPr>
        <w:t>ma zaposleno ali na drugi zakoniti podlagi zagotovljeno ustrezno število usposobljenih zdravstvenih delavcev (skladno z zahtevo po treh nosilcih dejavnosti za nemoteno zagotavljanje storitve), ki izpolnjujejo pogoje, določene z ZZDej in Zakonom o zdravniški službi.</w:t>
      </w:r>
    </w:p>
    <w:p w14:paraId="38CDBAE3" w14:textId="377DE2E6" w:rsidR="0064405B" w:rsidRPr="0064405B" w:rsidRDefault="0064405B" w:rsidP="00301D78">
      <w:pPr>
        <w:pStyle w:val="Brezrazmikov"/>
        <w:numPr>
          <w:ilvl w:val="0"/>
          <w:numId w:val="39"/>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pogojev</w:t>
      </w:r>
      <w:r w:rsidR="004A417B" w:rsidRPr="0064405B">
        <w:rPr>
          <w:rFonts w:ascii="Arial" w:hAnsi="Arial" w:cs="Arial"/>
          <w:szCs w:val="18"/>
        </w:rPr>
        <w:t xml:space="preserve"> </w:t>
      </w:r>
      <w:r w:rsidRPr="0064405B">
        <w:rPr>
          <w:rFonts w:ascii="Arial" w:hAnsi="Arial" w:cs="Arial"/>
          <w:szCs w:val="18"/>
        </w:rPr>
        <w:t>(pogoj mora biti izpolnjen najkasneje z dnem začetka opravljanja koncesijske dejavnosti)</w:t>
      </w:r>
    </w:p>
    <w:p w14:paraId="478770FA" w14:textId="77777777" w:rsidR="0064405B" w:rsidRPr="0064405B" w:rsidRDefault="0064405B" w:rsidP="0064405B">
      <w:pPr>
        <w:pStyle w:val="Brezrazmikov"/>
        <w:ind w:left="1788"/>
        <w:jc w:val="both"/>
        <w:rPr>
          <w:rFonts w:ascii="Arial" w:hAnsi="Arial" w:cs="Arial"/>
          <w:b/>
          <w:i/>
          <w:szCs w:val="18"/>
        </w:rPr>
      </w:pPr>
    </w:p>
    <w:p w14:paraId="320610D8" w14:textId="77777777" w:rsidR="0064405B" w:rsidRPr="0064405B" w:rsidRDefault="0064405B" w:rsidP="00B93D33">
      <w:pPr>
        <w:pStyle w:val="Brezrazmikov"/>
        <w:numPr>
          <w:ilvl w:val="0"/>
          <w:numId w:val="13"/>
        </w:numPr>
        <w:suppressAutoHyphens/>
        <w:jc w:val="both"/>
        <w:rPr>
          <w:rFonts w:ascii="Arial" w:hAnsi="Arial" w:cs="Arial"/>
          <w:b/>
          <w:bCs/>
          <w:i/>
          <w:szCs w:val="18"/>
        </w:rPr>
      </w:pPr>
      <w:r w:rsidRPr="0064405B">
        <w:rPr>
          <w:rFonts w:ascii="Arial" w:hAnsi="Arial" w:cs="Arial"/>
          <w:b/>
          <w:bCs/>
          <w:color w:val="000000"/>
          <w:szCs w:val="18"/>
          <w:shd w:val="clear" w:color="auto" w:fill="FFFFFF"/>
        </w:rPr>
        <w:t>ima sklenjeno pogodbo z javnim zdravstvenim zavodom o obsegu in vrstah sodelovanja za potrebe izvajanja neprekinjenega zdravstvenega varstva, če gre za zdravstveno dejavnost, ki se izvaja v okviru neprekinjenega zdravstvenega varstva</w:t>
      </w:r>
    </w:p>
    <w:p w14:paraId="2DC10922" w14:textId="58237D61"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w:t>
      </w:r>
      <w:r w:rsidR="004A417B" w:rsidRPr="000D3DC6">
        <w:rPr>
          <w:rFonts w:ascii="Arial" w:hAnsi="Arial" w:cs="Arial"/>
          <w:szCs w:val="18"/>
        </w:rPr>
        <w:t xml:space="preserve">anju zakonskih pogojev </w:t>
      </w:r>
      <w:r w:rsidRPr="000D3DC6">
        <w:rPr>
          <w:rFonts w:ascii="Arial" w:hAnsi="Arial" w:cs="Arial"/>
          <w:szCs w:val="18"/>
        </w:rPr>
        <w:t xml:space="preserve">(pogoj mora biti izpolnjen </w:t>
      </w:r>
      <w:r w:rsidR="000D3DC6" w:rsidRPr="000D3DC6">
        <w:rPr>
          <w:rFonts w:ascii="Arial" w:hAnsi="Arial" w:cs="Arial"/>
          <w:szCs w:val="18"/>
        </w:rPr>
        <w:t>pred sklenitvijo koncesijske pogodbe</w:t>
      </w:r>
      <w:r w:rsidRPr="000D3DC6">
        <w:rPr>
          <w:rFonts w:ascii="Arial" w:hAnsi="Arial" w:cs="Arial"/>
          <w:szCs w:val="18"/>
        </w:rPr>
        <w:t>)</w:t>
      </w:r>
    </w:p>
    <w:p w14:paraId="61882EF2" w14:textId="77777777" w:rsidR="0064405B" w:rsidRPr="0064405B" w:rsidRDefault="0064405B" w:rsidP="0064405B">
      <w:pPr>
        <w:pStyle w:val="Brezrazmikov"/>
        <w:ind w:left="1068"/>
        <w:jc w:val="both"/>
        <w:rPr>
          <w:rFonts w:ascii="Arial" w:hAnsi="Arial" w:cs="Arial"/>
          <w:bCs/>
          <w:iCs/>
          <w:szCs w:val="18"/>
        </w:rPr>
      </w:pPr>
    </w:p>
    <w:p w14:paraId="407DF2B3" w14:textId="711BD26D" w:rsidR="0064405B" w:rsidRPr="0064405B" w:rsidRDefault="0064405B" w:rsidP="00B93D33">
      <w:pPr>
        <w:pStyle w:val="Brezrazmikov"/>
        <w:numPr>
          <w:ilvl w:val="0"/>
          <w:numId w:val="13"/>
        </w:numPr>
        <w:suppressAutoHyphens/>
        <w:jc w:val="both"/>
        <w:rPr>
          <w:rFonts w:ascii="Arial" w:hAnsi="Arial" w:cs="Arial"/>
          <w:b/>
          <w:i/>
          <w:szCs w:val="18"/>
        </w:rPr>
      </w:pPr>
      <w:r w:rsidRPr="0064405B">
        <w:rPr>
          <w:rFonts w:ascii="Arial" w:hAnsi="Arial" w:cs="Arial"/>
          <w:b/>
          <w:bCs/>
          <w:szCs w:val="18"/>
        </w:rPr>
        <w:t>ima v skladu z zakonom, ki ureja zdravniško službo, urejeno zavarovanje odgovornosti za zdravnike</w:t>
      </w:r>
    </w:p>
    <w:p w14:paraId="3AD48F60" w14:textId="6108A658"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pogojev</w:t>
      </w:r>
      <w:r w:rsidRPr="0064405B">
        <w:rPr>
          <w:rFonts w:ascii="Arial" w:hAnsi="Arial" w:cs="Arial"/>
          <w:szCs w:val="18"/>
        </w:rPr>
        <w:t>, da bo takoj po podpisu pogodbe sklenil ustrezno zavarovanje (pogoj mora biti izpolnjen najkasneje pred sklenitvijo koncesijske pogodbe)</w:t>
      </w:r>
    </w:p>
    <w:p w14:paraId="078D2142" w14:textId="77777777" w:rsidR="0064405B" w:rsidRPr="0064405B" w:rsidRDefault="0064405B" w:rsidP="0064405B">
      <w:pPr>
        <w:pStyle w:val="Brezrazmikov"/>
        <w:ind w:left="1788"/>
        <w:jc w:val="both"/>
        <w:rPr>
          <w:rFonts w:ascii="Arial" w:hAnsi="Arial" w:cs="Arial"/>
          <w:b/>
          <w:i/>
          <w:szCs w:val="18"/>
        </w:rPr>
      </w:pPr>
    </w:p>
    <w:p w14:paraId="4C418A1D" w14:textId="77777777" w:rsidR="0064405B" w:rsidRPr="0064405B" w:rsidRDefault="0064405B" w:rsidP="00B93D33">
      <w:pPr>
        <w:pStyle w:val="Brezrazmikov"/>
        <w:numPr>
          <w:ilvl w:val="0"/>
          <w:numId w:val="13"/>
        </w:numPr>
        <w:suppressAutoHyphens/>
        <w:jc w:val="both"/>
        <w:rPr>
          <w:rFonts w:ascii="Arial" w:hAnsi="Arial" w:cs="Arial"/>
          <w:b/>
          <w:bCs/>
          <w:i/>
          <w:szCs w:val="18"/>
        </w:rPr>
      </w:pPr>
      <w:r w:rsidRPr="0064405B">
        <w:rPr>
          <w:rFonts w:ascii="Arial" w:hAnsi="Arial" w:cs="Arial"/>
          <w:b/>
          <w:bCs/>
          <w:szCs w:val="18"/>
        </w:rPr>
        <w:t>mu v zadnjih petih letih ni bila odvzeta koncesija iz razlogov iz 44. j člena ZZDej</w:t>
      </w:r>
    </w:p>
    <w:p w14:paraId="095C49AA" w14:textId="3BECC301"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pogojev</w:t>
      </w:r>
      <w:r w:rsidR="004A417B" w:rsidRPr="0064405B">
        <w:rPr>
          <w:rFonts w:ascii="Arial" w:hAnsi="Arial" w:cs="Arial"/>
          <w:szCs w:val="18"/>
        </w:rPr>
        <w:t xml:space="preserve"> </w:t>
      </w:r>
      <w:r w:rsidRPr="0064405B">
        <w:rPr>
          <w:rFonts w:ascii="Arial" w:hAnsi="Arial" w:cs="Arial"/>
          <w:szCs w:val="18"/>
        </w:rPr>
        <w:t>(pogoj mora biti izpolnjen ob vložitvi ponudbe)</w:t>
      </w:r>
    </w:p>
    <w:p w14:paraId="3482AB0B" w14:textId="77777777" w:rsidR="0064405B" w:rsidRPr="0064405B" w:rsidRDefault="0064405B" w:rsidP="0064405B">
      <w:pPr>
        <w:pStyle w:val="Brezrazmikov"/>
        <w:ind w:left="1788"/>
        <w:jc w:val="both"/>
        <w:rPr>
          <w:rFonts w:ascii="Arial" w:hAnsi="Arial" w:cs="Arial"/>
          <w:b/>
          <w:i/>
          <w:szCs w:val="18"/>
        </w:rPr>
      </w:pPr>
    </w:p>
    <w:p w14:paraId="13E885E3" w14:textId="536481FA" w:rsidR="0064405B" w:rsidRPr="0064405B" w:rsidRDefault="0064405B" w:rsidP="00B93D33">
      <w:pPr>
        <w:pStyle w:val="Brezrazmikov"/>
        <w:numPr>
          <w:ilvl w:val="0"/>
          <w:numId w:val="13"/>
        </w:numPr>
        <w:suppressAutoHyphens/>
        <w:jc w:val="both"/>
        <w:rPr>
          <w:rFonts w:ascii="Arial" w:hAnsi="Arial" w:cs="Arial"/>
          <w:b/>
          <w:bCs/>
          <w:i/>
          <w:szCs w:val="18"/>
        </w:rPr>
      </w:pPr>
      <w:r w:rsidRPr="0064405B">
        <w:rPr>
          <w:rFonts w:ascii="Arial" w:hAnsi="Arial" w:cs="Arial"/>
          <w:b/>
          <w:bCs/>
          <w:szCs w:val="18"/>
        </w:rPr>
        <w:t>ni v postopkih pred organi pristojne zbornice ali strokovnega združenja zaradi kršitev v zvezi z opravljanjem poklica</w:t>
      </w:r>
    </w:p>
    <w:p w14:paraId="5A65147A" w14:textId="77777777"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DOKAZILO: potrdilo pristojne zbornice ali strokovnega združenja (pogoj mora biti izpolnjen ob vložitvi ponudbe)</w:t>
      </w:r>
    </w:p>
    <w:p w14:paraId="72CF834E" w14:textId="77777777" w:rsidR="0064405B" w:rsidRPr="0064405B" w:rsidRDefault="0064405B" w:rsidP="0064405B">
      <w:pPr>
        <w:pStyle w:val="Brezrazmikov"/>
        <w:ind w:left="1788"/>
        <w:jc w:val="both"/>
        <w:rPr>
          <w:rFonts w:ascii="Arial" w:hAnsi="Arial" w:cs="Arial"/>
          <w:b/>
          <w:i/>
          <w:szCs w:val="18"/>
        </w:rPr>
      </w:pPr>
    </w:p>
    <w:p w14:paraId="1DED3243" w14:textId="68EE939F" w:rsidR="0064405B" w:rsidRPr="000D3DC6" w:rsidRDefault="0064405B" w:rsidP="00B93D33">
      <w:pPr>
        <w:pStyle w:val="Brezrazmikov"/>
        <w:numPr>
          <w:ilvl w:val="0"/>
          <w:numId w:val="13"/>
        </w:numPr>
        <w:suppressAutoHyphens/>
        <w:jc w:val="both"/>
        <w:rPr>
          <w:rFonts w:ascii="Arial" w:hAnsi="Arial" w:cs="Arial"/>
          <w:b/>
          <w:bCs/>
          <w:i/>
          <w:szCs w:val="18"/>
        </w:rPr>
      </w:pPr>
      <w:r w:rsidRPr="0064405B">
        <w:rPr>
          <w:rFonts w:ascii="Arial" w:hAnsi="Arial" w:cs="Arial"/>
          <w:b/>
          <w:bCs/>
          <w:szCs w:val="18"/>
        </w:rPr>
        <w:t>pri ponudniku ne obstojijo izključitveni razlogi, ki veljajo za ponudnike v postopkih oddaje javnih naročil (</w:t>
      </w:r>
      <w:r w:rsidR="001E3B54" w:rsidRPr="001E3B54">
        <w:rPr>
          <w:rFonts w:ascii="Arial" w:hAnsi="Arial" w:cs="Arial"/>
          <w:b/>
          <w:bCs/>
          <w:szCs w:val="18"/>
        </w:rPr>
        <w:t xml:space="preserve">skladno s 47.a členom ZZDej in smiselno uporabo </w:t>
      </w:r>
      <w:proofErr w:type="spellStart"/>
      <w:r w:rsidR="001E3B54" w:rsidRPr="001E3B54">
        <w:rPr>
          <w:rFonts w:ascii="Arial" w:hAnsi="Arial" w:cs="Arial"/>
          <w:b/>
          <w:bCs/>
          <w:szCs w:val="18"/>
        </w:rPr>
        <w:t>javnonaročniške</w:t>
      </w:r>
      <w:proofErr w:type="spellEnd"/>
      <w:r w:rsidR="001E3B54" w:rsidRPr="001E3B54">
        <w:rPr>
          <w:rFonts w:ascii="Arial" w:hAnsi="Arial" w:cs="Arial"/>
          <w:b/>
          <w:bCs/>
          <w:szCs w:val="18"/>
        </w:rPr>
        <w:t xml:space="preserve"> zakonodaje</w:t>
      </w:r>
      <w:r w:rsidRPr="0064405B">
        <w:rPr>
          <w:rFonts w:ascii="Arial" w:hAnsi="Arial" w:cs="Arial"/>
          <w:b/>
          <w:bCs/>
          <w:szCs w:val="18"/>
        </w:rPr>
        <w:t>)</w:t>
      </w:r>
      <w:r w:rsidR="000D3DC6">
        <w:rPr>
          <w:rFonts w:ascii="Arial" w:hAnsi="Arial" w:cs="Arial"/>
          <w:b/>
          <w:bCs/>
          <w:szCs w:val="18"/>
        </w:rPr>
        <w:t>:</w:t>
      </w:r>
    </w:p>
    <w:p w14:paraId="24389B14" w14:textId="77777777" w:rsidR="000D3DC6" w:rsidRDefault="000D3DC6" w:rsidP="000D3DC6">
      <w:pPr>
        <w:pStyle w:val="Brezrazmikov"/>
        <w:suppressAutoHyphens/>
        <w:ind w:left="1068"/>
        <w:jc w:val="both"/>
        <w:rPr>
          <w:rFonts w:ascii="Arial" w:hAnsi="Arial" w:cs="Arial"/>
          <w:b/>
          <w:bCs/>
          <w:szCs w:val="18"/>
        </w:rPr>
      </w:pPr>
    </w:p>
    <w:p w14:paraId="33BB4F47" w14:textId="563A819C" w:rsidR="000D3DC6" w:rsidRPr="000D3DC6" w:rsidRDefault="000D3DC6" w:rsidP="000D3DC6">
      <w:pPr>
        <w:pStyle w:val="Odstavekseznama"/>
        <w:numPr>
          <w:ilvl w:val="0"/>
          <w:numId w:val="29"/>
        </w:numPr>
        <w:spacing w:after="0" w:line="237" w:lineRule="auto"/>
        <w:ind w:right="-15"/>
        <w:jc w:val="both"/>
        <w:rPr>
          <w:rFonts w:ascii="Arial" w:eastAsia="Times New Roman" w:hAnsi="Arial" w:cs="Arial"/>
          <w:sz w:val="18"/>
          <w:szCs w:val="18"/>
        </w:rPr>
      </w:pPr>
      <w:r w:rsidRPr="000D3DC6">
        <w:rPr>
          <w:rFonts w:ascii="Arial" w:eastAsia="Times New Roman" w:hAnsi="Arial" w:cs="Arial"/>
          <w:sz w:val="18"/>
          <w:szCs w:val="18"/>
        </w:rPr>
        <w:t xml:space="preserve">Da 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0D3DC6">
        <w:rPr>
          <w:rFonts w:ascii="Arial" w:eastAsia="Times New Roman" w:hAnsi="Arial" w:cs="Arial"/>
          <w:sz w:val="18"/>
          <w:szCs w:val="18"/>
        </w:rPr>
        <w:t>popr</w:t>
      </w:r>
      <w:proofErr w:type="spellEnd"/>
      <w:r w:rsidRPr="000D3DC6">
        <w:rPr>
          <w:rFonts w:ascii="Arial" w:eastAsia="Times New Roman" w:hAnsi="Arial" w:cs="Arial"/>
          <w:sz w:val="18"/>
          <w:szCs w:val="18"/>
        </w:rPr>
        <w:t>., 54/15, 38/16, 27/17, 23/20, 91/20, 95/21, 186/21 in 105/22 – ZZNŠPP; v nadaljnjem besedilu: KZ-1</w:t>
      </w:r>
      <w:r w:rsidR="008C7403">
        <w:rPr>
          <w:rFonts w:ascii="Arial" w:eastAsia="Times New Roman" w:hAnsi="Arial" w:cs="Arial"/>
          <w:sz w:val="18"/>
          <w:szCs w:val="18"/>
        </w:rPr>
        <w:t xml:space="preserve"> z vsemi spremembami</w:t>
      </w:r>
      <w:r w:rsidRPr="000D3DC6">
        <w:rPr>
          <w:rFonts w:ascii="Arial" w:eastAsia="Times New Roman" w:hAnsi="Arial" w:cs="Arial"/>
          <w:sz w:val="18"/>
          <w:szCs w:val="18"/>
        </w:rPr>
        <w:t>) ali za primerljiva kazniva dejanja, ki so jih izrekla tuja sodišča, ki so navedena v prvem odstavku 75. člena ZJN-3.</w:t>
      </w:r>
    </w:p>
    <w:p w14:paraId="33DD2DDC"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w:t>
      </w:r>
      <w:r w:rsidRPr="000D3DC6">
        <w:rPr>
          <w:rFonts w:ascii="Arial" w:eastAsia="Times New Roman" w:hAnsi="Arial" w:cs="Arial"/>
          <w:sz w:val="18"/>
          <w:szCs w:val="18"/>
        </w:rPr>
        <w:lastRenderedPageBreak/>
        <w:t>oddaje ponudbe ali prijave.</w:t>
      </w:r>
    </w:p>
    <w:p w14:paraId="47352D4F"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 xml:space="preserve">Da gospodarski subjekt na dan, ko poteče rok za oddajo ponudb, ni izločen iz postopkov oddaje javnih naročil zaradi uvrstitve v evidenco gospodarskih subjektov z negativnimi referencami. </w:t>
      </w:r>
    </w:p>
    <w:p w14:paraId="5E18081D"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5AFC2743"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 xml:space="preserve">Da gospodarski subjekt ni kršil obveznosti na področju </w:t>
      </w:r>
      <w:proofErr w:type="spellStart"/>
      <w:r w:rsidRPr="000D3DC6">
        <w:rPr>
          <w:rFonts w:ascii="Arial" w:eastAsia="Times New Roman" w:hAnsi="Arial" w:cs="Arial"/>
          <w:sz w:val="18"/>
          <w:szCs w:val="18"/>
        </w:rPr>
        <w:t>okoljskega</w:t>
      </w:r>
      <w:proofErr w:type="spellEnd"/>
      <w:r w:rsidRPr="000D3DC6">
        <w:rPr>
          <w:rFonts w:ascii="Arial" w:eastAsia="Times New Roman" w:hAnsi="Arial" w:cs="Arial"/>
          <w:sz w:val="18"/>
          <w:szCs w:val="18"/>
        </w:rPr>
        <w:t xml:space="preserve">, socialnega in delovnega prava, ki so določene v pravu Evropske unije, predpisih, ki veljajo v Republiki Sloveniji, kolektivnih pogodbah ali predpisih mednarodnega </w:t>
      </w:r>
      <w:proofErr w:type="spellStart"/>
      <w:r w:rsidRPr="000D3DC6">
        <w:rPr>
          <w:rFonts w:ascii="Arial" w:eastAsia="Times New Roman" w:hAnsi="Arial" w:cs="Arial"/>
          <w:sz w:val="18"/>
          <w:szCs w:val="18"/>
        </w:rPr>
        <w:t>okoljskega</w:t>
      </w:r>
      <w:proofErr w:type="spellEnd"/>
      <w:r w:rsidRPr="000D3DC6">
        <w:rPr>
          <w:rFonts w:ascii="Arial" w:eastAsia="Times New Roman" w:hAnsi="Arial" w:cs="Arial"/>
          <w:sz w:val="18"/>
          <w:szCs w:val="18"/>
        </w:rPr>
        <w:t xml:space="preserve">, socialnega in delovnega prava. Seznam mednarodnih socialnih in </w:t>
      </w:r>
      <w:proofErr w:type="spellStart"/>
      <w:r w:rsidRPr="000D3DC6">
        <w:rPr>
          <w:rFonts w:ascii="Arial" w:eastAsia="Times New Roman" w:hAnsi="Arial" w:cs="Arial"/>
          <w:sz w:val="18"/>
          <w:szCs w:val="18"/>
        </w:rPr>
        <w:t>okoljskih</w:t>
      </w:r>
      <w:proofErr w:type="spellEnd"/>
      <w:r w:rsidRPr="000D3DC6">
        <w:rPr>
          <w:rFonts w:ascii="Arial" w:eastAsia="Times New Roman" w:hAnsi="Arial" w:cs="Arial"/>
          <w:sz w:val="18"/>
          <w:szCs w:val="18"/>
        </w:rPr>
        <w:t xml:space="preserve"> konvencij določata Priloga X Direktive 2014/24/EU in Priloga XIV Direktive 2014/25/EU.</w:t>
      </w:r>
    </w:p>
    <w:p w14:paraId="167B104E"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14:paraId="0A2D4772"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Da gospodarski subjekt ni zagrešil hujše kršitve poklicnih pravil, zaradi česar je omajana njegova integriteta.</w:t>
      </w:r>
    </w:p>
    <w:p w14:paraId="061AA25B"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14:paraId="46D32A8A" w14:textId="77777777" w:rsidR="000D3DC6" w:rsidRPr="000D3DC6" w:rsidRDefault="000D3DC6" w:rsidP="000D3DC6">
      <w:pPr>
        <w:pStyle w:val="Odstavekseznama"/>
        <w:widowControl w:val="0"/>
        <w:numPr>
          <w:ilvl w:val="0"/>
          <w:numId w:val="29"/>
        </w:numPr>
        <w:autoSpaceDE w:val="0"/>
        <w:autoSpaceDN w:val="0"/>
        <w:adjustRightInd w:val="0"/>
        <w:spacing w:after="0" w:line="240" w:lineRule="auto"/>
        <w:jc w:val="both"/>
        <w:rPr>
          <w:rFonts w:ascii="Arial" w:eastAsia="Times New Roman" w:hAnsi="Arial" w:cs="Arial"/>
          <w:sz w:val="18"/>
          <w:szCs w:val="18"/>
        </w:rPr>
      </w:pPr>
      <w:r w:rsidRPr="000D3DC6">
        <w:rPr>
          <w:rFonts w:ascii="Arial" w:eastAsia="Times New Roman" w:hAnsi="Arial" w:cs="Arial"/>
          <w:sz w:val="18"/>
          <w:szCs w:val="18"/>
        </w:rPr>
        <w:t xml:space="preserve">Da gospodarski subjekt ni uvrščen v evidenco poslovnih subjektov iz 35. člena Zakona o integriteti in preprečevanju korupcije (Uradni list RS, št. 69/11 – uradno prečiščeno besedilo, 158/20, 3/22 – </w:t>
      </w:r>
      <w:proofErr w:type="spellStart"/>
      <w:r w:rsidRPr="000D3DC6">
        <w:rPr>
          <w:rFonts w:ascii="Arial" w:eastAsia="Times New Roman" w:hAnsi="Arial" w:cs="Arial"/>
          <w:sz w:val="18"/>
          <w:szCs w:val="18"/>
        </w:rPr>
        <w:t>ZDeb</w:t>
      </w:r>
      <w:proofErr w:type="spellEnd"/>
      <w:r w:rsidRPr="000D3DC6">
        <w:rPr>
          <w:rFonts w:ascii="Arial" w:eastAsia="Times New Roman" w:hAnsi="Arial" w:cs="Arial"/>
          <w:sz w:val="18"/>
          <w:szCs w:val="18"/>
        </w:rPr>
        <w:t xml:space="preserve"> in 16/23 – </w:t>
      </w:r>
      <w:proofErr w:type="spellStart"/>
      <w:r w:rsidRPr="000D3DC6">
        <w:rPr>
          <w:rFonts w:ascii="Arial" w:eastAsia="Times New Roman" w:hAnsi="Arial" w:cs="Arial"/>
          <w:sz w:val="18"/>
          <w:szCs w:val="18"/>
        </w:rPr>
        <w:t>ZZPri</w:t>
      </w:r>
      <w:proofErr w:type="spellEnd"/>
      <w:r w:rsidRPr="000D3DC6">
        <w:rPr>
          <w:rFonts w:ascii="Arial" w:eastAsia="Times New Roman" w:hAnsi="Arial" w:cs="Arial"/>
          <w:sz w:val="18"/>
          <w:szCs w:val="18"/>
        </w:rPr>
        <w:t>) in mu ni na podlagi tega člena prepovedano poslovanje z naročnikom.</w:t>
      </w:r>
    </w:p>
    <w:p w14:paraId="2593D767" w14:textId="77777777" w:rsidR="000D3DC6" w:rsidRPr="0064405B" w:rsidRDefault="000D3DC6" w:rsidP="000D3DC6">
      <w:pPr>
        <w:pStyle w:val="Brezrazmikov"/>
        <w:suppressAutoHyphens/>
        <w:ind w:left="1068"/>
        <w:jc w:val="both"/>
        <w:rPr>
          <w:rFonts w:ascii="Arial" w:hAnsi="Arial" w:cs="Arial"/>
          <w:b/>
          <w:bCs/>
          <w:i/>
          <w:szCs w:val="18"/>
        </w:rPr>
      </w:pPr>
    </w:p>
    <w:p w14:paraId="2FADEF9C" w14:textId="4CDC566F"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pogojev</w:t>
      </w:r>
      <w:r w:rsidR="00AB0173" w:rsidRPr="00AB0173">
        <w:rPr>
          <w:rFonts w:ascii="Arial" w:hAnsi="Arial" w:cs="Arial"/>
          <w:sz w:val="20"/>
          <w:szCs w:val="20"/>
        </w:rPr>
        <w:t xml:space="preserve"> </w:t>
      </w:r>
      <w:r w:rsidR="00AB0173" w:rsidRPr="00AB0173">
        <w:rPr>
          <w:rFonts w:ascii="Arial" w:hAnsi="Arial" w:cs="Arial"/>
          <w:szCs w:val="18"/>
        </w:rPr>
        <w:t xml:space="preserve">ter  </w:t>
      </w:r>
      <w:bookmarkStart w:id="2" w:name="_Hlk88816597"/>
      <w:r w:rsidR="00AB0173" w:rsidRPr="00AB0173">
        <w:rPr>
          <w:rFonts w:ascii="Arial" w:hAnsi="Arial" w:cs="Arial"/>
          <w:szCs w:val="18"/>
        </w:rPr>
        <w:t xml:space="preserve">pooblastila </w:t>
      </w:r>
      <w:r w:rsidR="00AB0173">
        <w:rPr>
          <w:rFonts w:ascii="Arial" w:hAnsi="Arial" w:cs="Arial"/>
          <w:szCs w:val="18"/>
        </w:rPr>
        <w:t xml:space="preserve">(za pravno in fizično osebo) </w:t>
      </w:r>
      <w:bookmarkEnd w:id="2"/>
      <w:r w:rsidR="00AB0173" w:rsidRPr="00AB0173">
        <w:rPr>
          <w:rFonts w:ascii="Arial" w:hAnsi="Arial" w:cs="Arial"/>
          <w:szCs w:val="18"/>
        </w:rPr>
        <w:t>za pridobitev podatkov iz uradnih evidenc</w:t>
      </w:r>
      <w:r w:rsidR="004A417B" w:rsidRPr="00AB0173">
        <w:rPr>
          <w:rFonts w:ascii="Arial" w:hAnsi="Arial" w:cs="Arial"/>
          <w:szCs w:val="18"/>
        </w:rPr>
        <w:t xml:space="preserve"> </w:t>
      </w:r>
      <w:r w:rsidRPr="0064405B">
        <w:rPr>
          <w:rFonts w:ascii="Arial" w:hAnsi="Arial" w:cs="Arial"/>
          <w:szCs w:val="18"/>
        </w:rPr>
        <w:t>(pogoj mora biti izpolnjen ob vložitvi ponudbe).</w:t>
      </w:r>
    </w:p>
    <w:p w14:paraId="3ECE0126" w14:textId="77777777" w:rsidR="0064405B" w:rsidRPr="0064405B" w:rsidRDefault="0064405B" w:rsidP="0064405B">
      <w:pPr>
        <w:pStyle w:val="Brezrazmikov"/>
        <w:jc w:val="both"/>
        <w:rPr>
          <w:rFonts w:ascii="Arial" w:hAnsi="Arial" w:cs="Arial"/>
          <w:szCs w:val="18"/>
        </w:rPr>
      </w:pPr>
    </w:p>
    <w:p w14:paraId="000EE19B" w14:textId="77777777" w:rsidR="0064405B" w:rsidRPr="0064405B" w:rsidRDefault="0064405B" w:rsidP="00B93D33">
      <w:pPr>
        <w:pStyle w:val="Brezrazmikov"/>
        <w:numPr>
          <w:ilvl w:val="0"/>
          <w:numId w:val="14"/>
        </w:numPr>
        <w:suppressAutoHyphens/>
        <w:jc w:val="both"/>
        <w:rPr>
          <w:rFonts w:ascii="Arial" w:hAnsi="Arial" w:cs="Arial"/>
          <w:szCs w:val="18"/>
          <w:u w:val="single"/>
        </w:rPr>
      </w:pPr>
      <w:r w:rsidRPr="0064405B">
        <w:rPr>
          <w:rFonts w:ascii="Arial" w:hAnsi="Arial" w:cs="Arial"/>
          <w:szCs w:val="18"/>
          <w:u w:val="single"/>
        </w:rPr>
        <w:t>Drugi pogoji za ponudnika:</w:t>
      </w:r>
    </w:p>
    <w:p w14:paraId="55F19FC5" w14:textId="77777777" w:rsidR="0064405B" w:rsidRPr="0064405B" w:rsidRDefault="0064405B" w:rsidP="0064405B">
      <w:pPr>
        <w:pStyle w:val="Brezrazmikov"/>
        <w:ind w:left="360"/>
        <w:jc w:val="both"/>
        <w:rPr>
          <w:szCs w:val="18"/>
          <w:u w:val="single"/>
        </w:rPr>
      </w:pPr>
    </w:p>
    <w:p w14:paraId="318B25B4" w14:textId="76BFD3F7" w:rsidR="0064405B" w:rsidRPr="000D3DC6" w:rsidRDefault="000D3DC6" w:rsidP="00B93D33">
      <w:pPr>
        <w:pStyle w:val="Brezrazmikov"/>
        <w:numPr>
          <w:ilvl w:val="0"/>
          <w:numId w:val="13"/>
        </w:numPr>
        <w:suppressAutoHyphens/>
        <w:jc w:val="both"/>
        <w:rPr>
          <w:rFonts w:ascii="Arial" w:hAnsi="Arial" w:cs="Arial"/>
          <w:b/>
          <w:bCs/>
          <w:i/>
          <w:szCs w:val="18"/>
        </w:rPr>
      </w:pPr>
      <w:r w:rsidRPr="000D3DC6">
        <w:rPr>
          <w:rFonts w:ascii="Arial" w:eastAsia="Times New Roman" w:hAnsi="Arial" w:cs="Arial"/>
          <w:b/>
          <w:szCs w:val="18"/>
        </w:rPr>
        <w:t>Odgovorni nosilec zdravstvene dejavnosti ima licenco za delo na področju</w:t>
      </w:r>
      <w:r w:rsidRPr="000D3DC6">
        <w:rPr>
          <w:rFonts w:ascii="Arial" w:eastAsia="Times New Roman" w:hAnsi="Arial" w:cs="Arial"/>
          <w:b/>
          <w:bCs/>
          <w:szCs w:val="18"/>
        </w:rPr>
        <w:t xml:space="preserve"> </w:t>
      </w:r>
      <w:r w:rsidRPr="000D3DC6">
        <w:rPr>
          <w:rFonts w:ascii="Arial" w:eastAsia="Times New Roman" w:hAnsi="Arial" w:cs="Arial"/>
          <w:b/>
          <w:szCs w:val="18"/>
        </w:rPr>
        <w:t>zobozdravstva, je usposobljen za samostojno delo ter izpolnjuje pogoje 3.a člena</w:t>
      </w:r>
      <w:r w:rsidRPr="000D3DC6">
        <w:rPr>
          <w:rFonts w:ascii="Arial" w:eastAsia="Times New Roman" w:hAnsi="Arial" w:cs="Arial"/>
          <w:b/>
          <w:bCs/>
          <w:szCs w:val="18"/>
        </w:rPr>
        <w:t xml:space="preserve"> </w:t>
      </w:r>
      <w:r w:rsidRPr="000D3DC6">
        <w:rPr>
          <w:rFonts w:ascii="Arial" w:eastAsia="Times New Roman" w:hAnsi="Arial" w:cs="Arial"/>
          <w:b/>
          <w:szCs w:val="18"/>
        </w:rPr>
        <w:t>ZZDej</w:t>
      </w:r>
      <w:r w:rsidR="0064405B" w:rsidRPr="000D3DC6">
        <w:rPr>
          <w:rFonts w:ascii="Arial" w:hAnsi="Arial" w:cs="Arial"/>
          <w:b/>
          <w:bCs/>
          <w:i/>
          <w:szCs w:val="18"/>
        </w:rPr>
        <w:t>.</w:t>
      </w:r>
    </w:p>
    <w:p w14:paraId="42324966" w14:textId="00AE6804" w:rsidR="0064405B" w:rsidRPr="0064405B" w:rsidRDefault="0064405B" w:rsidP="00B93D33">
      <w:pPr>
        <w:pStyle w:val="Brezrazmikov"/>
        <w:numPr>
          <w:ilvl w:val="0"/>
          <w:numId w:val="15"/>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drugih pogojev</w:t>
      </w:r>
    </w:p>
    <w:p w14:paraId="1E36B42F" w14:textId="77777777" w:rsidR="0064405B" w:rsidRPr="0064405B" w:rsidRDefault="0064405B" w:rsidP="0064405B">
      <w:pPr>
        <w:pStyle w:val="Brezrazmikov"/>
        <w:ind w:left="1068"/>
        <w:jc w:val="both"/>
        <w:rPr>
          <w:rFonts w:ascii="Arial" w:hAnsi="Arial" w:cs="Arial"/>
          <w:b/>
          <w:i/>
          <w:szCs w:val="18"/>
        </w:rPr>
      </w:pPr>
    </w:p>
    <w:p w14:paraId="33AB38A8" w14:textId="7C5AD0AA" w:rsidR="0064405B" w:rsidRPr="000D3DC6" w:rsidRDefault="000D3DC6" w:rsidP="00B93D33">
      <w:pPr>
        <w:pStyle w:val="Brezrazmikov"/>
        <w:numPr>
          <w:ilvl w:val="0"/>
          <w:numId w:val="13"/>
        </w:numPr>
        <w:suppressAutoHyphens/>
        <w:jc w:val="both"/>
        <w:rPr>
          <w:rFonts w:ascii="Arial" w:hAnsi="Arial" w:cs="Arial"/>
          <w:b/>
          <w:iCs/>
          <w:szCs w:val="18"/>
        </w:rPr>
      </w:pPr>
      <w:r w:rsidRPr="000D3DC6">
        <w:rPr>
          <w:rFonts w:ascii="Arial" w:eastAsia="Times New Roman" w:hAnsi="Arial" w:cs="Arial"/>
          <w:b/>
          <w:szCs w:val="18"/>
        </w:rPr>
        <w:t>Odgovorni nosilec zdravstvene dejavnosti obvlada slovenski jezik in bo zagotovil pacientom pravico do sporazumevanja z zdravstvenimi delavci in sodelavci v slovenskem jeziku</w:t>
      </w:r>
      <w:r w:rsidR="0064405B" w:rsidRPr="000D3DC6">
        <w:rPr>
          <w:rFonts w:ascii="Arial" w:hAnsi="Arial" w:cs="Arial"/>
          <w:b/>
          <w:iCs/>
          <w:szCs w:val="18"/>
        </w:rPr>
        <w:t>.</w:t>
      </w:r>
    </w:p>
    <w:p w14:paraId="4AA946BE" w14:textId="3DD91A8D"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drugih pogojev</w:t>
      </w:r>
    </w:p>
    <w:p w14:paraId="5B0BCC53" w14:textId="77777777" w:rsidR="0064405B" w:rsidRPr="0064405B" w:rsidRDefault="0064405B" w:rsidP="0064405B">
      <w:pPr>
        <w:pStyle w:val="Brezrazmikov"/>
        <w:ind w:left="1068"/>
        <w:jc w:val="both"/>
        <w:rPr>
          <w:rFonts w:ascii="Arial" w:hAnsi="Arial" w:cs="Arial"/>
          <w:bCs/>
          <w:iCs/>
          <w:szCs w:val="18"/>
        </w:rPr>
      </w:pPr>
    </w:p>
    <w:p w14:paraId="6EAA7C2B" w14:textId="1C41C20B" w:rsidR="0064405B" w:rsidRPr="0064405B" w:rsidRDefault="0064405B" w:rsidP="00B93D33">
      <w:pPr>
        <w:pStyle w:val="Brezrazmikov"/>
        <w:numPr>
          <w:ilvl w:val="0"/>
          <w:numId w:val="13"/>
        </w:numPr>
        <w:suppressAutoHyphens/>
        <w:jc w:val="both"/>
        <w:rPr>
          <w:rFonts w:ascii="Arial" w:hAnsi="Arial" w:cs="Arial"/>
          <w:b/>
          <w:iCs/>
          <w:szCs w:val="18"/>
        </w:rPr>
      </w:pPr>
      <w:r w:rsidRPr="0064405B">
        <w:rPr>
          <w:rFonts w:ascii="Arial" w:hAnsi="Arial" w:cs="Arial"/>
          <w:b/>
          <w:iCs/>
          <w:szCs w:val="18"/>
        </w:rPr>
        <w:t>Odgovorni nosilec zdravstvene dejavnosti ni v delovnem razmerju oziroma bo do začetka opravljanja koncesije po tem razpisu prekinil delovno razmerje</w:t>
      </w:r>
      <w:r w:rsidR="00082A73">
        <w:rPr>
          <w:rFonts w:ascii="Arial" w:hAnsi="Arial" w:cs="Arial"/>
          <w:b/>
          <w:iCs/>
          <w:szCs w:val="18"/>
        </w:rPr>
        <w:t xml:space="preserve"> za </w:t>
      </w:r>
      <w:r w:rsidR="004030F2">
        <w:rPr>
          <w:rFonts w:ascii="Arial" w:hAnsi="Arial" w:cs="Arial"/>
          <w:b/>
          <w:iCs/>
          <w:szCs w:val="18"/>
        </w:rPr>
        <w:t>čas opravljanja koncesije</w:t>
      </w:r>
      <w:r w:rsidRPr="0064405B">
        <w:rPr>
          <w:rFonts w:ascii="Arial" w:hAnsi="Arial" w:cs="Arial"/>
          <w:b/>
          <w:iCs/>
          <w:szCs w:val="18"/>
        </w:rPr>
        <w:t>.</w:t>
      </w:r>
    </w:p>
    <w:p w14:paraId="1D6A6CAB" w14:textId="40F46C6C" w:rsidR="0064405B" w:rsidRPr="0064405B"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zakonskih in drugih pogojev</w:t>
      </w:r>
    </w:p>
    <w:p w14:paraId="017CE5DF" w14:textId="77777777" w:rsidR="0064405B" w:rsidRPr="000D3DC6" w:rsidRDefault="0064405B" w:rsidP="0064405B">
      <w:pPr>
        <w:pStyle w:val="Brezrazmikov"/>
        <w:jc w:val="both"/>
        <w:rPr>
          <w:rFonts w:ascii="Arial" w:hAnsi="Arial" w:cs="Arial"/>
          <w:bCs/>
          <w:iCs/>
          <w:szCs w:val="18"/>
        </w:rPr>
      </w:pPr>
    </w:p>
    <w:p w14:paraId="7F2DFE14" w14:textId="7843058E" w:rsidR="000D3DC6" w:rsidRPr="000D3DC6" w:rsidRDefault="000D3DC6" w:rsidP="000D3DC6">
      <w:pPr>
        <w:pStyle w:val="Brezrazmikov"/>
        <w:numPr>
          <w:ilvl w:val="0"/>
          <w:numId w:val="13"/>
        </w:numPr>
        <w:suppressAutoHyphens/>
        <w:jc w:val="both"/>
        <w:rPr>
          <w:rFonts w:ascii="Arial" w:hAnsi="Arial" w:cs="Arial"/>
          <w:b/>
          <w:bCs/>
          <w:i/>
          <w:szCs w:val="18"/>
        </w:rPr>
      </w:pPr>
      <w:r w:rsidRPr="000D3DC6">
        <w:rPr>
          <w:rFonts w:ascii="Arial" w:eastAsia="Times New Roman" w:hAnsi="Arial" w:cs="Arial"/>
          <w:b/>
          <w:szCs w:val="18"/>
        </w:rPr>
        <w:t>Ponudnik bo najkasneje pred podpisom koncesijske pogodbe na svoje stroške zagotovil ustrezne prostore in opremo za izvajanje dejavnosti</w:t>
      </w:r>
    </w:p>
    <w:p w14:paraId="0B50644C" w14:textId="112EEF7A" w:rsidR="0064405B" w:rsidRPr="00D1308E" w:rsidRDefault="0064405B" w:rsidP="00B93D33">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004A417B" w:rsidRPr="004A417B">
        <w:rPr>
          <w:rFonts w:ascii="Arial" w:hAnsi="Arial" w:cs="Arial"/>
          <w:szCs w:val="18"/>
        </w:rPr>
        <w:t>Izjava o izpolnjevanju drugih pogojev</w:t>
      </w:r>
      <w:r w:rsidR="00151104">
        <w:rPr>
          <w:rFonts w:ascii="Arial" w:hAnsi="Arial" w:cs="Arial"/>
          <w:szCs w:val="18"/>
        </w:rPr>
        <w:t xml:space="preserve"> </w:t>
      </w:r>
      <w:r w:rsidR="00151104" w:rsidRPr="00151104">
        <w:rPr>
          <w:rFonts w:ascii="Arial" w:hAnsi="Arial" w:cs="Arial"/>
          <w:szCs w:val="18"/>
        </w:rPr>
        <w:t>(dokazila o prostorih/najemu se predložijo skladno z merili)</w:t>
      </w:r>
    </w:p>
    <w:p w14:paraId="7D943096" w14:textId="77777777" w:rsidR="00D1308E" w:rsidRPr="00D1308E" w:rsidRDefault="00D1308E" w:rsidP="00D1308E">
      <w:pPr>
        <w:pStyle w:val="Brezrazmikov"/>
        <w:suppressAutoHyphens/>
        <w:ind w:left="1788"/>
        <w:jc w:val="both"/>
        <w:rPr>
          <w:rFonts w:ascii="Arial" w:hAnsi="Arial" w:cs="Arial"/>
          <w:b/>
          <w:i/>
          <w:szCs w:val="18"/>
        </w:rPr>
      </w:pPr>
    </w:p>
    <w:p w14:paraId="3B000BCE" w14:textId="77777777" w:rsidR="00D1308E" w:rsidRDefault="00D1308E" w:rsidP="00D1308E">
      <w:pPr>
        <w:pStyle w:val="Odstavekseznama"/>
        <w:numPr>
          <w:ilvl w:val="0"/>
          <w:numId w:val="13"/>
        </w:numPr>
        <w:spacing w:after="15" w:line="236" w:lineRule="auto"/>
        <w:jc w:val="both"/>
        <w:rPr>
          <w:rFonts w:ascii="Arial" w:eastAsia="Times New Roman" w:hAnsi="Arial" w:cs="Arial"/>
          <w:b/>
          <w:sz w:val="20"/>
          <w:szCs w:val="20"/>
        </w:rPr>
      </w:pPr>
      <w:r>
        <w:rPr>
          <w:rFonts w:ascii="Arial" w:eastAsia="Times New Roman" w:hAnsi="Arial" w:cs="Arial"/>
          <w:b/>
          <w:sz w:val="20"/>
          <w:szCs w:val="20"/>
        </w:rPr>
        <w:t>P</w:t>
      </w:r>
      <w:r w:rsidRPr="009074BD">
        <w:rPr>
          <w:rFonts w:ascii="Arial" w:eastAsia="Times New Roman" w:hAnsi="Arial" w:cs="Arial"/>
          <w:b/>
          <w:sz w:val="20"/>
          <w:szCs w:val="20"/>
        </w:rPr>
        <w:t xml:space="preserve">onudnik </w:t>
      </w:r>
      <w:r>
        <w:rPr>
          <w:rFonts w:ascii="Arial" w:eastAsia="Times New Roman" w:hAnsi="Arial" w:cs="Arial"/>
          <w:b/>
          <w:sz w:val="20"/>
          <w:szCs w:val="20"/>
        </w:rPr>
        <w:t xml:space="preserve">bo </w:t>
      </w:r>
      <w:r w:rsidRPr="009074BD">
        <w:rPr>
          <w:rFonts w:ascii="Arial" w:eastAsia="Times New Roman" w:hAnsi="Arial" w:cs="Arial"/>
          <w:b/>
          <w:sz w:val="20"/>
          <w:szCs w:val="20"/>
        </w:rPr>
        <w:t>v primeru podelitve koncesije na tem javnem razpisu prevzel vse tiste zavarovane osebe, ki so bile opredeljene pri dosedanjem izvajalcu razpisane koncesije</w:t>
      </w:r>
      <w:r>
        <w:rPr>
          <w:rFonts w:ascii="Arial" w:eastAsia="Times New Roman" w:hAnsi="Arial" w:cs="Arial"/>
          <w:b/>
          <w:sz w:val="20"/>
          <w:szCs w:val="20"/>
        </w:rPr>
        <w:t>,</w:t>
      </w:r>
      <w:r w:rsidRPr="009074BD">
        <w:rPr>
          <w:rFonts w:ascii="Arial" w:eastAsia="Times New Roman" w:hAnsi="Arial" w:cs="Arial"/>
          <w:b/>
          <w:sz w:val="20"/>
          <w:szCs w:val="20"/>
        </w:rPr>
        <w:t xml:space="preserve"> in bodo v roku enega leta to želele</w:t>
      </w:r>
      <w:r>
        <w:rPr>
          <w:rFonts w:ascii="Arial" w:eastAsia="Times New Roman" w:hAnsi="Arial" w:cs="Arial"/>
          <w:b/>
          <w:sz w:val="20"/>
          <w:szCs w:val="20"/>
        </w:rPr>
        <w:t>.</w:t>
      </w:r>
    </w:p>
    <w:p w14:paraId="08CBA4A0" w14:textId="77777777" w:rsidR="00D1308E" w:rsidRPr="00D1308E" w:rsidRDefault="00D1308E" w:rsidP="00D1308E">
      <w:pPr>
        <w:pStyle w:val="Brezrazmikov"/>
        <w:numPr>
          <w:ilvl w:val="1"/>
          <w:numId w:val="13"/>
        </w:numPr>
        <w:suppressAutoHyphens/>
        <w:jc w:val="both"/>
        <w:rPr>
          <w:rFonts w:ascii="Arial" w:hAnsi="Arial" w:cs="Arial"/>
          <w:b/>
          <w:i/>
          <w:szCs w:val="18"/>
        </w:rPr>
      </w:pPr>
      <w:r w:rsidRPr="0064405B">
        <w:rPr>
          <w:rFonts w:ascii="Arial" w:hAnsi="Arial" w:cs="Arial"/>
          <w:szCs w:val="18"/>
        </w:rPr>
        <w:t xml:space="preserve">DOKAZILO: </w:t>
      </w:r>
      <w:r w:rsidRPr="004A417B">
        <w:rPr>
          <w:rFonts w:ascii="Arial" w:hAnsi="Arial" w:cs="Arial"/>
          <w:szCs w:val="18"/>
        </w:rPr>
        <w:t>Izjava o izpolnjevanju drugih pogojev</w:t>
      </w:r>
    </w:p>
    <w:p w14:paraId="1B7A3997" w14:textId="77777777" w:rsidR="00D1308E" w:rsidRPr="00D1308E" w:rsidRDefault="00D1308E" w:rsidP="00D1308E">
      <w:pPr>
        <w:pStyle w:val="Brezrazmikov"/>
        <w:suppressAutoHyphens/>
        <w:jc w:val="both"/>
        <w:rPr>
          <w:rFonts w:ascii="Arial" w:hAnsi="Arial" w:cs="Arial"/>
          <w:bCs/>
          <w:iCs/>
          <w:szCs w:val="18"/>
        </w:rPr>
      </w:pPr>
    </w:p>
    <w:p w14:paraId="26247923" w14:textId="77777777" w:rsidR="0064405B" w:rsidRPr="0064405B" w:rsidRDefault="0064405B" w:rsidP="0064405B">
      <w:pPr>
        <w:pStyle w:val="Brezrazmikov"/>
        <w:jc w:val="both"/>
        <w:rPr>
          <w:rFonts w:ascii="Arial" w:hAnsi="Arial" w:cs="Arial"/>
          <w:szCs w:val="18"/>
        </w:rPr>
      </w:pPr>
    </w:p>
    <w:p w14:paraId="2830D9F0" w14:textId="77777777" w:rsidR="004D7D19" w:rsidRPr="004D7D19" w:rsidRDefault="004D7D19" w:rsidP="004D7D19">
      <w:pPr>
        <w:tabs>
          <w:tab w:val="left" w:pos="945"/>
        </w:tabs>
        <w:jc w:val="both"/>
        <w:rPr>
          <w:rFonts w:ascii="Arial" w:hAnsi="Arial" w:cs="Arial"/>
          <w:sz w:val="18"/>
          <w:szCs w:val="18"/>
        </w:rPr>
      </w:pPr>
      <w:r w:rsidRPr="004D7D19">
        <w:rPr>
          <w:rFonts w:ascii="Arial" w:hAnsi="Arial" w:cs="Arial"/>
          <w:sz w:val="18"/>
          <w:szCs w:val="18"/>
        </w:rPr>
        <w:t>Sestavni deli ponudbe (dokazila in izjave) morajo biti predloženi v obliki in v časovnih okvirih, kot izhaja iz posamezne točke pogojev. V primeru, da ponudnik ob vložitvi ponudbe oziroma v roku za dopolnitev ne izkaže izpolnjevanja vseh zahtevanih pogojev, bo njegova ponudba kot nepopolna izločena iz nadaljnjega postopka.</w:t>
      </w:r>
    </w:p>
    <w:p w14:paraId="75258D5F" w14:textId="36BFC7C1" w:rsidR="004D7D19" w:rsidRPr="004D7D19" w:rsidRDefault="004D7D19" w:rsidP="004D7D19">
      <w:pPr>
        <w:tabs>
          <w:tab w:val="left" w:pos="945"/>
        </w:tabs>
        <w:rPr>
          <w:rFonts w:ascii="Arial" w:hAnsi="Arial" w:cs="Arial"/>
          <w:sz w:val="18"/>
          <w:szCs w:val="18"/>
        </w:rPr>
      </w:pPr>
    </w:p>
    <w:p w14:paraId="37800628" w14:textId="4578ECBF" w:rsidR="00F746AB" w:rsidRDefault="00F746AB" w:rsidP="00D2123A">
      <w:pPr>
        <w:tabs>
          <w:tab w:val="left" w:pos="945"/>
        </w:tabs>
        <w:rPr>
          <w:rFonts w:ascii="Arial" w:hAnsi="Arial" w:cs="Arial"/>
          <w:sz w:val="18"/>
          <w:szCs w:val="18"/>
        </w:rPr>
      </w:pPr>
    </w:p>
    <w:p w14:paraId="4B1F286A" w14:textId="055E39DC" w:rsidR="00F746AB" w:rsidRDefault="00F746AB" w:rsidP="00D2123A">
      <w:pPr>
        <w:tabs>
          <w:tab w:val="left" w:pos="945"/>
        </w:tabs>
        <w:rPr>
          <w:rFonts w:ascii="Arial" w:hAnsi="Arial" w:cs="Arial"/>
          <w:sz w:val="18"/>
          <w:szCs w:val="18"/>
        </w:rPr>
      </w:pPr>
    </w:p>
    <w:p w14:paraId="0ADE6E1D" w14:textId="12330310" w:rsidR="00F746AB" w:rsidRDefault="00F746AB" w:rsidP="00D2123A">
      <w:pPr>
        <w:tabs>
          <w:tab w:val="left" w:pos="945"/>
        </w:tabs>
        <w:rPr>
          <w:rFonts w:ascii="Arial" w:hAnsi="Arial" w:cs="Arial"/>
          <w:sz w:val="18"/>
          <w:szCs w:val="18"/>
        </w:rPr>
      </w:pPr>
    </w:p>
    <w:p w14:paraId="4A093CF3" w14:textId="5F7422B2" w:rsidR="00F746AB" w:rsidRDefault="00F746AB" w:rsidP="00D2123A">
      <w:pPr>
        <w:tabs>
          <w:tab w:val="left" w:pos="945"/>
        </w:tabs>
        <w:rPr>
          <w:rFonts w:ascii="Arial" w:hAnsi="Arial" w:cs="Arial"/>
          <w:sz w:val="18"/>
          <w:szCs w:val="18"/>
        </w:rPr>
      </w:pPr>
    </w:p>
    <w:p w14:paraId="5D839EBB" w14:textId="77777777" w:rsidR="00F746AB" w:rsidRPr="00A17BFF" w:rsidRDefault="00F746AB" w:rsidP="00F746A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D6D4720" w14:textId="77777777" w:rsidR="00F746AB" w:rsidRPr="00A17BFF" w:rsidRDefault="00F746AB" w:rsidP="00F746AB">
      <w:pPr>
        <w:pStyle w:val="Paragraf"/>
        <w:rPr>
          <w:rFonts w:ascii="Arial" w:hAnsi="Arial" w:cs="Arial"/>
        </w:rPr>
      </w:pPr>
    </w:p>
    <w:p w14:paraId="2FA5408D" w14:textId="77777777" w:rsidR="00F32CF3" w:rsidRPr="00F32CF3" w:rsidRDefault="00F32CF3" w:rsidP="00F32CF3">
      <w:pPr>
        <w:spacing w:before="225" w:after="225" w:line="240" w:lineRule="auto"/>
        <w:jc w:val="both"/>
        <w:rPr>
          <w:rFonts w:ascii="Arial" w:hAnsi="Arial" w:cs="Arial"/>
          <w:color w:val="000000"/>
          <w:sz w:val="18"/>
          <w:szCs w:val="18"/>
        </w:rPr>
      </w:pPr>
      <w:r w:rsidRPr="00F32CF3">
        <w:rPr>
          <w:rFonts w:ascii="Arial" w:hAnsi="Arial" w:cs="Arial"/>
          <w:color w:val="000000"/>
          <w:sz w:val="18"/>
          <w:szCs w:val="18"/>
        </w:rPr>
        <w:t>Ponudbeno dokumentacijo sestavljajo spodaj našteti dokumenti, ki morajo po vsebini in obliki ustrezati obrazcem in drugim navodilom iz razpisne dokumentacije. Ponudba mora biti izdelana v skladu z zahtevami naročnika ter podpisana s strani pooblaščenih oseb.</w:t>
      </w:r>
    </w:p>
    <w:p w14:paraId="71AA3F8E" w14:textId="77777777" w:rsidR="00F32CF3" w:rsidRPr="00F32CF3" w:rsidRDefault="00F32CF3" w:rsidP="00F32CF3">
      <w:pPr>
        <w:spacing w:before="225" w:after="225" w:line="240" w:lineRule="auto"/>
        <w:jc w:val="both"/>
        <w:rPr>
          <w:rFonts w:ascii="Arial" w:hAnsi="Arial" w:cs="Arial"/>
          <w:color w:val="000000"/>
          <w:sz w:val="18"/>
          <w:szCs w:val="18"/>
        </w:rPr>
      </w:pPr>
      <w:r w:rsidRPr="00F32CF3">
        <w:rPr>
          <w:rFonts w:ascii="Arial" w:hAnsi="Arial" w:cs="Arial"/>
          <w:color w:val="000000"/>
          <w:sz w:val="18"/>
          <w:szCs w:val="18"/>
        </w:rPr>
        <w:t xml:space="preserve">Navedeni dokumenti morajo biti izpolnjeni, kot to zahtevajo navodila obrazca. V primeru, če ponudnik posameznega zahtevanega dokumenta ali dokazila ne predloži (oziroma ga ne predloži v roku na poziv </w:t>
      </w:r>
      <w:proofErr w:type="spellStart"/>
      <w:r w:rsidRPr="00F32CF3">
        <w:rPr>
          <w:rFonts w:ascii="Arial" w:hAnsi="Arial" w:cs="Arial"/>
          <w:color w:val="000000"/>
          <w:sz w:val="18"/>
          <w:szCs w:val="18"/>
        </w:rPr>
        <w:t>koncedenta</w:t>
      </w:r>
      <w:proofErr w:type="spellEnd"/>
      <w:r w:rsidRPr="00F32CF3">
        <w:rPr>
          <w:rFonts w:ascii="Arial" w:hAnsi="Arial" w:cs="Arial"/>
          <w:color w:val="000000"/>
          <w:sz w:val="18"/>
          <w:szCs w:val="18"/>
        </w:rPr>
        <w:t>), bo naročnik takšno ponudbo zavrnil kot nepopolno.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43"/>
        <w:gridCol w:w="4676"/>
        <w:gridCol w:w="2933"/>
      </w:tblGrid>
      <w:tr w:rsidR="00F746AB" w14:paraId="03833B5E" w14:textId="77777777" w:rsidTr="008375A6">
        <w:tc>
          <w:tcPr>
            <w:tcW w:w="7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61EC1E" w14:textId="77777777" w:rsidR="00F746AB" w:rsidRPr="008375A6" w:rsidRDefault="00F746AB" w:rsidP="00A9434A">
            <w:pPr>
              <w:jc w:val="center"/>
              <w:rPr>
                <w:sz w:val="18"/>
                <w:szCs w:val="18"/>
              </w:rPr>
            </w:pPr>
            <w:r w:rsidRPr="008375A6">
              <w:rPr>
                <w:rFonts w:ascii="Arial" w:hAnsi="Arial" w:cs="Arial"/>
                <w:b/>
                <w:bCs/>
                <w:color w:val="000000"/>
                <w:position w:val="-3"/>
                <w:sz w:val="18"/>
                <w:szCs w:val="18"/>
                <w:shd w:val="clear" w:color="auto" w:fill="AAAAAA"/>
              </w:rPr>
              <w:t>Obrazec</w:t>
            </w:r>
          </w:p>
        </w:tc>
        <w:tc>
          <w:tcPr>
            <w:tcW w:w="2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AC13FD" w14:textId="77777777" w:rsidR="00F746AB" w:rsidRPr="008375A6" w:rsidRDefault="00F746AB" w:rsidP="00A9434A">
            <w:pPr>
              <w:jc w:val="center"/>
              <w:rPr>
                <w:sz w:val="18"/>
                <w:szCs w:val="18"/>
              </w:rPr>
            </w:pPr>
            <w:r w:rsidRPr="008375A6">
              <w:rPr>
                <w:rFonts w:ascii="Arial" w:hAnsi="Arial" w:cs="Arial"/>
                <w:b/>
                <w:bCs/>
                <w:color w:val="000000"/>
                <w:position w:val="-3"/>
                <w:sz w:val="18"/>
                <w:szCs w:val="18"/>
                <w:shd w:val="clear" w:color="auto" w:fill="AAAAAA"/>
              </w:rPr>
              <w:t>Naziv</w:t>
            </w:r>
          </w:p>
        </w:tc>
        <w:tc>
          <w:tcPr>
            <w:tcW w:w="162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487A9A1" w14:textId="77777777" w:rsidR="00F746AB" w:rsidRPr="008375A6" w:rsidRDefault="00F746AB" w:rsidP="00A9434A">
            <w:pPr>
              <w:jc w:val="center"/>
              <w:rPr>
                <w:sz w:val="18"/>
                <w:szCs w:val="18"/>
              </w:rPr>
            </w:pPr>
            <w:r w:rsidRPr="008375A6">
              <w:rPr>
                <w:rFonts w:ascii="Arial" w:hAnsi="Arial" w:cs="Arial"/>
                <w:b/>
                <w:bCs/>
                <w:color w:val="000000"/>
                <w:position w:val="-3"/>
                <w:sz w:val="18"/>
                <w:szCs w:val="18"/>
                <w:shd w:val="clear" w:color="auto" w:fill="AAAAAA"/>
              </w:rPr>
              <w:t>Opombe</w:t>
            </w:r>
          </w:p>
        </w:tc>
      </w:tr>
      <w:tr w:rsidR="00F746AB" w14:paraId="775772AD"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92943" w14:textId="4051E1EB" w:rsidR="00F746AB" w:rsidRDefault="00F746AB" w:rsidP="008375A6">
            <w:pPr>
              <w:jc w:val="center"/>
            </w:pPr>
            <w:r>
              <w:rPr>
                <w:rFonts w:ascii="Arial" w:hAnsi="Arial" w:cs="Arial"/>
                <w:color w:val="000000"/>
                <w:position w:val="-2"/>
                <w:sz w:val="18"/>
                <w:szCs w:val="18"/>
              </w:rPr>
              <w:t>1</w:t>
            </w:r>
            <w:r w:rsidR="00956C3A">
              <w:rPr>
                <w:rFonts w:ascii="Arial" w:hAnsi="Arial" w:cs="Arial"/>
                <w:color w:val="000000"/>
                <w:position w:val="-2"/>
                <w:sz w:val="18"/>
                <w:szCs w:val="18"/>
              </w:rPr>
              <w:t>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0DE50" w14:textId="2BEA6910" w:rsidR="00F746AB" w:rsidRDefault="007D64E0" w:rsidP="00A9434A">
            <w:r>
              <w:rPr>
                <w:rFonts w:ascii="Arial" w:hAnsi="Arial" w:cs="Arial"/>
                <w:color w:val="000000"/>
                <w:position w:val="-2"/>
                <w:sz w:val="18"/>
                <w:szCs w:val="18"/>
              </w:rPr>
              <w:t>Prijavni obrazec</w:t>
            </w:r>
            <w:r w:rsidR="00956C3A">
              <w:rPr>
                <w:rFonts w:ascii="Arial" w:hAnsi="Arial" w:cs="Arial"/>
                <w:color w:val="000000"/>
                <w:position w:val="-2"/>
                <w:sz w:val="18"/>
                <w:szCs w:val="18"/>
              </w:rPr>
              <w:t xml:space="preserve"> </w:t>
            </w:r>
            <w:r w:rsidR="00956C3A">
              <w:rPr>
                <w:rFonts w:ascii="Arial" w:hAnsi="Arial" w:cs="Arial"/>
                <w:sz w:val="18"/>
                <w:szCs w:val="18"/>
              </w:rPr>
              <w:t>(za fizično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C1D28" w14:textId="0B4A09DD" w:rsidR="00F746AB" w:rsidRPr="00F746AB" w:rsidRDefault="00F746AB" w:rsidP="00A943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00AB0173">
              <w:rPr>
                <w:rFonts w:ascii="Arial" w:hAnsi="Arial" w:cs="Arial"/>
                <w:color w:val="000000"/>
                <w:position w:val="-2"/>
                <w:sz w:val="18"/>
                <w:szCs w:val="18"/>
              </w:rPr>
              <w:t>.</w:t>
            </w:r>
          </w:p>
        </w:tc>
      </w:tr>
      <w:tr w:rsidR="00956C3A" w14:paraId="74AFC0AB"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76C3E" w14:textId="4F8E6548" w:rsidR="00956C3A" w:rsidRDefault="00956C3A" w:rsidP="008375A6">
            <w:pPr>
              <w:jc w:val="center"/>
              <w:rPr>
                <w:rFonts w:ascii="Arial" w:hAnsi="Arial" w:cs="Arial"/>
                <w:color w:val="000000"/>
                <w:position w:val="-2"/>
                <w:sz w:val="18"/>
                <w:szCs w:val="18"/>
              </w:rPr>
            </w:pPr>
            <w:r>
              <w:rPr>
                <w:rFonts w:ascii="Arial" w:hAnsi="Arial" w:cs="Arial"/>
                <w:color w:val="000000"/>
                <w:position w:val="-2"/>
                <w:sz w:val="18"/>
                <w:szCs w:val="18"/>
              </w:rPr>
              <w:t>1b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56EC" w14:textId="7138354F" w:rsidR="00956C3A" w:rsidRDefault="00956C3A" w:rsidP="00A9434A">
            <w:pPr>
              <w:rPr>
                <w:rFonts w:ascii="Arial" w:hAnsi="Arial" w:cs="Arial"/>
                <w:color w:val="000000"/>
                <w:position w:val="-2"/>
                <w:sz w:val="18"/>
                <w:szCs w:val="18"/>
              </w:rPr>
            </w:pPr>
            <w:r>
              <w:rPr>
                <w:rFonts w:ascii="Arial" w:hAnsi="Arial" w:cs="Arial"/>
                <w:color w:val="000000"/>
                <w:position w:val="-2"/>
                <w:sz w:val="18"/>
                <w:szCs w:val="18"/>
              </w:rPr>
              <w:t xml:space="preserve">Prijavni obrazec </w:t>
            </w:r>
            <w:r>
              <w:rPr>
                <w:rFonts w:ascii="Arial" w:hAnsi="Arial" w:cs="Arial"/>
                <w:sz w:val="18"/>
                <w:szCs w:val="18"/>
              </w:rPr>
              <w:t>(za pravno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371C0" w14:textId="70697D24" w:rsidR="00956C3A" w:rsidRDefault="00956C3A" w:rsidP="00A943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00641198">
              <w:rPr>
                <w:rFonts w:ascii="Arial" w:hAnsi="Arial" w:cs="Arial"/>
                <w:color w:val="000000"/>
                <w:position w:val="-2"/>
                <w:sz w:val="18"/>
                <w:szCs w:val="18"/>
              </w:rPr>
              <w:t xml:space="preserve"> </w:t>
            </w:r>
            <w:r w:rsidR="00641198" w:rsidRPr="00641198">
              <w:rPr>
                <w:rFonts w:ascii="Arial" w:hAnsi="Arial" w:cs="Arial"/>
                <w:color w:val="000000"/>
                <w:position w:val="-2"/>
                <w:sz w:val="18"/>
                <w:szCs w:val="18"/>
              </w:rPr>
              <w:t>s strani zastopnika in nosilca.</w:t>
            </w:r>
            <w:r>
              <w:rPr>
                <w:rFonts w:ascii="Arial" w:hAnsi="Arial" w:cs="Arial"/>
                <w:color w:val="000000"/>
                <w:position w:val="-2"/>
                <w:sz w:val="18"/>
                <w:szCs w:val="18"/>
              </w:rPr>
              <w:t>.</w:t>
            </w:r>
          </w:p>
        </w:tc>
      </w:tr>
      <w:tr w:rsidR="00F746AB" w14:paraId="5A2D9542"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4E978" w14:textId="457C9918" w:rsidR="00F746AB" w:rsidRDefault="004A417B" w:rsidP="008375A6">
            <w:pPr>
              <w:jc w:val="center"/>
            </w:pPr>
            <w:r>
              <w:rPr>
                <w:rFonts w:ascii="Arial" w:hAnsi="Arial" w:cs="Arial"/>
                <w:color w:val="000000"/>
                <w:position w:val="-2"/>
                <w:sz w:val="18"/>
                <w:szCs w:val="18"/>
              </w:rPr>
              <w:t>2</w:t>
            </w:r>
            <w:r w:rsidR="003C4991">
              <w:rPr>
                <w:rFonts w:ascii="Arial" w:hAnsi="Arial" w:cs="Arial"/>
                <w:color w:val="000000"/>
                <w:position w:val="-2"/>
                <w:sz w:val="18"/>
                <w:szCs w:val="18"/>
              </w:rPr>
              <w:t>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D61DC" w14:textId="48AD9010" w:rsidR="00F746AB" w:rsidRPr="00F01264" w:rsidRDefault="004A417B" w:rsidP="00A9434A">
            <w:pPr>
              <w:rPr>
                <w:rFonts w:ascii="Arial" w:hAnsi="Arial" w:cs="Arial"/>
                <w:sz w:val="18"/>
                <w:szCs w:val="18"/>
              </w:rPr>
            </w:pPr>
            <w:r w:rsidRPr="004A417B">
              <w:rPr>
                <w:rFonts w:ascii="Arial" w:hAnsi="Arial" w:cs="Arial"/>
                <w:sz w:val="18"/>
                <w:szCs w:val="18"/>
              </w:rPr>
              <w:t>Izjava o izpolnjevanju zakonskih pogojev</w:t>
            </w:r>
            <w:r w:rsidR="003C4991">
              <w:rPr>
                <w:rFonts w:ascii="Arial" w:hAnsi="Arial" w:cs="Arial"/>
                <w:sz w:val="18"/>
                <w:szCs w:val="18"/>
              </w:rPr>
              <w:t xml:space="preserve"> (za fizično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6F4E4" w14:textId="32690B73" w:rsidR="00F746AB" w:rsidRPr="00F746AB" w:rsidRDefault="00F746AB" w:rsidP="00A943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00AB0173">
              <w:rPr>
                <w:rFonts w:ascii="Arial" w:hAnsi="Arial" w:cs="Arial"/>
                <w:color w:val="000000"/>
                <w:position w:val="-2"/>
                <w:sz w:val="18"/>
                <w:szCs w:val="18"/>
              </w:rPr>
              <w:t>.</w:t>
            </w:r>
          </w:p>
        </w:tc>
      </w:tr>
      <w:tr w:rsidR="003C4991" w14:paraId="01B39B6C"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BC788" w14:textId="4FDD04DD" w:rsidR="003C4991" w:rsidRDefault="003C4991" w:rsidP="008375A6">
            <w:pPr>
              <w:jc w:val="center"/>
              <w:rPr>
                <w:rFonts w:ascii="Arial" w:hAnsi="Arial" w:cs="Arial"/>
                <w:color w:val="000000"/>
                <w:position w:val="-2"/>
                <w:sz w:val="18"/>
                <w:szCs w:val="18"/>
              </w:rPr>
            </w:pPr>
            <w:r>
              <w:rPr>
                <w:rFonts w:ascii="Arial" w:hAnsi="Arial" w:cs="Arial"/>
                <w:color w:val="000000"/>
                <w:position w:val="-2"/>
                <w:sz w:val="18"/>
                <w:szCs w:val="18"/>
              </w:rPr>
              <w:t>2b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284D2" w14:textId="41DB1837" w:rsidR="003C4991" w:rsidRPr="004A417B" w:rsidRDefault="003C4991" w:rsidP="00A9434A">
            <w:pPr>
              <w:rPr>
                <w:rFonts w:ascii="Arial" w:hAnsi="Arial" w:cs="Arial"/>
                <w:sz w:val="18"/>
                <w:szCs w:val="18"/>
              </w:rPr>
            </w:pPr>
            <w:r w:rsidRPr="004A417B">
              <w:rPr>
                <w:rFonts w:ascii="Arial" w:hAnsi="Arial" w:cs="Arial"/>
                <w:sz w:val="18"/>
                <w:szCs w:val="18"/>
              </w:rPr>
              <w:t>Izjava o izpolnjevanju zakonskih pogojev</w:t>
            </w:r>
            <w:r>
              <w:rPr>
                <w:rFonts w:ascii="Arial" w:hAnsi="Arial" w:cs="Arial"/>
                <w:sz w:val="18"/>
                <w:szCs w:val="18"/>
              </w:rPr>
              <w:t xml:space="preserve"> (za pravno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5303" w14:textId="72BE7F3A" w:rsidR="003C4991" w:rsidRDefault="003C4991" w:rsidP="00A943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4A417B" w14:paraId="3145DE7E"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3FB4A" w14:textId="41AB89EC" w:rsidR="004A417B" w:rsidRDefault="004A417B" w:rsidP="008375A6">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C1873" w14:textId="625410A8" w:rsidR="004A417B" w:rsidRDefault="00AB0173" w:rsidP="004A417B">
            <w:pPr>
              <w:rPr>
                <w:rFonts w:ascii="Arial" w:hAnsi="Arial" w:cs="Arial"/>
                <w:color w:val="000000"/>
                <w:position w:val="-2"/>
                <w:sz w:val="18"/>
                <w:szCs w:val="18"/>
              </w:rPr>
            </w:pPr>
            <w:r>
              <w:rPr>
                <w:rFonts w:ascii="Arial" w:hAnsi="Arial" w:cs="Arial"/>
                <w:color w:val="000000"/>
                <w:position w:val="-2"/>
                <w:sz w:val="18"/>
                <w:szCs w:val="18"/>
              </w:rPr>
              <w:t>P</w:t>
            </w:r>
            <w:r w:rsidR="004A417B" w:rsidRPr="001A1A0E">
              <w:rPr>
                <w:rFonts w:ascii="Arial" w:hAnsi="Arial" w:cs="Arial"/>
                <w:color w:val="000000"/>
                <w:position w:val="-2"/>
                <w:sz w:val="18"/>
                <w:szCs w:val="18"/>
              </w:rPr>
              <w:t xml:space="preserve">ooblastilo </w:t>
            </w:r>
            <w:r>
              <w:rPr>
                <w:rFonts w:ascii="Arial" w:hAnsi="Arial" w:cs="Arial"/>
                <w:color w:val="000000"/>
                <w:position w:val="-2"/>
                <w:sz w:val="18"/>
                <w:szCs w:val="18"/>
              </w:rPr>
              <w:t xml:space="preserve">pravne osebe </w:t>
            </w:r>
            <w:r w:rsidR="004A417B" w:rsidRPr="001A1A0E">
              <w:rPr>
                <w:rFonts w:ascii="Arial" w:hAnsi="Arial" w:cs="Arial"/>
                <w:color w:val="000000"/>
                <w:position w:val="-2"/>
                <w:sz w:val="18"/>
                <w:szCs w:val="18"/>
              </w:rPr>
              <w:t>za pridobitev podatkov iz kazenske evidence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DEACF" w14:textId="7CCD043C" w:rsidR="004A417B" w:rsidRDefault="00AB0173" w:rsidP="004A41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4A417B" w14:paraId="2D87C072"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552B3" w14:textId="11142903" w:rsidR="004A417B" w:rsidRDefault="004A417B" w:rsidP="008375A6">
            <w:pPr>
              <w:jc w:val="center"/>
            </w:pPr>
            <w:r>
              <w:rPr>
                <w:rFonts w:ascii="Arial" w:hAnsi="Arial" w:cs="Arial"/>
                <w:color w:val="000000"/>
                <w:position w:val="-2"/>
                <w:sz w:val="18"/>
                <w:szCs w:val="18"/>
              </w:rPr>
              <w:t>4</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8F72" w14:textId="5DD82DE7" w:rsidR="004A417B" w:rsidRPr="002B0683" w:rsidRDefault="00AB0173" w:rsidP="004A417B">
            <w:pPr>
              <w:rPr>
                <w:rFonts w:ascii="Arial" w:hAnsi="Arial" w:cs="Arial"/>
                <w:sz w:val="18"/>
                <w:szCs w:val="18"/>
              </w:rPr>
            </w:pPr>
            <w:r>
              <w:rPr>
                <w:rFonts w:ascii="Arial" w:hAnsi="Arial" w:cs="Arial"/>
                <w:color w:val="000000"/>
                <w:position w:val="-2"/>
                <w:sz w:val="18"/>
                <w:szCs w:val="18"/>
              </w:rPr>
              <w:t>P</w:t>
            </w:r>
            <w:r w:rsidR="004A417B" w:rsidRPr="001A1A0E">
              <w:rPr>
                <w:rFonts w:ascii="Arial" w:hAnsi="Arial" w:cs="Arial"/>
                <w:color w:val="000000"/>
                <w:position w:val="-2"/>
                <w:sz w:val="18"/>
                <w:szCs w:val="18"/>
              </w:rPr>
              <w:t xml:space="preserve">ooblastilo </w:t>
            </w:r>
            <w:r>
              <w:rPr>
                <w:rFonts w:ascii="Arial" w:hAnsi="Arial" w:cs="Arial"/>
                <w:color w:val="000000"/>
                <w:position w:val="-2"/>
                <w:sz w:val="18"/>
                <w:szCs w:val="18"/>
              </w:rPr>
              <w:t xml:space="preserve">fizične osebe </w:t>
            </w:r>
            <w:r w:rsidR="004A417B" w:rsidRPr="001A1A0E">
              <w:rPr>
                <w:rFonts w:ascii="Arial" w:hAnsi="Arial" w:cs="Arial"/>
                <w:color w:val="000000"/>
                <w:position w:val="-2"/>
                <w:sz w:val="18"/>
                <w:szCs w:val="18"/>
              </w:rPr>
              <w:t>za pridobitev podatkov iz kazenske evidence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F7351" w14:textId="285D683F" w:rsidR="004A417B" w:rsidRPr="002B0683" w:rsidRDefault="00AB0173" w:rsidP="004A417B">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 .</w:t>
            </w:r>
          </w:p>
        </w:tc>
      </w:tr>
      <w:tr w:rsidR="00C24444" w14:paraId="760743BA"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E9CF8" w14:textId="23E71D16" w:rsidR="00C24444" w:rsidRDefault="00C24444" w:rsidP="008375A6">
            <w:pPr>
              <w:jc w:val="center"/>
              <w:rPr>
                <w:rFonts w:ascii="Arial" w:hAnsi="Arial" w:cs="Arial"/>
                <w:color w:val="000000"/>
                <w:position w:val="-2"/>
                <w:sz w:val="18"/>
                <w:szCs w:val="18"/>
              </w:rPr>
            </w:pPr>
            <w:r>
              <w:rPr>
                <w:rFonts w:ascii="Arial" w:hAnsi="Arial" w:cs="Arial"/>
                <w:color w:val="000000"/>
                <w:position w:val="-2"/>
                <w:sz w:val="18"/>
                <w:szCs w:val="18"/>
              </w:rPr>
              <w:t>5</w:t>
            </w:r>
            <w:r w:rsidR="00356366">
              <w:rPr>
                <w:rFonts w:ascii="Arial" w:hAnsi="Arial" w:cs="Arial"/>
                <w:color w:val="000000"/>
                <w:position w:val="-2"/>
                <w:sz w:val="18"/>
                <w:szCs w:val="18"/>
              </w:rPr>
              <w:t>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8C1D8" w14:textId="4106B78A" w:rsidR="00C24444" w:rsidRPr="002B0683" w:rsidRDefault="00C24444" w:rsidP="00C24444">
            <w:pPr>
              <w:rPr>
                <w:rFonts w:ascii="Arial" w:hAnsi="Arial" w:cs="Arial"/>
                <w:sz w:val="18"/>
                <w:szCs w:val="18"/>
              </w:rPr>
            </w:pPr>
            <w:r w:rsidRPr="004A417B">
              <w:rPr>
                <w:rFonts w:ascii="Arial" w:hAnsi="Arial" w:cs="Arial"/>
                <w:sz w:val="18"/>
                <w:szCs w:val="18"/>
              </w:rPr>
              <w:t>Izjava o izpolnjevanju drugih pogojev</w:t>
            </w:r>
            <w:r w:rsidR="00356366">
              <w:rPr>
                <w:rFonts w:ascii="Arial" w:hAnsi="Arial" w:cs="Arial"/>
                <w:sz w:val="18"/>
                <w:szCs w:val="18"/>
              </w:rPr>
              <w:t xml:space="preserve"> (za fizično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7FE66" w14:textId="073BCF90" w:rsidR="00C24444" w:rsidRPr="002B0683" w:rsidRDefault="00C24444" w:rsidP="00C24444">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w:t>
            </w:r>
          </w:p>
        </w:tc>
      </w:tr>
      <w:tr w:rsidR="00356366" w14:paraId="733F4D95"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363A0" w14:textId="7AC064AF" w:rsidR="00356366" w:rsidRDefault="00356366" w:rsidP="008375A6">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1EC2A" w14:textId="0D38399B" w:rsidR="00356366" w:rsidRPr="004A417B" w:rsidRDefault="00356366" w:rsidP="00C24444">
            <w:pPr>
              <w:rPr>
                <w:rFonts w:ascii="Arial" w:hAnsi="Arial" w:cs="Arial"/>
                <w:sz w:val="18"/>
                <w:szCs w:val="18"/>
              </w:rPr>
            </w:pPr>
            <w:r w:rsidRPr="004A417B">
              <w:rPr>
                <w:rFonts w:ascii="Arial" w:hAnsi="Arial" w:cs="Arial"/>
                <w:sz w:val="18"/>
                <w:szCs w:val="18"/>
              </w:rPr>
              <w:t>Izjava o izpolnjevanju drugih pogojev</w:t>
            </w:r>
            <w:r>
              <w:rPr>
                <w:rFonts w:ascii="Arial" w:hAnsi="Arial" w:cs="Arial"/>
                <w:sz w:val="18"/>
                <w:szCs w:val="18"/>
              </w:rPr>
              <w:t xml:space="preserve"> (za pravno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DA994" w14:textId="73B939B0" w:rsidR="00356366" w:rsidRDefault="00356366" w:rsidP="00C244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956C3A" w14:paraId="7EB33DE1"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4C0D5" w14:textId="3D59E43D" w:rsidR="00956C3A" w:rsidRDefault="00956C3A" w:rsidP="008375A6">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678DB" w14:textId="4678713A" w:rsidR="00956C3A" w:rsidRPr="004A417B" w:rsidRDefault="00956C3A" w:rsidP="00C24444">
            <w:pPr>
              <w:rPr>
                <w:rFonts w:ascii="Arial" w:hAnsi="Arial" w:cs="Arial"/>
                <w:sz w:val="18"/>
                <w:szCs w:val="18"/>
              </w:rPr>
            </w:pPr>
            <w:r>
              <w:rPr>
                <w:rFonts w:ascii="Arial" w:hAnsi="Arial" w:cs="Arial"/>
                <w:sz w:val="18"/>
                <w:szCs w:val="18"/>
              </w:rPr>
              <w:t xml:space="preserve">Izjava po 35. členu </w:t>
            </w:r>
            <w:proofErr w:type="spellStart"/>
            <w:r>
              <w:rPr>
                <w:rFonts w:ascii="Arial" w:hAnsi="Arial" w:cs="Arial"/>
                <w:sz w:val="18"/>
                <w:szCs w:val="18"/>
              </w:rPr>
              <w:t>ZIntPK</w:t>
            </w:r>
            <w:proofErr w:type="spellEnd"/>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73C5C" w14:textId="30BC5701" w:rsidR="00956C3A" w:rsidRDefault="00956C3A" w:rsidP="00C244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356366" w14:paraId="5300894E"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1B852" w14:textId="59642A28" w:rsidR="00356366" w:rsidRDefault="00956C3A" w:rsidP="008375A6">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8E9CB" w14:textId="0AC3EE1B" w:rsidR="00356366" w:rsidRPr="004A417B" w:rsidRDefault="00356366" w:rsidP="00C24444">
            <w:pPr>
              <w:rPr>
                <w:rFonts w:ascii="Arial" w:hAnsi="Arial" w:cs="Arial"/>
                <w:sz w:val="18"/>
                <w:szCs w:val="18"/>
              </w:rPr>
            </w:pPr>
            <w:r>
              <w:rPr>
                <w:rFonts w:ascii="Arial" w:hAnsi="Arial" w:cs="Arial"/>
                <w:sz w:val="18"/>
                <w:szCs w:val="18"/>
              </w:rPr>
              <w:t>Merila za ocenjevanje ponudb</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DFFF0" w14:textId="4511E5C5" w:rsidR="00356366" w:rsidRDefault="00356366" w:rsidP="00C244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C33468" w14:paraId="63EE39F5"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2F750" w14:textId="0D8A8F29" w:rsidR="00C33468" w:rsidRDefault="00C33468" w:rsidP="008375A6">
            <w:pPr>
              <w:jc w:val="center"/>
              <w:rPr>
                <w:rFonts w:ascii="Arial" w:hAnsi="Arial" w:cs="Arial"/>
                <w:color w:val="000000"/>
                <w:position w:val="-2"/>
                <w:sz w:val="18"/>
                <w:szCs w:val="18"/>
              </w:rPr>
            </w:pPr>
            <w:r>
              <w:rPr>
                <w:rFonts w:ascii="Arial" w:hAnsi="Arial" w:cs="Arial"/>
                <w:color w:val="000000"/>
                <w:position w:val="-2"/>
                <w:sz w:val="18"/>
                <w:szCs w:val="18"/>
              </w:rPr>
              <w:t>8</w:t>
            </w:r>
            <w:r w:rsidR="00375D0A">
              <w:rPr>
                <w:rFonts w:ascii="Arial" w:hAnsi="Arial" w:cs="Arial"/>
                <w:color w:val="000000"/>
                <w:position w:val="-2"/>
                <w:sz w:val="18"/>
                <w:szCs w:val="18"/>
              </w:rPr>
              <w:t>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6A6A9" w14:textId="09BC07F9" w:rsidR="00C33468" w:rsidRDefault="00C33468" w:rsidP="00375D0A">
            <w:pPr>
              <w:jc w:val="both"/>
              <w:rPr>
                <w:rFonts w:ascii="Arial" w:hAnsi="Arial" w:cs="Arial"/>
                <w:sz w:val="18"/>
                <w:szCs w:val="18"/>
              </w:rPr>
            </w:pPr>
            <w:r>
              <w:rPr>
                <w:rFonts w:ascii="Arial" w:hAnsi="Arial" w:cs="Arial"/>
                <w:sz w:val="18"/>
                <w:szCs w:val="18"/>
              </w:rPr>
              <w:t xml:space="preserve">Izjava ponudnika o </w:t>
            </w:r>
            <w:proofErr w:type="spellStart"/>
            <w:r>
              <w:rPr>
                <w:rFonts w:ascii="Arial" w:hAnsi="Arial" w:cs="Arial"/>
                <w:sz w:val="18"/>
                <w:szCs w:val="18"/>
              </w:rPr>
              <w:t>ordinacijskem</w:t>
            </w:r>
            <w:proofErr w:type="spellEnd"/>
            <w:r>
              <w:rPr>
                <w:rFonts w:ascii="Arial" w:hAnsi="Arial" w:cs="Arial"/>
                <w:sz w:val="18"/>
                <w:szCs w:val="18"/>
              </w:rPr>
              <w:t xml:space="preserve"> času</w:t>
            </w:r>
            <w:r w:rsidR="00375D0A">
              <w:rPr>
                <w:rFonts w:ascii="Arial" w:hAnsi="Arial" w:cs="Arial"/>
                <w:sz w:val="18"/>
                <w:szCs w:val="18"/>
              </w:rPr>
              <w:t xml:space="preserve"> (za fizično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458C4" w14:textId="677BB234" w:rsidR="00C33468" w:rsidRDefault="00C33468" w:rsidP="00C244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375D0A" w14:paraId="5818AEC8"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7AEED" w14:textId="2C587696" w:rsidR="00375D0A" w:rsidRDefault="00375D0A" w:rsidP="00375D0A">
            <w:pPr>
              <w:jc w:val="center"/>
              <w:rPr>
                <w:rFonts w:ascii="Arial" w:hAnsi="Arial" w:cs="Arial"/>
                <w:color w:val="000000"/>
                <w:position w:val="-2"/>
                <w:sz w:val="18"/>
                <w:szCs w:val="18"/>
              </w:rPr>
            </w:pPr>
            <w:r>
              <w:rPr>
                <w:rFonts w:ascii="Arial" w:hAnsi="Arial" w:cs="Arial"/>
                <w:color w:val="000000"/>
                <w:position w:val="-2"/>
                <w:sz w:val="18"/>
                <w:szCs w:val="18"/>
              </w:rPr>
              <w:t>8</w:t>
            </w:r>
            <w:r w:rsidR="00130378">
              <w:rPr>
                <w:rFonts w:ascii="Arial" w:hAnsi="Arial" w:cs="Arial"/>
                <w:color w:val="000000"/>
                <w:position w:val="-2"/>
                <w:sz w:val="18"/>
                <w:szCs w:val="18"/>
              </w:rPr>
              <w:t>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E94FC" w14:textId="4E649B04" w:rsidR="00375D0A" w:rsidRDefault="00375D0A" w:rsidP="00375D0A">
            <w:pPr>
              <w:jc w:val="both"/>
              <w:rPr>
                <w:rFonts w:ascii="Arial" w:hAnsi="Arial" w:cs="Arial"/>
                <w:sz w:val="18"/>
                <w:szCs w:val="18"/>
              </w:rPr>
            </w:pPr>
            <w:r>
              <w:rPr>
                <w:rFonts w:ascii="Arial" w:hAnsi="Arial" w:cs="Arial"/>
                <w:sz w:val="18"/>
                <w:szCs w:val="18"/>
              </w:rPr>
              <w:t xml:space="preserve">Izjava ponudnika o </w:t>
            </w:r>
            <w:proofErr w:type="spellStart"/>
            <w:r>
              <w:rPr>
                <w:rFonts w:ascii="Arial" w:hAnsi="Arial" w:cs="Arial"/>
                <w:sz w:val="18"/>
                <w:szCs w:val="18"/>
              </w:rPr>
              <w:t>ordinacijskem</w:t>
            </w:r>
            <w:proofErr w:type="spellEnd"/>
            <w:r>
              <w:rPr>
                <w:rFonts w:ascii="Arial" w:hAnsi="Arial" w:cs="Arial"/>
                <w:sz w:val="18"/>
                <w:szCs w:val="18"/>
              </w:rPr>
              <w:t xml:space="preserve"> času (za pravno osebo)</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66E0D" w14:textId="7E81F2AB" w:rsidR="00375D0A" w:rsidRDefault="00375D0A" w:rsidP="00375D0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4A417B" w14:paraId="0808B695"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E1427" w14:textId="3A879647" w:rsidR="004A417B" w:rsidRDefault="004A417B" w:rsidP="004A417B">
            <w:pPr>
              <w:rPr>
                <w:rFonts w:ascii="Arial" w:hAnsi="Arial" w:cs="Arial"/>
                <w:color w:val="000000"/>
                <w:position w:val="-2"/>
                <w:sz w:val="18"/>
                <w:szCs w:val="18"/>
              </w:rPr>
            </w:pPr>
            <w:r>
              <w:rPr>
                <w:rFonts w:ascii="Arial" w:hAnsi="Arial" w:cs="Arial"/>
                <w:color w:val="000000"/>
                <w:position w:val="-2"/>
                <w:sz w:val="18"/>
                <w:szCs w:val="18"/>
              </w:rPr>
              <w:lastRenderedPageBreak/>
              <w:t>Dokazila v okviru pogojev</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80AE9" w14:textId="06E5E0F5" w:rsidR="004A417B" w:rsidRDefault="004A417B" w:rsidP="004A417B">
            <w:pPr>
              <w:rPr>
                <w:rFonts w:ascii="Arial" w:hAnsi="Arial" w:cs="Arial"/>
                <w:color w:val="000000"/>
                <w:position w:val="-2"/>
                <w:sz w:val="18"/>
                <w:szCs w:val="18"/>
              </w:rPr>
            </w:pPr>
            <w:r>
              <w:rPr>
                <w:rFonts w:ascii="Arial" w:hAnsi="Arial" w:cs="Arial"/>
                <w:color w:val="000000"/>
                <w:position w:val="-2"/>
                <w:sz w:val="18"/>
                <w:szCs w:val="18"/>
              </w:rPr>
              <w:t>Kopija veljavnega dovoljenja za opravljanje zdravstvene dejavnosti glede izpolnjevanja zakonskega pogoja 1 iz razpisa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7B5DD" w14:textId="64EB2430" w:rsidR="004A417B" w:rsidRPr="00BD7585" w:rsidRDefault="00367759" w:rsidP="004A417B">
            <w:pPr>
              <w:rPr>
                <w:rFonts w:ascii="Arial" w:hAnsi="Arial" w:cs="Arial"/>
                <w:sz w:val="18"/>
                <w:szCs w:val="18"/>
              </w:rPr>
            </w:pPr>
            <w:r w:rsidRPr="00367759">
              <w:rPr>
                <w:rFonts w:ascii="Arial" w:hAnsi="Arial" w:cs="Arial"/>
                <w:sz w:val="18"/>
                <w:szCs w:val="18"/>
              </w:rPr>
              <w:t>Priloži se, če ponudnik z njim že razpolaga (pogoj št. 1).</w:t>
            </w:r>
          </w:p>
        </w:tc>
      </w:tr>
      <w:tr w:rsidR="004A417B" w14:paraId="5FF876FD"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116B1" w14:textId="64D2DD7D" w:rsidR="004A417B" w:rsidRDefault="004A417B" w:rsidP="004A417B">
            <w:pPr>
              <w:rPr>
                <w:rFonts w:ascii="Arial" w:hAnsi="Arial" w:cs="Arial"/>
                <w:color w:val="000000"/>
                <w:position w:val="-2"/>
                <w:sz w:val="18"/>
                <w:szCs w:val="18"/>
              </w:rPr>
            </w:pPr>
            <w:r>
              <w:rPr>
                <w:rFonts w:ascii="Arial" w:hAnsi="Arial" w:cs="Arial"/>
                <w:color w:val="000000"/>
                <w:position w:val="-2"/>
                <w:sz w:val="18"/>
                <w:szCs w:val="18"/>
              </w:rPr>
              <w:t>Dokazila v okviru pogojev</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076B8" w14:textId="5FC0FE06" w:rsidR="004A417B" w:rsidRPr="007763AB" w:rsidRDefault="004A417B" w:rsidP="004A417B">
            <w:pPr>
              <w:jc w:val="both"/>
              <w:rPr>
                <w:rFonts w:ascii="Arial" w:hAnsi="Arial" w:cs="Arial"/>
                <w:sz w:val="18"/>
                <w:szCs w:val="18"/>
              </w:rPr>
            </w:pPr>
            <w:r w:rsidRPr="007763AB">
              <w:rPr>
                <w:rFonts w:ascii="Arial" w:hAnsi="Arial" w:cs="Arial"/>
                <w:sz w:val="18"/>
                <w:szCs w:val="18"/>
              </w:rPr>
              <w:t>Potrdilo pristojne zbornice ali strokovnega združenja glede izpolnjevanja zakonskega pogoja 7 iz razpisa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DF4E4" w14:textId="28F24F89" w:rsidR="004A417B" w:rsidRPr="00BD7585" w:rsidRDefault="004373DE" w:rsidP="004A417B">
            <w:pPr>
              <w:rPr>
                <w:rFonts w:ascii="Arial" w:hAnsi="Arial" w:cs="Arial"/>
                <w:sz w:val="18"/>
                <w:szCs w:val="18"/>
              </w:rPr>
            </w:pPr>
            <w:r w:rsidRPr="004373DE">
              <w:rPr>
                <w:rFonts w:ascii="Arial" w:hAnsi="Arial" w:cs="Arial"/>
                <w:sz w:val="18"/>
                <w:szCs w:val="18"/>
              </w:rPr>
              <w:t>Originalno potrdilo, ki ni starejše od 30 dni (pogoj št. 7).</w:t>
            </w:r>
          </w:p>
        </w:tc>
      </w:tr>
      <w:tr w:rsidR="00356366" w14:paraId="336A5295"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67867" w14:textId="279BE490" w:rsidR="00356366" w:rsidRDefault="00356366" w:rsidP="004A417B">
            <w:pPr>
              <w:rPr>
                <w:rFonts w:ascii="Arial" w:hAnsi="Arial" w:cs="Arial"/>
                <w:color w:val="000000"/>
                <w:position w:val="-2"/>
                <w:sz w:val="18"/>
                <w:szCs w:val="18"/>
              </w:rPr>
            </w:pPr>
            <w:r>
              <w:rPr>
                <w:rFonts w:ascii="Arial" w:hAnsi="Arial" w:cs="Arial"/>
                <w:color w:val="000000"/>
                <w:position w:val="-2"/>
                <w:sz w:val="18"/>
                <w:szCs w:val="18"/>
              </w:rPr>
              <w:t>Dokazila v okviru meril</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602D4" w14:textId="1257742E" w:rsidR="00356366" w:rsidRPr="007763AB" w:rsidRDefault="008375A6" w:rsidP="008375A6">
            <w:pPr>
              <w:spacing w:before="200" w:line="312" w:lineRule="auto"/>
              <w:jc w:val="both"/>
              <w:rPr>
                <w:rFonts w:ascii="Arial" w:hAnsi="Arial" w:cs="Arial"/>
                <w:sz w:val="18"/>
                <w:szCs w:val="18"/>
              </w:rPr>
            </w:pPr>
            <w:r w:rsidRPr="008375A6">
              <w:rPr>
                <w:rFonts w:ascii="Arial" w:hAnsi="Arial" w:cs="Arial"/>
                <w:sz w:val="18"/>
                <w:szCs w:val="18"/>
              </w:rPr>
              <w:t>kopija delovne knjižice, pogodbe o zaposlitvi ali drugega dokumenta, iz katerega izhaja delovna doba ponudnika oziroma predvidenega nosilca koncesijske dejavnosti ter fotokopija diplome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738C9" w14:textId="3E20D6D2" w:rsidR="00356366" w:rsidRPr="00BD7585" w:rsidRDefault="004373DE" w:rsidP="004A417B">
            <w:pPr>
              <w:rPr>
                <w:rFonts w:ascii="Arial" w:hAnsi="Arial" w:cs="Arial"/>
                <w:sz w:val="18"/>
                <w:szCs w:val="18"/>
              </w:rPr>
            </w:pPr>
            <w:r w:rsidRPr="004373DE">
              <w:rPr>
                <w:rFonts w:ascii="Arial" w:hAnsi="Arial" w:cs="Arial"/>
                <w:sz w:val="18"/>
                <w:szCs w:val="18"/>
              </w:rPr>
              <w:t xml:space="preserve">Priloži se za </w:t>
            </w:r>
            <w:r w:rsidRPr="004373DE">
              <w:rPr>
                <w:rFonts w:ascii="Arial" w:hAnsi="Arial" w:cs="Arial"/>
                <w:b/>
                <w:bCs/>
                <w:sz w:val="18"/>
                <w:szCs w:val="18"/>
              </w:rPr>
              <w:t>vse prijavljene nosilce dejavnosti (največ tri)</w:t>
            </w:r>
            <w:r w:rsidRPr="004373DE">
              <w:rPr>
                <w:rFonts w:ascii="Arial" w:hAnsi="Arial" w:cs="Arial"/>
                <w:sz w:val="18"/>
                <w:szCs w:val="18"/>
              </w:rPr>
              <w:t xml:space="preserve"> zaradi dokazovanja delovne dobe (merilo št. 1).</w:t>
            </w:r>
          </w:p>
        </w:tc>
      </w:tr>
      <w:tr w:rsidR="00DE72B6" w14:paraId="75061F13"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F543" w14:textId="6EF4709B" w:rsidR="00DE72B6" w:rsidRDefault="00DE72B6" w:rsidP="004A417B">
            <w:pPr>
              <w:rPr>
                <w:rFonts w:ascii="Arial" w:hAnsi="Arial" w:cs="Arial"/>
                <w:color w:val="000000"/>
                <w:position w:val="-2"/>
                <w:sz w:val="18"/>
                <w:szCs w:val="18"/>
              </w:rPr>
            </w:pPr>
            <w:r>
              <w:rPr>
                <w:rFonts w:ascii="Arial" w:hAnsi="Arial" w:cs="Arial"/>
                <w:color w:val="000000"/>
                <w:position w:val="-2"/>
                <w:sz w:val="18"/>
                <w:szCs w:val="18"/>
              </w:rPr>
              <w:t>Dokazila v okviru meril</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DB2C1" w14:textId="3AA55FE9" w:rsidR="00DE72B6" w:rsidRPr="00A93C84" w:rsidRDefault="00A93360" w:rsidP="00A93C84">
            <w:pPr>
              <w:autoSpaceDE w:val="0"/>
              <w:autoSpaceDN w:val="0"/>
              <w:adjustRightInd w:val="0"/>
              <w:jc w:val="both"/>
              <w:rPr>
                <w:rFonts w:ascii="Arial" w:hAnsi="Arial" w:cs="Arial"/>
                <w:sz w:val="18"/>
                <w:szCs w:val="18"/>
              </w:rPr>
            </w:pPr>
            <w:r>
              <w:rPr>
                <w:rFonts w:ascii="Arial" w:hAnsi="Arial" w:cs="Arial"/>
                <w:sz w:val="18"/>
                <w:szCs w:val="18"/>
              </w:rPr>
              <w:t>dokazilo o d</w:t>
            </w:r>
            <w:r w:rsidRPr="00A93360">
              <w:rPr>
                <w:rFonts w:ascii="Arial" w:hAnsi="Arial" w:cs="Arial"/>
                <w:sz w:val="18"/>
                <w:szCs w:val="18"/>
              </w:rPr>
              <w:t>ostopnosti do lokacije, objekta in prostorov, v katerem se izvaja zdravstvena dejavnost</w:t>
            </w:r>
            <w:r>
              <w:rPr>
                <w:rFonts w:ascii="Arial" w:hAnsi="Arial" w:cs="Arial"/>
                <w:sz w:val="18"/>
                <w:szCs w:val="18"/>
              </w:rPr>
              <w:t>,</w:t>
            </w:r>
            <w:r w:rsidRPr="00A93360">
              <w:rPr>
                <w:rFonts w:ascii="Arial" w:hAnsi="Arial" w:cs="Arial"/>
                <w:sz w:val="18"/>
                <w:szCs w:val="18"/>
              </w:rPr>
              <w:t xml:space="preserve"> z vidika oddaljenosti od centra Občine </w:t>
            </w:r>
            <w:r w:rsidR="00546E7D">
              <w:rPr>
                <w:rFonts w:ascii="Arial" w:hAnsi="Arial" w:cs="Arial"/>
                <w:sz w:val="18"/>
                <w:szCs w:val="18"/>
              </w:rPr>
              <w:t xml:space="preserve">Mežica oziroma </w:t>
            </w:r>
            <w:proofErr w:type="spellStart"/>
            <w:r w:rsidR="00546E7D">
              <w:rPr>
                <w:rFonts w:ascii="Arial" w:hAnsi="Arial" w:cs="Arial"/>
                <w:sz w:val="18"/>
                <w:szCs w:val="18"/>
              </w:rPr>
              <w:t>Zdravsvenega</w:t>
            </w:r>
            <w:proofErr w:type="spellEnd"/>
            <w:r w:rsidR="00546E7D">
              <w:rPr>
                <w:rFonts w:ascii="Arial" w:hAnsi="Arial" w:cs="Arial"/>
                <w:sz w:val="18"/>
                <w:szCs w:val="18"/>
              </w:rPr>
              <w:t xml:space="preserve"> doma Mežica</w:t>
            </w:r>
            <w:r>
              <w:rPr>
                <w:rFonts w:ascii="Arial" w:hAnsi="Arial" w:cs="Arial"/>
                <w:sz w:val="18"/>
                <w:szCs w:val="18"/>
              </w:rPr>
              <w:t xml:space="preserve"> (npr. izpis iz Google </w:t>
            </w:r>
            <w:proofErr w:type="spellStart"/>
            <w:r>
              <w:rPr>
                <w:rFonts w:ascii="Arial" w:hAnsi="Arial" w:cs="Arial"/>
                <w:sz w:val="18"/>
                <w:szCs w:val="18"/>
              </w:rPr>
              <w:t>Maps</w:t>
            </w:r>
            <w:proofErr w:type="spellEnd"/>
            <w:r>
              <w:rPr>
                <w:rFonts w:ascii="Arial" w:hAnsi="Arial" w:cs="Arial"/>
                <w:sz w:val="18"/>
                <w:szCs w:val="18"/>
              </w:rPr>
              <w:t>)</w:t>
            </w:r>
            <w:r w:rsidR="00C618CE">
              <w:rPr>
                <w:rFonts w:ascii="Arial" w:hAnsi="Arial" w:cs="Arial"/>
                <w:sz w:val="18"/>
                <w:szCs w:val="18"/>
              </w:rPr>
              <w:t xml:space="preserve"> </w:t>
            </w:r>
            <w:r w:rsidR="00C618CE" w:rsidRPr="00C618CE">
              <w:rPr>
                <w:rFonts w:ascii="Arial" w:hAnsi="Arial" w:cs="Arial"/>
                <w:color w:val="EE0000"/>
                <w:sz w:val="18"/>
                <w:szCs w:val="18"/>
              </w:rPr>
              <w:t>in dokazilo o nameri najema prostorov (če ponudnik še nima prostorov za izvajanje dejavnosti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5E6C" w14:textId="58719F61" w:rsidR="00DE72B6" w:rsidRPr="00BD7585" w:rsidRDefault="00DE72B6" w:rsidP="004A417B">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tc>
      </w:tr>
      <w:tr w:rsidR="008375A6" w14:paraId="651E663C" w14:textId="77777777" w:rsidTr="008375A6">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FABDF" w14:textId="0458FBF4" w:rsidR="008375A6" w:rsidRDefault="008375A6" w:rsidP="008375A6">
            <w:pPr>
              <w:rPr>
                <w:rFonts w:ascii="Arial" w:hAnsi="Arial" w:cs="Arial"/>
                <w:color w:val="000000"/>
                <w:position w:val="-2"/>
                <w:sz w:val="18"/>
                <w:szCs w:val="18"/>
              </w:rPr>
            </w:pPr>
            <w:r>
              <w:rPr>
                <w:rFonts w:ascii="Arial" w:hAnsi="Arial" w:cs="Arial"/>
                <w:color w:val="000000"/>
                <w:position w:val="-2"/>
                <w:sz w:val="18"/>
                <w:szCs w:val="18"/>
              </w:rPr>
              <w:t>Dokazila v okviru meril</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15970" w14:textId="63A6761B" w:rsidR="008375A6" w:rsidRPr="00DE72B6" w:rsidRDefault="00130378" w:rsidP="00DE72B6">
            <w:pPr>
              <w:spacing w:line="312" w:lineRule="auto"/>
              <w:jc w:val="both"/>
              <w:rPr>
                <w:rFonts w:ascii="Arial" w:hAnsi="Arial" w:cs="Arial"/>
                <w:sz w:val="18"/>
                <w:szCs w:val="18"/>
                <w:lang w:eastAsia="sl-SI"/>
              </w:rPr>
            </w:pPr>
            <w:r w:rsidRPr="00130378">
              <w:rPr>
                <w:rFonts w:ascii="Arial" w:hAnsi="Arial" w:cs="Arial"/>
                <w:sz w:val="18"/>
                <w:szCs w:val="18"/>
                <w:lang w:eastAsia="sl-SI"/>
              </w:rPr>
              <w:t>Dokazilo o zagotavljanju diagnostične opreme na lokaciji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0E5D9" w14:textId="111ECD63" w:rsidR="008375A6" w:rsidRPr="00BD7585" w:rsidRDefault="00130378" w:rsidP="008375A6">
            <w:pPr>
              <w:rPr>
                <w:rFonts w:ascii="Arial" w:hAnsi="Arial" w:cs="Arial"/>
                <w:sz w:val="18"/>
                <w:szCs w:val="18"/>
              </w:rPr>
            </w:pPr>
            <w:r>
              <w:rPr>
                <w:rFonts w:ascii="Arial" w:hAnsi="Arial" w:cs="Arial"/>
                <w:sz w:val="18"/>
                <w:szCs w:val="18"/>
              </w:rPr>
              <w:t>I</w:t>
            </w:r>
            <w:r w:rsidRPr="00130378">
              <w:rPr>
                <w:rFonts w:ascii="Arial" w:hAnsi="Arial" w:cs="Arial"/>
                <w:sz w:val="18"/>
                <w:szCs w:val="18"/>
              </w:rPr>
              <w:t xml:space="preserve">zjava s tehničnimi podatki o RVG / </w:t>
            </w:r>
            <w:proofErr w:type="spellStart"/>
            <w:r w:rsidRPr="00130378">
              <w:rPr>
                <w:rFonts w:ascii="Arial" w:hAnsi="Arial" w:cs="Arial"/>
                <w:sz w:val="18"/>
                <w:szCs w:val="18"/>
              </w:rPr>
              <w:t>Ortopan</w:t>
            </w:r>
            <w:proofErr w:type="spellEnd"/>
            <w:r w:rsidRPr="00130378">
              <w:rPr>
                <w:rFonts w:ascii="Arial" w:hAnsi="Arial" w:cs="Arial"/>
                <w:sz w:val="18"/>
                <w:szCs w:val="18"/>
              </w:rPr>
              <w:t xml:space="preserve"> aparatu</w:t>
            </w:r>
            <w:r>
              <w:rPr>
                <w:rFonts w:ascii="Arial" w:hAnsi="Arial" w:cs="Arial"/>
                <w:sz w:val="18"/>
                <w:szCs w:val="18"/>
              </w:rPr>
              <w:t>,…</w:t>
            </w:r>
            <w:r w:rsidRPr="00130378">
              <w:rPr>
                <w:rFonts w:ascii="Arial" w:hAnsi="Arial" w:cs="Arial"/>
                <w:sz w:val="18"/>
                <w:szCs w:val="18"/>
              </w:rPr>
              <w:t xml:space="preserve"> (merilo št.</w:t>
            </w:r>
            <w:r>
              <w:rPr>
                <w:rFonts w:ascii="Arial" w:hAnsi="Arial" w:cs="Arial"/>
                <w:sz w:val="18"/>
                <w:szCs w:val="18"/>
              </w:rPr>
              <w:t>5</w:t>
            </w:r>
            <w:r w:rsidRPr="00130378">
              <w:rPr>
                <w:rFonts w:ascii="Arial" w:hAnsi="Arial" w:cs="Arial"/>
                <w:sz w:val="18"/>
                <w:szCs w:val="18"/>
              </w:rPr>
              <w:t>).</w:t>
            </w:r>
          </w:p>
        </w:tc>
      </w:tr>
      <w:tr w:rsidR="004A417B" w14:paraId="60D06857" w14:textId="77777777" w:rsidTr="008375A6">
        <w:trPr>
          <w:trHeight w:val="312"/>
        </w:trPr>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9AF89" w14:textId="77777777" w:rsidR="004A417B" w:rsidRDefault="004A417B" w:rsidP="004A417B">
            <w:r>
              <w:rPr>
                <w:rFonts w:ascii="Arial" w:hAnsi="Arial" w:cs="Arial"/>
                <w:color w:val="000000"/>
                <w:position w:val="-2"/>
                <w:sz w:val="18"/>
                <w:szCs w:val="18"/>
              </w:rPr>
              <w:t>Priloga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FFCA0" w14:textId="00D4122D" w:rsidR="004A417B" w:rsidRDefault="004A417B" w:rsidP="004A417B">
            <w:r>
              <w:rPr>
                <w:rFonts w:ascii="Arial" w:hAnsi="Arial" w:cs="Arial"/>
                <w:color w:val="000000"/>
                <w:position w:val="-2"/>
                <w:sz w:val="18"/>
                <w:szCs w:val="18"/>
              </w:rPr>
              <w:t>Vzorec pogodbe o koncesiji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509A9" w14:textId="673AC265" w:rsidR="004A417B" w:rsidRPr="00F01264" w:rsidRDefault="004A417B" w:rsidP="004A41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vsaka stran pogodbe.</w:t>
            </w:r>
          </w:p>
        </w:tc>
      </w:tr>
    </w:tbl>
    <w:p w14:paraId="36F022BF" w14:textId="77777777" w:rsidR="00F746AB" w:rsidRDefault="00F746AB" w:rsidP="00F746AB"/>
    <w:p w14:paraId="688DC316" w14:textId="77777777" w:rsidR="00DE72B6" w:rsidRDefault="00DE72B6" w:rsidP="00DE72B6">
      <w:pPr>
        <w:ind w:firstLine="708"/>
      </w:pPr>
    </w:p>
    <w:p w14:paraId="18CC43FE" w14:textId="77777777" w:rsidR="00DE72B6" w:rsidRDefault="00DE72B6" w:rsidP="00DE72B6"/>
    <w:p w14:paraId="363FCA8A" w14:textId="77777777" w:rsidR="00DE72B6" w:rsidRPr="00DE72B6" w:rsidRDefault="00DE72B6" w:rsidP="00DE72B6">
      <w:pPr>
        <w:sectPr w:rsidR="00DE72B6" w:rsidRPr="00DE72B6" w:rsidSect="006D129B">
          <w:headerReference w:type="default" r:id="rId20"/>
          <w:pgSz w:w="11906" w:h="16838"/>
          <w:pgMar w:top="1418" w:right="1418" w:bottom="1418" w:left="1418" w:header="284" w:footer="680" w:gutter="0"/>
          <w:cols w:space="708"/>
          <w:docGrid w:linePitch="360"/>
        </w:sectPr>
      </w:pPr>
    </w:p>
    <w:p w14:paraId="4849F06A" w14:textId="39300BFF" w:rsidR="00F746AB" w:rsidRPr="00C611E3" w:rsidRDefault="00F746AB" w:rsidP="00F746AB">
      <w:pPr>
        <w:spacing w:after="0"/>
        <w:jc w:val="right"/>
        <w:rPr>
          <w:rFonts w:ascii="Arial" w:hAnsi="Arial" w:cs="Arial"/>
          <w:sz w:val="18"/>
          <w:szCs w:val="18"/>
        </w:rPr>
      </w:pPr>
      <w:r w:rsidRPr="00C611E3">
        <w:rPr>
          <w:rFonts w:ascii="Arial" w:hAnsi="Arial" w:cs="Arial"/>
          <w:sz w:val="18"/>
          <w:szCs w:val="18"/>
        </w:rPr>
        <w:lastRenderedPageBreak/>
        <w:t>Obrazec št: 1</w:t>
      </w:r>
      <w:r w:rsidR="0055011F">
        <w:rPr>
          <w:rFonts w:ascii="Arial" w:hAnsi="Arial" w:cs="Arial"/>
          <w:sz w:val="18"/>
          <w:szCs w:val="18"/>
        </w:rPr>
        <w:t>a</w:t>
      </w:r>
    </w:p>
    <w:p w14:paraId="5798FC01" w14:textId="0348FACD" w:rsidR="00F746AB" w:rsidRPr="00C611E3" w:rsidRDefault="00F746AB" w:rsidP="00F746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w:t>
      </w:r>
      <w:r w:rsidR="003C4991">
        <w:rPr>
          <w:rFonts w:ascii="Arial" w:hAnsi="Arial" w:cs="Arial"/>
          <w:sz w:val="18"/>
          <w:szCs w:val="18"/>
        </w:rPr>
        <w:t>rijavni obrazec</w:t>
      </w:r>
      <w:r w:rsidR="0055011F">
        <w:rPr>
          <w:rFonts w:ascii="Arial" w:hAnsi="Arial" w:cs="Arial"/>
          <w:sz w:val="18"/>
          <w:szCs w:val="18"/>
        </w:rPr>
        <w:t xml:space="preserve"> (za fizično osebo)</w:t>
      </w:r>
    </w:p>
    <w:p w14:paraId="2308A8FA" w14:textId="395CDEDB" w:rsidR="00F746AB" w:rsidRPr="00F67868" w:rsidRDefault="00F746AB" w:rsidP="00F67868">
      <w:pPr>
        <w:pStyle w:val="Brezrazmikov"/>
        <w:rPr>
          <w:rFonts w:ascii="Arial" w:hAnsi="Arial" w:cs="Arial"/>
          <w:b/>
          <w:bCs/>
          <w:sz w:val="20"/>
          <w:szCs w:val="20"/>
        </w:rPr>
      </w:pPr>
      <w:r w:rsidRPr="00C611E3">
        <w:rPr>
          <w:rFonts w:ascii="Arial" w:hAnsi="Arial" w:cs="Arial"/>
          <w:color w:val="000000"/>
        </w:rPr>
        <w:t xml:space="preserve">Na osnovi </w:t>
      </w:r>
      <w:r w:rsidR="003C4991">
        <w:rPr>
          <w:rFonts w:ascii="Arial" w:hAnsi="Arial" w:cs="Arial"/>
          <w:color w:val="000000"/>
        </w:rPr>
        <w:t xml:space="preserve">javnega razpisa </w:t>
      </w:r>
      <w:r w:rsidR="00F67868" w:rsidRPr="00F67868">
        <w:rPr>
          <w:rFonts w:ascii="Arial" w:hAnsi="Arial" w:cs="Arial"/>
          <w:bCs/>
          <w:szCs w:val="18"/>
        </w:rPr>
        <w:t xml:space="preserve">za podelitev koncesije za opravljanje javne </w:t>
      </w:r>
      <w:r w:rsidR="00F67868" w:rsidRPr="00DE72B6">
        <w:rPr>
          <w:rFonts w:ascii="Arial" w:hAnsi="Arial" w:cs="Arial"/>
          <w:bCs/>
          <w:szCs w:val="18"/>
        </w:rPr>
        <w:t xml:space="preserve">službe v osnovni zdravstveni dejavnosti </w:t>
      </w:r>
      <w:r w:rsidR="00DE72B6" w:rsidRPr="00DE72B6">
        <w:rPr>
          <w:rFonts w:ascii="Arial" w:hAnsi="Arial" w:cs="Arial"/>
          <w:szCs w:val="18"/>
          <w:shd w:val="clear" w:color="auto" w:fill="FFFFFF"/>
        </w:rPr>
        <w:t>na področju zobozdravstva za odrasle v Občini M</w:t>
      </w:r>
      <w:r w:rsidR="0098783C">
        <w:rPr>
          <w:rFonts w:ascii="Arial" w:hAnsi="Arial" w:cs="Arial"/>
          <w:szCs w:val="18"/>
          <w:shd w:val="clear" w:color="auto" w:fill="FFFFFF"/>
        </w:rPr>
        <w:t>ežica</w:t>
      </w:r>
      <w:r w:rsidR="00F67868" w:rsidRPr="00DE72B6">
        <w:rPr>
          <w:rFonts w:ascii="Arial" w:hAnsi="Arial" w:cs="Arial"/>
          <w:bCs/>
          <w:szCs w:val="18"/>
        </w:rPr>
        <w:t xml:space="preserve"> </w:t>
      </w:r>
      <w:r w:rsidRPr="00DE72B6">
        <w:rPr>
          <w:rFonts w:ascii="Arial" w:hAnsi="Arial" w:cs="Arial"/>
          <w:color w:val="000000"/>
          <w:szCs w:val="18"/>
        </w:rPr>
        <w:t>dajemo</w:t>
      </w:r>
      <w:r w:rsidRPr="00C611E3">
        <w:rPr>
          <w:rFonts w:ascii="Arial" w:hAnsi="Arial" w:cs="Arial"/>
          <w:color w:val="000000"/>
        </w:rPr>
        <w:t xml:space="preserve"> ponudbo, kot sledi:</w:t>
      </w:r>
    </w:p>
    <w:p w14:paraId="0C1DBC47" w14:textId="7268BB08" w:rsidR="003C4991" w:rsidRPr="00F67868" w:rsidRDefault="00F746AB" w:rsidP="00F746A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__________________</w:t>
      </w:r>
    </w:p>
    <w:p w14:paraId="31B16DF2" w14:textId="21CA30B0" w:rsidR="00F746AB" w:rsidRPr="0055011F" w:rsidRDefault="003C4991" w:rsidP="00F746AB">
      <w:pPr>
        <w:spacing w:before="225" w:after="225"/>
        <w:jc w:val="both"/>
        <w:rPr>
          <w:rFonts w:ascii="Arial" w:hAnsi="Arial" w:cs="Arial"/>
          <w:b/>
          <w:bCs/>
          <w:color w:val="000000"/>
          <w:sz w:val="18"/>
          <w:szCs w:val="18"/>
        </w:rPr>
      </w:pPr>
      <w:r>
        <w:rPr>
          <w:rFonts w:ascii="Arial" w:hAnsi="Arial" w:cs="Arial"/>
          <w:b/>
          <w:bCs/>
          <w:color w:val="000000"/>
          <w:sz w:val="18"/>
          <w:szCs w:val="18"/>
        </w:rPr>
        <w:t>II</w:t>
      </w:r>
      <w:r w:rsidR="00F746AB" w:rsidRPr="00C611E3">
        <w:rPr>
          <w:rFonts w:ascii="Arial" w:hAnsi="Arial" w:cs="Arial"/>
          <w:b/>
          <w:bCs/>
          <w:color w:val="000000"/>
          <w:sz w:val="18"/>
          <w:szCs w:val="18"/>
        </w:rPr>
        <w:t xml:space="preserve">. Podatki o </w:t>
      </w:r>
      <w:r w:rsidR="00F67868">
        <w:rPr>
          <w:rFonts w:ascii="Arial" w:hAnsi="Arial" w:cs="Arial"/>
          <w:b/>
          <w:bCs/>
          <w:color w:val="000000"/>
          <w:sz w:val="18"/>
          <w:szCs w:val="18"/>
        </w:rPr>
        <w:t>ponudniku in odgovornem nosilcu dejavnosti (fizična oseba)</w:t>
      </w:r>
      <w:r w:rsidR="00DF01C8">
        <w:rPr>
          <w:rFonts w:ascii="Arial" w:hAnsi="Arial" w:cs="Arial"/>
          <w:b/>
          <w:bCs/>
          <w:color w:val="000000"/>
          <w:sz w:val="18"/>
          <w:szCs w:val="18"/>
        </w:rPr>
        <w:t>:</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F746AB" w:rsidRPr="00C611E3" w14:paraId="27DFC8BF"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3B075" w14:textId="7D080957" w:rsidR="00F746AB" w:rsidRPr="00C611E3" w:rsidRDefault="00F67868" w:rsidP="00A9434A">
            <w:pPr>
              <w:jc w:val="both"/>
              <w:rPr>
                <w:rFonts w:ascii="Arial" w:hAnsi="Arial" w:cs="Arial"/>
                <w:sz w:val="18"/>
                <w:szCs w:val="18"/>
              </w:rPr>
            </w:pPr>
            <w:r>
              <w:rPr>
                <w:rFonts w:ascii="Arial" w:hAnsi="Arial" w:cs="Arial"/>
                <w:b/>
                <w:bCs/>
                <w:color w:val="000000"/>
                <w:position w:val="-2"/>
                <w:sz w:val="18"/>
                <w:szCs w:val="18"/>
                <w:shd w:val="clear" w:color="auto" w:fill="CCCCCC"/>
              </w:rPr>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566A7"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3ECA8DF2"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250414" w14:textId="6A7A7983" w:rsidR="00F746AB" w:rsidRPr="00F67868" w:rsidRDefault="00F67868" w:rsidP="00A9434A">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A520C"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332AA53F"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B452DA" w14:textId="4ED1AC36" w:rsidR="00F746AB" w:rsidRPr="00F67868" w:rsidRDefault="00F67868" w:rsidP="00A9434A">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B8282"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1D070AF4"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22A92" w14:textId="5A7CCAA1" w:rsidR="00F746AB" w:rsidRPr="00F67868" w:rsidRDefault="00F67868" w:rsidP="00A9434A">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DDDD"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727E76EB"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BF7CE" w14:textId="73833793" w:rsidR="00F746AB" w:rsidRPr="00F67868" w:rsidRDefault="00F67868" w:rsidP="00A9434A">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E570D"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135CDAEE"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A51678" w14:textId="02A04FE4" w:rsidR="00F746AB" w:rsidRPr="00F67868" w:rsidRDefault="00F67868" w:rsidP="00A9434A">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BF898"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bl>
    <w:p w14:paraId="55DA59F4" w14:textId="77777777" w:rsidR="00F67868" w:rsidRDefault="00F67868" w:rsidP="00F67868">
      <w:pPr>
        <w:jc w:val="both"/>
        <w:rPr>
          <w:rFonts w:ascii="Arial" w:hAnsi="Arial" w:cs="Arial"/>
          <w:sz w:val="18"/>
          <w:szCs w:val="18"/>
        </w:rPr>
      </w:pPr>
    </w:p>
    <w:p w14:paraId="70BFEC5C" w14:textId="3722BE7A" w:rsidR="00B57F33" w:rsidRPr="0055011F" w:rsidRDefault="00B57F33" w:rsidP="00B57F33">
      <w:pPr>
        <w:spacing w:before="225" w:after="225"/>
        <w:jc w:val="both"/>
        <w:rPr>
          <w:rFonts w:ascii="Arial" w:hAnsi="Arial" w:cs="Arial"/>
          <w:b/>
          <w:bCs/>
          <w:color w:val="000000"/>
          <w:sz w:val="18"/>
          <w:szCs w:val="18"/>
        </w:rPr>
      </w:pPr>
      <w:r>
        <w:rPr>
          <w:rFonts w:ascii="Arial" w:hAnsi="Arial" w:cs="Arial"/>
          <w:b/>
          <w:bCs/>
          <w:color w:val="000000"/>
          <w:sz w:val="18"/>
          <w:szCs w:val="18"/>
        </w:rPr>
        <w:t>II</w:t>
      </w:r>
      <w:r w:rsidRPr="00C611E3">
        <w:rPr>
          <w:rFonts w:ascii="Arial" w:hAnsi="Arial" w:cs="Arial"/>
          <w:b/>
          <w:bCs/>
          <w:color w:val="000000"/>
          <w:sz w:val="18"/>
          <w:szCs w:val="18"/>
        </w:rPr>
        <w:t xml:space="preserve">. Podatki o </w:t>
      </w:r>
      <w:r>
        <w:rPr>
          <w:rFonts w:ascii="Arial" w:hAnsi="Arial" w:cs="Arial"/>
          <w:b/>
          <w:bCs/>
          <w:color w:val="000000"/>
          <w:sz w:val="18"/>
          <w:szCs w:val="18"/>
        </w:rPr>
        <w:t>dejanskem lastniku</w:t>
      </w:r>
      <w:r w:rsidRPr="00B57F33">
        <w:rPr>
          <w:rFonts w:ascii="Arial" w:hAnsi="Arial" w:cs="Arial"/>
          <w:b/>
          <w:bCs/>
          <w:color w:val="000000"/>
          <w:sz w:val="18"/>
          <w:szCs w:val="18"/>
        </w:rPr>
        <w:t> izvajalca zdravstvene dejavnosti</w:t>
      </w:r>
      <w:r>
        <w:rPr>
          <w:rFonts w:ascii="Arial" w:hAnsi="Arial" w:cs="Arial"/>
          <w:b/>
          <w:bCs/>
          <w:color w:val="000000"/>
          <w:sz w:val="18"/>
          <w:szCs w:val="18"/>
        </w:rPr>
        <w:t>:</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B57F33" w:rsidRPr="00C611E3" w14:paraId="4E4C1A16"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8DCB82" w14:textId="77777777" w:rsidR="00B57F33" w:rsidRPr="00C611E3" w:rsidRDefault="00B57F33" w:rsidP="00E61074">
            <w:pPr>
              <w:jc w:val="both"/>
              <w:rPr>
                <w:rFonts w:ascii="Arial" w:hAnsi="Arial" w:cs="Arial"/>
                <w:sz w:val="18"/>
                <w:szCs w:val="18"/>
              </w:rPr>
            </w:pPr>
            <w:r>
              <w:rPr>
                <w:rFonts w:ascii="Arial" w:hAnsi="Arial" w:cs="Arial"/>
                <w:b/>
                <w:bCs/>
                <w:color w:val="000000"/>
                <w:position w:val="-2"/>
                <w:sz w:val="18"/>
                <w:szCs w:val="18"/>
                <w:shd w:val="clear" w:color="auto" w:fill="CCCCCC"/>
              </w:rPr>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51890"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0E9F01B8"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1ACA9"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9B419"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2E789930"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1B322"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1D72D"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02A5852F"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996FC"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22581"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4A032957"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F2FBD9" w14:textId="77777777" w:rsidR="00B57F33" w:rsidRPr="00F67868" w:rsidRDefault="00B57F33" w:rsidP="00E61074">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467E8"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2A185879"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55C452" w14:textId="77777777" w:rsidR="00B57F33" w:rsidRPr="00F67868" w:rsidRDefault="00B57F33" w:rsidP="00E61074">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97633"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bl>
    <w:p w14:paraId="714149FA" w14:textId="77777777" w:rsidR="00B57F33" w:rsidRDefault="00B57F33" w:rsidP="00F67868">
      <w:pPr>
        <w:jc w:val="both"/>
        <w:rPr>
          <w:rFonts w:ascii="Arial" w:hAnsi="Arial" w:cs="Arial"/>
          <w:sz w:val="18"/>
          <w:szCs w:val="18"/>
        </w:rPr>
      </w:pPr>
    </w:p>
    <w:p w14:paraId="38FAF65D" w14:textId="41DF7451" w:rsidR="00B57F33" w:rsidRPr="00B57F33" w:rsidRDefault="00B57F33" w:rsidP="00F67868">
      <w:pPr>
        <w:jc w:val="both"/>
        <w:rPr>
          <w:rFonts w:ascii="Arial" w:hAnsi="Arial" w:cs="Arial"/>
          <w:b/>
          <w:bCs/>
          <w:sz w:val="18"/>
          <w:szCs w:val="18"/>
        </w:rPr>
      </w:pPr>
      <w:r w:rsidRPr="00B57F33">
        <w:rPr>
          <w:rFonts w:ascii="Arial" w:hAnsi="Arial" w:cs="Arial"/>
          <w:b/>
          <w:bCs/>
          <w:sz w:val="18"/>
          <w:szCs w:val="18"/>
        </w:rPr>
        <w:t>III. Izjava:</w:t>
      </w:r>
    </w:p>
    <w:p w14:paraId="2806CAFB" w14:textId="71362BA9" w:rsidR="0055011F" w:rsidRPr="0055011F" w:rsidRDefault="0055011F" w:rsidP="0055011F">
      <w:pPr>
        <w:jc w:val="both"/>
        <w:rPr>
          <w:rFonts w:ascii="Arial" w:hAnsi="Arial" w:cs="Arial"/>
          <w:sz w:val="18"/>
          <w:szCs w:val="18"/>
        </w:rPr>
      </w:pPr>
      <w:r>
        <w:rPr>
          <w:rFonts w:ascii="Arial" w:hAnsi="Arial" w:cs="Arial"/>
          <w:sz w:val="18"/>
          <w:szCs w:val="18"/>
        </w:rPr>
        <w:t>Zgoraj navedeni p</w:t>
      </w:r>
      <w:r w:rsidRPr="0055011F">
        <w:rPr>
          <w:rFonts w:ascii="Arial" w:hAnsi="Arial" w:cs="Arial"/>
          <w:sz w:val="18"/>
          <w:szCs w:val="18"/>
        </w:rPr>
        <w:t>onudnik</w:t>
      </w:r>
      <w:r>
        <w:rPr>
          <w:rFonts w:ascii="Arial" w:hAnsi="Arial" w:cs="Arial"/>
          <w:sz w:val="18"/>
          <w:szCs w:val="18"/>
        </w:rPr>
        <w:t xml:space="preserve"> </w:t>
      </w:r>
      <w:r w:rsidRPr="0055011F">
        <w:rPr>
          <w:rFonts w:ascii="Arial" w:hAnsi="Arial" w:cs="Arial"/>
          <w:sz w:val="18"/>
          <w:szCs w:val="18"/>
        </w:rPr>
        <w:t>_______________________________________</w:t>
      </w:r>
      <w:r>
        <w:rPr>
          <w:rFonts w:ascii="Arial" w:hAnsi="Arial" w:cs="Arial"/>
          <w:sz w:val="18"/>
          <w:szCs w:val="18"/>
        </w:rPr>
        <w:t xml:space="preserve"> </w:t>
      </w:r>
      <w:r w:rsidRPr="0055011F">
        <w:rPr>
          <w:rFonts w:ascii="Arial" w:hAnsi="Arial" w:cs="Arial"/>
          <w:sz w:val="18"/>
          <w:szCs w:val="18"/>
        </w:rPr>
        <w:t>(</w:t>
      </w:r>
      <w:r>
        <w:rPr>
          <w:rFonts w:ascii="Arial" w:hAnsi="Arial" w:cs="Arial"/>
          <w:sz w:val="18"/>
          <w:szCs w:val="18"/>
        </w:rPr>
        <w:t>i</w:t>
      </w:r>
      <w:r w:rsidRPr="0055011F">
        <w:rPr>
          <w:rFonts w:ascii="Arial" w:hAnsi="Arial" w:cs="Arial"/>
          <w:sz w:val="18"/>
          <w:szCs w:val="18"/>
        </w:rPr>
        <w:t>me in priimek ponudnika)</w:t>
      </w:r>
    </w:p>
    <w:p w14:paraId="32F10CD5" w14:textId="54C3F662" w:rsidR="0055011F" w:rsidRPr="0055011F" w:rsidRDefault="0055011F" w:rsidP="0055011F">
      <w:pPr>
        <w:jc w:val="both"/>
        <w:rPr>
          <w:rFonts w:ascii="Arial" w:hAnsi="Arial" w:cs="Arial"/>
          <w:sz w:val="18"/>
          <w:szCs w:val="18"/>
        </w:rPr>
      </w:pPr>
      <w:r w:rsidRPr="0055011F">
        <w:rPr>
          <w:rFonts w:ascii="Arial" w:hAnsi="Arial" w:cs="Arial"/>
          <w:sz w:val="18"/>
          <w:szCs w:val="18"/>
        </w:rPr>
        <w:t>izjavljam,</w:t>
      </w:r>
    </w:p>
    <w:p w14:paraId="64861201" w14:textId="6936BA44" w:rsidR="0055011F" w:rsidRPr="0055011F" w:rsidRDefault="0055011F"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55011F">
        <w:rPr>
          <w:rFonts w:ascii="Arial" w:hAnsi="Arial" w:cs="Arial"/>
          <w:color w:val="000000"/>
          <w:sz w:val="18"/>
          <w:szCs w:val="18"/>
        </w:rPr>
        <w:t>da se v celoti strinjam in sprejemam vse pogoje iz te razpisne dokumentacije in vsa merila za izbor koncesionarja na tem javnem razpisu</w:t>
      </w:r>
      <w:r w:rsidR="00DA3957">
        <w:rPr>
          <w:rFonts w:ascii="Arial" w:hAnsi="Arial" w:cs="Arial"/>
          <w:color w:val="000000"/>
          <w:sz w:val="18"/>
          <w:szCs w:val="18"/>
        </w:rPr>
        <w:t>,</w:t>
      </w:r>
      <w:r w:rsidRPr="0055011F">
        <w:rPr>
          <w:rFonts w:ascii="Arial" w:hAnsi="Arial" w:cs="Arial"/>
          <w:color w:val="000000"/>
          <w:sz w:val="18"/>
          <w:szCs w:val="18"/>
        </w:rPr>
        <w:t xml:space="preserve"> </w:t>
      </w:r>
    </w:p>
    <w:p w14:paraId="066DAD46" w14:textId="49F49FD8" w:rsidR="0055011F" w:rsidRPr="0055011F" w:rsidRDefault="0055011F"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55011F">
        <w:rPr>
          <w:rFonts w:ascii="Arial" w:hAnsi="Arial" w:cs="Arial"/>
          <w:color w:val="000000"/>
          <w:sz w:val="18"/>
          <w:szCs w:val="18"/>
        </w:rPr>
        <w:t xml:space="preserve">da nisem subjekt, za katerega bi za </w:t>
      </w:r>
      <w:r w:rsidR="00DA3957">
        <w:rPr>
          <w:rFonts w:ascii="Arial" w:hAnsi="Arial" w:cs="Arial"/>
          <w:color w:val="000000"/>
          <w:sz w:val="18"/>
          <w:szCs w:val="18"/>
        </w:rPr>
        <w:t xml:space="preserve">Občino </w:t>
      </w:r>
      <w:r w:rsidR="0089438D">
        <w:rPr>
          <w:rFonts w:ascii="Arial" w:hAnsi="Arial" w:cs="Arial"/>
          <w:color w:val="000000"/>
          <w:sz w:val="18"/>
          <w:szCs w:val="18"/>
        </w:rPr>
        <w:t>Mežica</w:t>
      </w:r>
      <w:r w:rsidRPr="0055011F">
        <w:rPr>
          <w:rFonts w:ascii="Arial" w:hAnsi="Arial" w:cs="Arial"/>
          <w:color w:val="000000"/>
          <w:sz w:val="18"/>
          <w:szCs w:val="18"/>
        </w:rPr>
        <w:t xml:space="preserve"> veljala omejitev poslovanja po 35. členu Zakona o integriteti in preprečevanju korupcije (Uradni list RS, št. 69/11 – uradno prečiščeno besedilo in 158/20) ter </w:t>
      </w:r>
    </w:p>
    <w:p w14:paraId="6AA82D82" w14:textId="4DAC6E0D" w:rsidR="0055011F" w:rsidRDefault="0055011F"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55011F">
        <w:rPr>
          <w:rFonts w:ascii="Arial" w:hAnsi="Arial" w:cs="Arial"/>
          <w:color w:val="000000"/>
          <w:sz w:val="18"/>
          <w:szCs w:val="18"/>
        </w:rPr>
        <w:t xml:space="preserve">pod kazensko in materialno odgovornostjo izjavljam, da so vsi podatki navedeni v ponudbi resnični in verodostojni. </w:t>
      </w:r>
    </w:p>
    <w:p w14:paraId="7AF8FA07" w14:textId="77777777" w:rsidR="0055011F" w:rsidRPr="0055011F" w:rsidRDefault="0055011F" w:rsidP="0055011F">
      <w:pPr>
        <w:pStyle w:val="Odstavekseznama"/>
        <w:autoSpaceDE w:val="0"/>
        <w:autoSpaceDN w:val="0"/>
        <w:adjustRightInd w:val="0"/>
        <w:spacing w:after="20" w:line="240" w:lineRule="auto"/>
        <w:ind w:left="780"/>
        <w:jc w:val="both"/>
        <w:rPr>
          <w:rFonts w:ascii="Arial" w:hAnsi="Arial" w:cs="Arial"/>
          <w:color w:val="000000"/>
          <w:sz w:val="18"/>
          <w:szCs w:val="18"/>
        </w:rPr>
      </w:pPr>
    </w:p>
    <w:p w14:paraId="50E6C7D7" w14:textId="65E95FB9" w:rsidR="0055011F" w:rsidRDefault="00DA3957" w:rsidP="0055011F">
      <w:pPr>
        <w:autoSpaceDE w:val="0"/>
        <w:autoSpaceDN w:val="0"/>
        <w:adjustRightInd w:val="0"/>
        <w:jc w:val="both"/>
        <w:rPr>
          <w:rFonts w:ascii="Arial" w:hAnsi="Arial" w:cs="Arial"/>
          <w:color w:val="000000"/>
          <w:sz w:val="18"/>
          <w:szCs w:val="18"/>
        </w:rPr>
      </w:pPr>
      <w:r>
        <w:rPr>
          <w:rFonts w:ascii="Arial" w:hAnsi="Arial" w:cs="Arial"/>
          <w:color w:val="000000"/>
          <w:sz w:val="18"/>
          <w:szCs w:val="18"/>
        </w:rPr>
        <w:t>Hkrati i</w:t>
      </w:r>
      <w:r w:rsidR="0055011F" w:rsidRPr="0055011F">
        <w:rPr>
          <w:rFonts w:ascii="Arial" w:hAnsi="Arial" w:cs="Arial"/>
          <w:color w:val="000000"/>
          <w:sz w:val="18"/>
          <w:szCs w:val="18"/>
        </w:rPr>
        <w:t xml:space="preserve">zrecno dovoljujem Občini </w:t>
      </w:r>
      <w:r w:rsidR="0089438D">
        <w:rPr>
          <w:rFonts w:ascii="Arial" w:hAnsi="Arial" w:cs="Arial"/>
          <w:color w:val="000000"/>
          <w:sz w:val="18"/>
          <w:szCs w:val="18"/>
        </w:rPr>
        <w:t>Mežica</w:t>
      </w:r>
      <w:r w:rsidR="00DE72B6">
        <w:rPr>
          <w:rFonts w:ascii="Arial" w:hAnsi="Arial" w:cs="Arial"/>
          <w:color w:val="000000"/>
          <w:sz w:val="18"/>
          <w:szCs w:val="18"/>
        </w:rPr>
        <w:t xml:space="preserve">, Trg </w:t>
      </w:r>
      <w:r w:rsidR="0089438D">
        <w:rPr>
          <w:rFonts w:ascii="Arial" w:hAnsi="Arial" w:cs="Arial"/>
          <w:color w:val="000000"/>
          <w:sz w:val="18"/>
          <w:szCs w:val="18"/>
        </w:rPr>
        <w:t>svobode 1</w:t>
      </w:r>
      <w:r w:rsidR="00DE72B6">
        <w:rPr>
          <w:rFonts w:ascii="Arial" w:hAnsi="Arial" w:cs="Arial"/>
          <w:color w:val="000000"/>
          <w:sz w:val="18"/>
          <w:szCs w:val="18"/>
        </w:rPr>
        <w:t xml:space="preserve">, </w:t>
      </w:r>
      <w:r w:rsidR="0089438D">
        <w:rPr>
          <w:rFonts w:ascii="Arial" w:hAnsi="Arial" w:cs="Arial"/>
          <w:color w:val="000000"/>
          <w:sz w:val="18"/>
          <w:szCs w:val="18"/>
        </w:rPr>
        <w:t>2392</w:t>
      </w:r>
      <w:r w:rsidR="00DE72B6">
        <w:rPr>
          <w:rFonts w:ascii="Arial" w:hAnsi="Arial" w:cs="Arial"/>
          <w:color w:val="000000"/>
          <w:sz w:val="18"/>
          <w:szCs w:val="18"/>
        </w:rPr>
        <w:t xml:space="preserve"> M</w:t>
      </w:r>
      <w:r w:rsidR="0089438D">
        <w:rPr>
          <w:rFonts w:ascii="Arial" w:hAnsi="Arial" w:cs="Arial"/>
          <w:color w:val="000000"/>
          <w:sz w:val="18"/>
          <w:szCs w:val="18"/>
        </w:rPr>
        <w:t>ežica</w:t>
      </w:r>
      <w:r w:rsidR="0055011F">
        <w:rPr>
          <w:rFonts w:ascii="Arial" w:hAnsi="Arial" w:cs="Arial"/>
          <w:color w:val="000000"/>
          <w:sz w:val="18"/>
          <w:szCs w:val="18"/>
        </w:rPr>
        <w:t xml:space="preserve">, </w:t>
      </w:r>
      <w:r w:rsidR="0055011F" w:rsidRPr="0055011F">
        <w:rPr>
          <w:rFonts w:ascii="Arial" w:hAnsi="Arial" w:cs="Arial"/>
          <w:color w:val="000000"/>
          <w:sz w:val="18"/>
          <w:szCs w:val="18"/>
        </w:rPr>
        <w:t xml:space="preserve">da za namene Javnega razpisa </w:t>
      </w:r>
      <w:r w:rsidR="0055011F" w:rsidRPr="00F67868">
        <w:rPr>
          <w:rFonts w:ascii="Arial" w:hAnsi="Arial" w:cs="Arial"/>
          <w:bCs/>
          <w:sz w:val="18"/>
          <w:szCs w:val="18"/>
        </w:rPr>
        <w:t xml:space="preserve">za podelitev koncesije za opravljanje javne službe v osnovni </w:t>
      </w:r>
      <w:r w:rsidR="0055011F" w:rsidRPr="00DE72B6">
        <w:rPr>
          <w:rFonts w:ascii="Arial" w:hAnsi="Arial" w:cs="Arial"/>
          <w:bCs/>
          <w:sz w:val="18"/>
          <w:szCs w:val="18"/>
        </w:rPr>
        <w:t xml:space="preserve">zdravstveni dejavnosti </w:t>
      </w:r>
      <w:r w:rsidR="00DE72B6" w:rsidRPr="00DE72B6">
        <w:rPr>
          <w:rFonts w:ascii="Arial" w:hAnsi="Arial" w:cs="Arial"/>
          <w:sz w:val="18"/>
          <w:szCs w:val="18"/>
          <w:shd w:val="clear" w:color="auto" w:fill="FFFFFF"/>
        </w:rPr>
        <w:t xml:space="preserve">na področju zobozdravstva za odrasle v </w:t>
      </w:r>
      <w:r w:rsidR="00DE72B6" w:rsidRPr="00DE72B6">
        <w:rPr>
          <w:rFonts w:ascii="Arial" w:hAnsi="Arial" w:cs="Arial"/>
          <w:sz w:val="18"/>
          <w:szCs w:val="18"/>
          <w:shd w:val="clear" w:color="auto" w:fill="FFFFFF"/>
        </w:rPr>
        <w:lastRenderedPageBreak/>
        <w:t>Občini M</w:t>
      </w:r>
      <w:r w:rsidR="0089438D">
        <w:rPr>
          <w:rFonts w:ascii="Arial" w:hAnsi="Arial" w:cs="Arial"/>
          <w:sz w:val="18"/>
          <w:szCs w:val="18"/>
          <w:shd w:val="clear" w:color="auto" w:fill="FFFFFF"/>
        </w:rPr>
        <w:t>ežica</w:t>
      </w:r>
      <w:r w:rsidR="0055011F" w:rsidRPr="00DE72B6">
        <w:rPr>
          <w:rFonts w:ascii="Arial" w:hAnsi="Arial" w:cs="Arial"/>
          <w:bCs/>
          <w:sz w:val="18"/>
          <w:szCs w:val="18"/>
        </w:rPr>
        <w:t xml:space="preserve"> </w:t>
      </w:r>
      <w:r w:rsidR="0055011F" w:rsidRPr="00DE72B6">
        <w:rPr>
          <w:rFonts w:ascii="Arial" w:hAnsi="Arial" w:cs="Arial"/>
          <w:color w:val="000000"/>
          <w:sz w:val="18"/>
          <w:szCs w:val="18"/>
        </w:rPr>
        <w:t>opravi kakršnekoli poizvedbe</w:t>
      </w:r>
      <w:r w:rsidR="0055011F" w:rsidRPr="0055011F">
        <w:rPr>
          <w:rFonts w:ascii="Arial" w:hAnsi="Arial" w:cs="Arial"/>
          <w:color w:val="000000"/>
          <w:sz w:val="18"/>
          <w:szCs w:val="18"/>
        </w:rPr>
        <w:t xml:space="preserve"> pri pristojnih državnih, lokalnih in drugih organih ter ustreznih zavodih in pravnih osebah, tem pa dovoljujem posredovanje zahtevanih podatkov. </w:t>
      </w:r>
    </w:p>
    <w:p w14:paraId="450CC77C" w14:textId="77777777" w:rsidR="0063573D" w:rsidRPr="0063573D" w:rsidRDefault="0063573D" w:rsidP="0063573D">
      <w:pPr>
        <w:pStyle w:val="Default"/>
        <w:jc w:val="both"/>
        <w:rPr>
          <w:rFonts w:ascii="Arial" w:hAnsi="Arial" w:cs="Arial"/>
          <w:sz w:val="18"/>
          <w:szCs w:val="18"/>
        </w:rPr>
      </w:pPr>
      <w:bookmarkStart w:id="3" w:name="_Hlk219187072"/>
      <w:r w:rsidRPr="0063573D">
        <w:rPr>
          <w:rFonts w:ascii="Arial" w:hAnsi="Arial" w:cs="Arial"/>
          <w:sz w:val="18"/>
          <w:szCs w:val="18"/>
        </w:rPr>
        <w:t xml:space="preserve">V skladu s tretjim odstavkom 42. člena ZZDej je koncesija </w:t>
      </w:r>
      <w:r w:rsidRPr="0063573D">
        <w:rPr>
          <w:rFonts w:ascii="Arial" w:hAnsi="Arial" w:cs="Arial"/>
          <w:b/>
          <w:bCs/>
          <w:sz w:val="18"/>
          <w:szCs w:val="18"/>
        </w:rPr>
        <w:t xml:space="preserve">vezana na izvajalca zdravstvene dejavnosti, njegov pravni status in </w:t>
      </w:r>
      <w:r w:rsidRPr="0063573D">
        <w:rPr>
          <w:rFonts w:ascii="Arial" w:hAnsi="Arial" w:cs="Arial"/>
          <w:b/>
          <w:bCs/>
          <w:sz w:val="18"/>
          <w:szCs w:val="18"/>
          <w:u w:val="single"/>
        </w:rPr>
        <w:t>dejanskega lastnika</w:t>
      </w:r>
      <w:r w:rsidRPr="0063573D">
        <w:rPr>
          <w:rFonts w:ascii="Arial" w:hAnsi="Arial" w:cs="Arial"/>
          <w:b/>
          <w:bCs/>
          <w:sz w:val="18"/>
          <w:szCs w:val="18"/>
        </w:rPr>
        <w:t xml:space="preserve"> v času izdaje koncesijske odločbe.</w:t>
      </w:r>
      <w:r w:rsidRPr="0063573D">
        <w:rPr>
          <w:rFonts w:ascii="Arial" w:hAnsi="Arial" w:cs="Arial"/>
          <w:sz w:val="18"/>
          <w:szCs w:val="18"/>
        </w:rPr>
        <w:t xml:space="preserve"> Če se pravni status oziroma dejanski lastnik izvajalca zdravstvene dejavnosti v času trajanja koncesijskega razmerja spremeni, se koncesija odvzame. V skladu s petim odstavkom 42. člena ZZDej pa je </w:t>
      </w:r>
      <w:r w:rsidRPr="0063573D">
        <w:rPr>
          <w:rFonts w:ascii="Arial" w:hAnsi="Arial" w:cs="Arial"/>
          <w:b/>
          <w:bCs/>
          <w:sz w:val="18"/>
          <w:szCs w:val="18"/>
          <w:u w:val="single"/>
        </w:rPr>
        <w:t>dejanski lastnik fizična oseba, ki je končni lastnik koncesionarja ali ga nadzira ali kako drugače obvladuje, ali fizična oseba, v imenu katere se vrsta zdravstvene dejavnosti, ki je predmet koncesije, opravlja.</w:t>
      </w:r>
    </w:p>
    <w:bookmarkEnd w:id="3"/>
    <w:p w14:paraId="049E3967" w14:textId="77777777" w:rsidR="0063573D" w:rsidRPr="0055011F" w:rsidRDefault="0063573D" w:rsidP="0055011F">
      <w:pPr>
        <w:autoSpaceDE w:val="0"/>
        <w:autoSpaceDN w:val="0"/>
        <w:adjustRightInd w:val="0"/>
        <w:jc w:val="both"/>
        <w:rPr>
          <w:rFonts w:ascii="Arial" w:hAnsi="Arial" w:cs="Arial"/>
          <w:color w:val="000000"/>
          <w:sz w:val="18"/>
          <w:szCs w:val="18"/>
        </w:rPr>
      </w:pPr>
    </w:p>
    <w:p w14:paraId="175E3C8A" w14:textId="7D9204FA" w:rsidR="00F67868" w:rsidRPr="00F67868" w:rsidRDefault="00F67868" w:rsidP="00F67868">
      <w:pPr>
        <w:jc w:val="both"/>
        <w:rPr>
          <w:rFonts w:ascii="Arial" w:hAnsi="Arial" w:cs="Arial"/>
          <w:sz w:val="18"/>
          <w:szCs w:val="18"/>
        </w:rPr>
      </w:pPr>
      <w:r w:rsidRPr="00F67868">
        <w:rPr>
          <w:rFonts w:ascii="Arial" w:hAnsi="Arial" w:cs="Arial"/>
          <w:sz w:val="18"/>
          <w:szCs w:val="18"/>
        </w:rPr>
        <w:t>V _____________, dne ________</w:t>
      </w:r>
      <w:r>
        <w:rPr>
          <w:rFonts w:ascii="Arial" w:hAnsi="Arial" w:cs="Arial"/>
          <w:sz w:val="18"/>
          <w:szCs w:val="18"/>
        </w:rPr>
        <w:t>_____</w:t>
      </w:r>
    </w:p>
    <w:p w14:paraId="15453DB9" w14:textId="34EAE00B" w:rsidR="00F67868" w:rsidRPr="00F67868" w:rsidRDefault="00F67868" w:rsidP="00F67868">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sidRPr="00F67868">
        <w:rPr>
          <w:rFonts w:ascii="Arial" w:hAnsi="Arial" w:cs="Arial"/>
          <w:sz w:val="18"/>
          <w:szCs w:val="18"/>
        </w:rPr>
        <w:t xml:space="preserve"> PONUDNIK:</w:t>
      </w:r>
      <w:r>
        <w:rPr>
          <w:rFonts w:ascii="Arial" w:hAnsi="Arial" w:cs="Arial"/>
          <w:sz w:val="18"/>
          <w:szCs w:val="18"/>
        </w:rPr>
        <w:t xml:space="preserve"> </w:t>
      </w:r>
      <w:r w:rsidRPr="00F67868">
        <w:rPr>
          <w:rFonts w:ascii="Arial" w:hAnsi="Arial" w:cs="Arial"/>
          <w:sz w:val="18"/>
          <w:szCs w:val="18"/>
        </w:rPr>
        <w:t>________</w:t>
      </w:r>
      <w:r>
        <w:rPr>
          <w:rFonts w:ascii="Arial" w:hAnsi="Arial" w:cs="Arial"/>
          <w:sz w:val="18"/>
          <w:szCs w:val="18"/>
        </w:rPr>
        <w:t>_________________</w:t>
      </w:r>
    </w:p>
    <w:p w14:paraId="1C5D8F8B" w14:textId="5B3EF9C7" w:rsidR="00F67868" w:rsidRPr="00F67868" w:rsidRDefault="00F67868" w:rsidP="00F67868">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F67868">
        <w:rPr>
          <w:rFonts w:ascii="Arial" w:hAnsi="Arial" w:cs="Arial"/>
          <w:sz w:val="18"/>
          <w:szCs w:val="18"/>
        </w:rPr>
        <w:t>(podpis ponudnika)</w:t>
      </w:r>
    </w:p>
    <w:p w14:paraId="46A910CE" w14:textId="77777777" w:rsidR="0055011F" w:rsidRDefault="0055011F" w:rsidP="0055011F">
      <w:pPr>
        <w:spacing w:after="0"/>
        <w:jc w:val="right"/>
        <w:rPr>
          <w:rFonts w:ascii="Arial" w:hAnsi="Arial" w:cs="Arial"/>
          <w:sz w:val="18"/>
          <w:szCs w:val="18"/>
        </w:rPr>
      </w:pPr>
      <w:r>
        <w:rPr>
          <w:rFonts w:ascii="Arial" w:hAnsi="Arial" w:cs="Arial"/>
          <w:sz w:val="18"/>
          <w:szCs w:val="18"/>
        </w:rPr>
        <w:br w:type="page"/>
      </w:r>
    </w:p>
    <w:p w14:paraId="2219001C" w14:textId="51BC7A34" w:rsidR="0055011F" w:rsidRPr="00C611E3" w:rsidRDefault="0055011F" w:rsidP="0055011F">
      <w:pPr>
        <w:spacing w:after="0"/>
        <w:jc w:val="right"/>
        <w:rPr>
          <w:rFonts w:ascii="Arial" w:hAnsi="Arial" w:cs="Arial"/>
          <w:sz w:val="18"/>
          <w:szCs w:val="18"/>
        </w:rPr>
      </w:pPr>
      <w:r w:rsidRPr="00C611E3">
        <w:rPr>
          <w:rFonts w:ascii="Arial" w:hAnsi="Arial" w:cs="Arial"/>
          <w:sz w:val="18"/>
          <w:szCs w:val="18"/>
        </w:rPr>
        <w:lastRenderedPageBreak/>
        <w:t>Obrazec št: 1</w:t>
      </w:r>
      <w:r>
        <w:rPr>
          <w:rFonts w:ascii="Arial" w:hAnsi="Arial" w:cs="Arial"/>
          <w:sz w:val="18"/>
          <w:szCs w:val="18"/>
        </w:rPr>
        <w:t>b</w:t>
      </w:r>
    </w:p>
    <w:p w14:paraId="3425FF46" w14:textId="23BF3110" w:rsidR="0055011F" w:rsidRPr="00C611E3" w:rsidRDefault="0055011F" w:rsidP="005501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w:t>
      </w:r>
      <w:r>
        <w:rPr>
          <w:rFonts w:ascii="Arial" w:hAnsi="Arial" w:cs="Arial"/>
          <w:sz w:val="18"/>
          <w:szCs w:val="18"/>
        </w:rPr>
        <w:t>rijavni obrazec (za pravno osebo)</w:t>
      </w:r>
    </w:p>
    <w:p w14:paraId="30BEF6C0" w14:textId="6C32CF37" w:rsidR="0055011F" w:rsidRPr="00F67868" w:rsidRDefault="0055011F" w:rsidP="0055011F">
      <w:pPr>
        <w:pStyle w:val="Brezrazmikov"/>
        <w:rPr>
          <w:rFonts w:ascii="Arial" w:hAnsi="Arial" w:cs="Arial"/>
          <w:b/>
          <w:bCs/>
          <w:sz w:val="20"/>
          <w:szCs w:val="20"/>
        </w:rPr>
      </w:pPr>
      <w:r w:rsidRPr="00C611E3">
        <w:rPr>
          <w:rFonts w:ascii="Arial" w:hAnsi="Arial" w:cs="Arial"/>
          <w:color w:val="000000"/>
        </w:rPr>
        <w:t xml:space="preserve">Na osnovi </w:t>
      </w:r>
      <w:r>
        <w:rPr>
          <w:rFonts w:ascii="Arial" w:hAnsi="Arial" w:cs="Arial"/>
          <w:color w:val="000000"/>
        </w:rPr>
        <w:t xml:space="preserve">javnega razpisa </w:t>
      </w:r>
      <w:r w:rsidRPr="00F67868">
        <w:rPr>
          <w:rFonts w:ascii="Arial" w:hAnsi="Arial" w:cs="Arial"/>
          <w:bCs/>
          <w:szCs w:val="18"/>
        </w:rPr>
        <w:t xml:space="preserve">za podelitev koncesije za opravljanje javne </w:t>
      </w:r>
      <w:r w:rsidRPr="00DE72B6">
        <w:rPr>
          <w:rFonts w:ascii="Arial" w:hAnsi="Arial" w:cs="Arial"/>
          <w:bCs/>
          <w:szCs w:val="18"/>
        </w:rPr>
        <w:t xml:space="preserve">službe v osnovni zdravstveni dejavnosti </w:t>
      </w:r>
      <w:r w:rsidR="00DE72B6" w:rsidRPr="00DE72B6">
        <w:rPr>
          <w:rFonts w:ascii="Arial" w:hAnsi="Arial" w:cs="Arial"/>
          <w:szCs w:val="18"/>
          <w:shd w:val="clear" w:color="auto" w:fill="FFFFFF"/>
        </w:rPr>
        <w:t>na področju zobozdravstva za odrasle v Občini M</w:t>
      </w:r>
      <w:r w:rsidR="0089438D">
        <w:rPr>
          <w:rFonts w:ascii="Arial" w:hAnsi="Arial" w:cs="Arial"/>
          <w:szCs w:val="18"/>
          <w:shd w:val="clear" w:color="auto" w:fill="FFFFFF"/>
        </w:rPr>
        <w:t>ežica</w:t>
      </w:r>
      <w:r w:rsidR="00DE72B6" w:rsidRPr="00DE72B6">
        <w:rPr>
          <w:rFonts w:ascii="Arial" w:hAnsi="Arial" w:cs="Arial"/>
          <w:szCs w:val="18"/>
          <w:shd w:val="clear" w:color="auto" w:fill="FFFFFF"/>
        </w:rPr>
        <w:t xml:space="preserve"> </w:t>
      </w:r>
      <w:r w:rsidRPr="00DE72B6">
        <w:rPr>
          <w:rFonts w:ascii="Arial" w:hAnsi="Arial" w:cs="Arial"/>
          <w:color w:val="000000"/>
          <w:szCs w:val="18"/>
        </w:rPr>
        <w:t>dajemo</w:t>
      </w:r>
      <w:r w:rsidRPr="00C611E3">
        <w:rPr>
          <w:rFonts w:ascii="Arial" w:hAnsi="Arial" w:cs="Arial"/>
          <w:color w:val="000000"/>
        </w:rPr>
        <w:t xml:space="preserve"> ponudbo, kot sledi:</w:t>
      </w:r>
    </w:p>
    <w:p w14:paraId="290CE0D1" w14:textId="77777777" w:rsidR="0055011F" w:rsidRPr="00F67868" w:rsidRDefault="0055011F" w:rsidP="0055011F">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__________________</w:t>
      </w:r>
    </w:p>
    <w:p w14:paraId="37673BD9" w14:textId="77773551" w:rsidR="00DF01C8" w:rsidRPr="00C611E3" w:rsidRDefault="0055011F" w:rsidP="00DF01C8">
      <w:pPr>
        <w:spacing w:before="225" w:after="225"/>
        <w:jc w:val="both"/>
        <w:rPr>
          <w:rFonts w:ascii="Arial" w:hAnsi="Arial" w:cs="Arial"/>
          <w:sz w:val="18"/>
          <w:szCs w:val="18"/>
        </w:rPr>
      </w:pPr>
      <w:r>
        <w:rPr>
          <w:rFonts w:ascii="Arial" w:hAnsi="Arial" w:cs="Arial"/>
          <w:b/>
          <w:bCs/>
          <w:color w:val="000000"/>
          <w:sz w:val="18"/>
          <w:szCs w:val="18"/>
        </w:rPr>
        <w:t>II</w:t>
      </w:r>
      <w:r w:rsidRPr="00C611E3">
        <w:rPr>
          <w:rFonts w:ascii="Arial" w:hAnsi="Arial" w:cs="Arial"/>
          <w:b/>
          <w:bCs/>
          <w:color w:val="000000"/>
          <w:sz w:val="18"/>
          <w:szCs w:val="18"/>
        </w:rPr>
        <w:t xml:space="preserve">. </w:t>
      </w:r>
      <w:r w:rsidR="00DF01C8" w:rsidRPr="00C611E3">
        <w:rPr>
          <w:rFonts w:ascii="Arial" w:hAnsi="Arial" w:cs="Arial"/>
          <w:b/>
          <w:bCs/>
          <w:color w:val="000000"/>
          <w:sz w:val="18"/>
          <w:szCs w:val="18"/>
        </w:rPr>
        <w:t xml:space="preserve">Podatki o </w:t>
      </w:r>
      <w:r w:rsidR="00DF01C8">
        <w:rPr>
          <w:rFonts w:ascii="Arial" w:hAnsi="Arial" w:cs="Arial"/>
          <w:b/>
          <w:bCs/>
          <w:color w:val="000000"/>
          <w:sz w:val="18"/>
          <w:szCs w:val="18"/>
        </w:rPr>
        <w:t>ponudniku (pravna oseba):</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DF01C8" w:rsidRPr="00C611E3" w14:paraId="76348D16"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FC6B5" w14:textId="008CBC22" w:rsidR="00DF01C8" w:rsidRPr="00C611E3" w:rsidRDefault="00DF01C8" w:rsidP="00A9434A">
            <w:pPr>
              <w:jc w:val="both"/>
              <w:rPr>
                <w:rFonts w:ascii="Arial" w:hAnsi="Arial" w:cs="Arial"/>
                <w:sz w:val="18"/>
                <w:szCs w:val="18"/>
              </w:rPr>
            </w:pPr>
            <w:r>
              <w:rPr>
                <w:rFonts w:ascii="Arial" w:hAnsi="Arial" w:cs="Arial"/>
                <w:b/>
                <w:bCs/>
                <w:color w:val="000000"/>
                <w:position w:val="-2"/>
                <w:sz w:val="18"/>
                <w:szCs w:val="18"/>
                <w:shd w:val="clear" w:color="auto" w:fill="CCCCCC"/>
              </w:rPr>
              <w:t>Naziv pravne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6BD2E"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7FAC3ECF"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157D1A" w14:textId="2EE252A7" w:rsidR="00DF01C8" w:rsidRPr="00F67868" w:rsidRDefault="00DF01C8" w:rsidP="00A9434A">
            <w:pPr>
              <w:jc w:val="both"/>
              <w:rPr>
                <w:rFonts w:ascii="Arial" w:hAnsi="Arial" w:cs="Arial"/>
                <w:b/>
                <w:bCs/>
                <w:sz w:val="18"/>
                <w:szCs w:val="18"/>
              </w:rPr>
            </w:pPr>
            <w:r>
              <w:rPr>
                <w:rFonts w:ascii="Arial" w:hAnsi="Arial" w:cs="Arial"/>
                <w:b/>
                <w:bCs/>
                <w:color w:val="000000"/>
                <w:position w:val="-2"/>
                <w:sz w:val="18"/>
                <w:szCs w:val="18"/>
                <w:shd w:val="clear" w:color="auto" w:fill="CCCCCC"/>
              </w:rPr>
              <w:t>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D2EE1"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599479A3"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F27992" w14:textId="06725B80" w:rsidR="00DF01C8" w:rsidRPr="00F67868" w:rsidRDefault="00DF01C8" w:rsidP="00A9434A">
            <w:pPr>
              <w:jc w:val="both"/>
              <w:rPr>
                <w:rFonts w:ascii="Arial" w:hAnsi="Arial" w:cs="Arial"/>
                <w:b/>
                <w:bCs/>
                <w:sz w:val="18"/>
                <w:szCs w:val="18"/>
              </w:rPr>
            </w:pPr>
            <w:r>
              <w:rPr>
                <w:rFonts w:ascii="Arial" w:hAnsi="Arial" w:cs="Arial"/>
                <w:b/>
                <w:bCs/>
                <w:color w:val="000000"/>
                <w:position w:val="-2"/>
                <w:sz w:val="18"/>
                <w:szCs w:val="18"/>
                <w:shd w:val="clear" w:color="auto" w:fill="CCCCCC"/>
              </w:rPr>
              <w:t>Matična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E9EF2"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03D74B00"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B463F" w14:textId="77777777" w:rsidR="00DF01C8" w:rsidRPr="00F67868" w:rsidRDefault="00DF01C8" w:rsidP="00A9434A">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2A52C"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6DB46150"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64F372" w14:textId="77777777" w:rsidR="00DF01C8" w:rsidRPr="00F67868" w:rsidRDefault="00DF01C8" w:rsidP="00A9434A">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C6250"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27517DAE"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63A7D" w14:textId="77777777" w:rsidR="00DF01C8" w:rsidRPr="00F67868" w:rsidRDefault="00DF01C8" w:rsidP="00A9434A">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EB423" w14:textId="77777777" w:rsidR="00DF01C8" w:rsidRPr="00C611E3" w:rsidRDefault="00DF01C8" w:rsidP="00A9434A">
            <w:pPr>
              <w:jc w:val="both"/>
              <w:rPr>
                <w:rFonts w:ascii="Arial" w:hAnsi="Arial" w:cs="Arial"/>
                <w:sz w:val="18"/>
                <w:szCs w:val="18"/>
              </w:rPr>
            </w:pPr>
            <w:r w:rsidRPr="00C611E3">
              <w:rPr>
                <w:rFonts w:ascii="Arial" w:hAnsi="Arial" w:cs="Arial"/>
                <w:color w:val="000000"/>
                <w:position w:val="-2"/>
                <w:sz w:val="18"/>
                <w:szCs w:val="18"/>
              </w:rPr>
              <w:t> </w:t>
            </w:r>
          </w:p>
        </w:tc>
      </w:tr>
      <w:tr w:rsidR="00DF01C8" w:rsidRPr="00C611E3" w14:paraId="68EE4801"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0CB12" w14:textId="369BBEE1" w:rsidR="00DF01C8" w:rsidRPr="00F67868" w:rsidRDefault="00DF01C8" w:rsidP="00A9434A">
            <w:pPr>
              <w:jc w:val="both"/>
              <w:rPr>
                <w:rFonts w:ascii="Arial" w:hAnsi="Arial" w:cs="Arial"/>
                <w:b/>
                <w:bCs/>
                <w:sz w:val="18"/>
                <w:szCs w:val="18"/>
              </w:rPr>
            </w:pPr>
            <w:r>
              <w:rPr>
                <w:rFonts w:ascii="Arial" w:hAnsi="Arial" w:cs="Arial"/>
                <w:b/>
                <w:bCs/>
                <w:sz w:val="18"/>
                <w:szCs w:val="18"/>
              </w:rPr>
              <w:t>Zakoniti zastopnik pravne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AD372" w14:textId="07559DF8" w:rsidR="00DF01C8"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Ime in priimek:</w:t>
            </w:r>
          </w:p>
          <w:p w14:paraId="7C572CCE" w14:textId="375EE574" w:rsidR="00DF01C8"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Stalno prebivališče:</w:t>
            </w:r>
          </w:p>
          <w:p w14:paraId="3E57E2CE" w14:textId="55BC2845" w:rsidR="00DF01C8"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EMŠO:</w:t>
            </w:r>
          </w:p>
          <w:p w14:paraId="2E61B2C3" w14:textId="081B1A38" w:rsidR="00DF01C8"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Davčna številka:</w:t>
            </w:r>
          </w:p>
          <w:p w14:paraId="18FB45A0" w14:textId="77777777" w:rsidR="00DF01C8"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Tel. št.</w:t>
            </w:r>
          </w:p>
          <w:p w14:paraId="181B4337" w14:textId="7023A2F5" w:rsidR="00DF01C8" w:rsidRPr="00C611E3" w:rsidRDefault="00DF01C8" w:rsidP="00A9434A">
            <w:pPr>
              <w:jc w:val="both"/>
              <w:rPr>
                <w:rFonts w:ascii="Arial" w:hAnsi="Arial" w:cs="Arial"/>
                <w:color w:val="000000"/>
                <w:position w:val="-2"/>
                <w:sz w:val="18"/>
                <w:szCs w:val="18"/>
              </w:rPr>
            </w:pPr>
            <w:r>
              <w:rPr>
                <w:rFonts w:ascii="Arial" w:hAnsi="Arial" w:cs="Arial"/>
                <w:color w:val="000000"/>
                <w:position w:val="-2"/>
                <w:sz w:val="18"/>
                <w:szCs w:val="18"/>
              </w:rPr>
              <w:t>E-naslov:</w:t>
            </w:r>
          </w:p>
        </w:tc>
      </w:tr>
      <w:tr w:rsidR="00DF01C8" w:rsidRPr="00C611E3" w14:paraId="34E0F096" w14:textId="77777777" w:rsidTr="00A9434A">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A691DC" w14:textId="051912FF" w:rsidR="00DF01C8" w:rsidRDefault="00DF01C8" w:rsidP="00A9434A">
            <w:pPr>
              <w:jc w:val="both"/>
              <w:rPr>
                <w:rFonts w:ascii="Arial" w:hAnsi="Arial" w:cs="Arial"/>
                <w:b/>
                <w:bCs/>
                <w:sz w:val="18"/>
                <w:szCs w:val="18"/>
              </w:rPr>
            </w:pPr>
            <w:r>
              <w:rPr>
                <w:rFonts w:ascii="Arial" w:hAnsi="Arial" w:cs="Arial"/>
                <w:b/>
                <w:bCs/>
                <w:sz w:val="18"/>
                <w:szCs w:val="18"/>
              </w:rPr>
              <w:t>Podatki o predvidenem odgovornem nosilcu zdravstvene dejavnosti pri pravni osebi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9CA9E" w14:textId="77777777"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Ime in priimek:</w:t>
            </w:r>
          </w:p>
          <w:p w14:paraId="5D5EF320" w14:textId="77777777"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Stalno prebivališče:</w:t>
            </w:r>
          </w:p>
          <w:p w14:paraId="1EA209C3" w14:textId="77777777"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EMŠO:</w:t>
            </w:r>
          </w:p>
          <w:p w14:paraId="495D5056" w14:textId="77777777"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Davčna številka:</w:t>
            </w:r>
          </w:p>
          <w:p w14:paraId="1BDFCC8F" w14:textId="77777777"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Tel. št.</w:t>
            </w:r>
          </w:p>
          <w:p w14:paraId="1A366C2E" w14:textId="73B75134" w:rsidR="00DF01C8" w:rsidRDefault="00DF01C8" w:rsidP="00DF01C8">
            <w:pPr>
              <w:jc w:val="both"/>
              <w:rPr>
                <w:rFonts w:ascii="Arial" w:hAnsi="Arial" w:cs="Arial"/>
                <w:color w:val="000000"/>
                <w:position w:val="-2"/>
                <w:sz w:val="18"/>
                <w:szCs w:val="18"/>
              </w:rPr>
            </w:pPr>
            <w:r>
              <w:rPr>
                <w:rFonts w:ascii="Arial" w:hAnsi="Arial" w:cs="Arial"/>
                <w:color w:val="000000"/>
                <w:position w:val="-2"/>
                <w:sz w:val="18"/>
                <w:szCs w:val="18"/>
              </w:rPr>
              <w:t>E-naslov:</w:t>
            </w:r>
          </w:p>
        </w:tc>
      </w:tr>
    </w:tbl>
    <w:p w14:paraId="3628DC14" w14:textId="77777777" w:rsidR="0055011F" w:rsidRDefault="0055011F" w:rsidP="00DF01C8">
      <w:pPr>
        <w:jc w:val="both"/>
        <w:rPr>
          <w:rFonts w:ascii="Arial" w:hAnsi="Arial" w:cs="Arial"/>
          <w:sz w:val="18"/>
          <w:szCs w:val="18"/>
        </w:rPr>
      </w:pPr>
    </w:p>
    <w:p w14:paraId="7BC6595F" w14:textId="77777777" w:rsidR="001A326F" w:rsidRPr="001A326F" w:rsidRDefault="00B57F33" w:rsidP="001A326F">
      <w:pPr>
        <w:spacing w:before="225" w:after="225"/>
        <w:jc w:val="both"/>
        <w:rPr>
          <w:rFonts w:ascii="Arial" w:hAnsi="Arial" w:cs="Arial"/>
          <w:b/>
          <w:bCs/>
          <w:color w:val="000000"/>
          <w:sz w:val="18"/>
          <w:szCs w:val="18"/>
        </w:rPr>
      </w:pPr>
      <w:r>
        <w:rPr>
          <w:rFonts w:ascii="Arial" w:hAnsi="Arial" w:cs="Arial"/>
          <w:b/>
          <w:bCs/>
          <w:color w:val="000000"/>
          <w:sz w:val="18"/>
          <w:szCs w:val="18"/>
        </w:rPr>
        <w:t>II</w:t>
      </w:r>
      <w:r w:rsidRPr="00C611E3">
        <w:rPr>
          <w:rFonts w:ascii="Arial" w:hAnsi="Arial" w:cs="Arial"/>
          <w:b/>
          <w:bCs/>
          <w:color w:val="000000"/>
          <w:sz w:val="18"/>
          <w:szCs w:val="18"/>
        </w:rPr>
        <w:t xml:space="preserve">. </w:t>
      </w:r>
      <w:r w:rsidR="001A326F" w:rsidRPr="001A326F">
        <w:rPr>
          <w:rFonts w:ascii="Arial" w:hAnsi="Arial" w:cs="Arial"/>
          <w:b/>
          <w:bCs/>
          <w:color w:val="000000"/>
          <w:sz w:val="18"/>
          <w:szCs w:val="18"/>
        </w:rPr>
        <w:t>Podatki o predvidenih nosilcih zdravstvene dejavnosti (vpišejo se največ trije):</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B57F33" w:rsidRPr="00C611E3" w14:paraId="616B72C8"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49126" w14:textId="77777777" w:rsidR="00B57F33" w:rsidRPr="00C611E3" w:rsidRDefault="00B57F33" w:rsidP="00E61074">
            <w:pPr>
              <w:jc w:val="both"/>
              <w:rPr>
                <w:rFonts w:ascii="Arial" w:hAnsi="Arial" w:cs="Arial"/>
                <w:sz w:val="18"/>
                <w:szCs w:val="18"/>
              </w:rPr>
            </w:pPr>
            <w:r>
              <w:rPr>
                <w:rFonts w:ascii="Arial" w:hAnsi="Arial" w:cs="Arial"/>
                <w:b/>
                <w:bCs/>
                <w:color w:val="000000"/>
                <w:position w:val="-2"/>
                <w:sz w:val="18"/>
                <w:szCs w:val="18"/>
                <w:shd w:val="clear" w:color="auto" w:fill="CCCCCC"/>
              </w:rPr>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16779"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7F6BBE19"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F5D16"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30D8D"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5B163B15"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68CA27"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02AC9"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58D13281"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E57B34" w14:textId="77777777" w:rsidR="00B57F33" w:rsidRPr="00F67868" w:rsidRDefault="00B57F33" w:rsidP="00E61074">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46D48"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765BC844"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8B6669" w14:textId="77777777" w:rsidR="00B57F33" w:rsidRPr="00F67868" w:rsidRDefault="00B57F33" w:rsidP="00E61074">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4CB65"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r w:rsidR="00B57F33" w:rsidRPr="00C611E3" w14:paraId="723F67B9" w14:textId="77777777" w:rsidTr="00E61074">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1ECC18" w14:textId="77777777" w:rsidR="00B57F33" w:rsidRPr="00F67868" w:rsidRDefault="00B57F33" w:rsidP="00E61074">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8411" w14:textId="77777777" w:rsidR="00B57F33" w:rsidRPr="00C611E3" w:rsidRDefault="00B57F33" w:rsidP="00E61074">
            <w:pPr>
              <w:jc w:val="both"/>
              <w:rPr>
                <w:rFonts w:ascii="Arial" w:hAnsi="Arial" w:cs="Arial"/>
                <w:sz w:val="18"/>
                <w:szCs w:val="18"/>
              </w:rPr>
            </w:pPr>
            <w:r w:rsidRPr="00C611E3">
              <w:rPr>
                <w:rFonts w:ascii="Arial" w:hAnsi="Arial" w:cs="Arial"/>
                <w:color w:val="000000"/>
                <w:position w:val="-2"/>
                <w:sz w:val="18"/>
                <w:szCs w:val="18"/>
              </w:rPr>
              <w:t> </w:t>
            </w:r>
          </w:p>
        </w:tc>
      </w:tr>
    </w:tbl>
    <w:p w14:paraId="057B2576" w14:textId="77777777" w:rsidR="00B57F33" w:rsidRDefault="00B57F33" w:rsidP="00B57F33">
      <w:pPr>
        <w:jc w:val="both"/>
        <w:rPr>
          <w:rFonts w:ascii="Arial" w:hAnsi="Arial" w:cs="Arial"/>
          <w:sz w:val="18"/>
          <w:szCs w:val="18"/>
        </w:rPr>
      </w:pPr>
    </w:p>
    <w:p w14:paraId="6DADD5DC" w14:textId="77777777" w:rsidR="001A326F" w:rsidRDefault="001A326F" w:rsidP="00B57F33">
      <w:pPr>
        <w:jc w:val="both"/>
        <w:rPr>
          <w:rFonts w:ascii="Arial" w:hAnsi="Arial" w:cs="Arial"/>
          <w:sz w:val="18"/>
          <w:szCs w:val="18"/>
        </w:rPr>
      </w:pP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1A326F" w:rsidRPr="00C611E3" w14:paraId="63824F6C"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F77DA8" w14:textId="77777777" w:rsidR="001A326F" w:rsidRPr="00C611E3" w:rsidRDefault="001A326F" w:rsidP="00736F5C">
            <w:pPr>
              <w:jc w:val="both"/>
              <w:rPr>
                <w:rFonts w:ascii="Arial" w:hAnsi="Arial" w:cs="Arial"/>
                <w:sz w:val="18"/>
                <w:szCs w:val="18"/>
              </w:rPr>
            </w:pPr>
            <w:r>
              <w:rPr>
                <w:rFonts w:ascii="Arial" w:hAnsi="Arial" w:cs="Arial"/>
                <w:b/>
                <w:bCs/>
                <w:color w:val="000000"/>
                <w:position w:val="-2"/>
                <w:sz w:val="18"/>
                <w:szCs w:val="18"/>
                <w:shd w:val="clear" w:color="auto" w:fill="CCCCCC"/>
              </w:rPr>
              <w:lastRenderedPageBreak/>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C7005"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24B00B7F"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DD9BF"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7435D"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68EA858B"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5D045"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3A555"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39CC8C5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121345"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9F584"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2A3E04D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FBE36" w14:textId="77777777" w:rsidR="001A326F" w:rsidRPr="00F67868" w:rsidRDefault="001A326F" w:rsidP="00736F5C">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1260F"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21CC69D4"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B60AD" w14:textId="77777777" w:rsidR="001A326F" w:rsidRPr="00F67868" w:rsidRDefault="001A326F" w:rsidP="00736F5C">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8A0C4"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bl>
    <w:p w14:paraId="74B0BAB4" w14:textId="77777777" w:rsidR="001A326F" w:rsidRDefault="001A326F" w:rsidP="00B57F33">
      <w:pPr>
        <w:jc w:val="both"/>
        <w:rPr>
          <w:rFonts w:ascii="Arial" w:hAnsi="Arial" w:cs="Arial"/>
          <w:sz w:val="18"/>
          <w:szCs w:val="18"/>
        </w:rPr>
      </w:pP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1A326F" w:rsidRPr="00C611E3" w14:paraId="0FCD299A"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7F102F" w14:textId="77777777" w:rsidR="001A326F" w:rsidRPr="00C611E3" w:rsidRDefault="001A326F" w:rsidP="00736F5C">
            <w:pPr>
              <w:jc w:val="both"/>
              <w:rPr>
                <w:rFonts w:ascii="Arial" w:hAnsi="Arial" w:cs="Arial"/>
                <w:sz w:val="18"/>
                <w:szCs w:val="18"/>
              </w:rPr>
            </w:pPr>
            <w:r>
              <w:rPr>
                <w:rFonts w:ascii="Arial" w:hAnsi="Arial" w:cs="Arial"/>
                <w:b/>
                <w:bCs/>
                <w:color w:val="000000"/>
                <w:position w:val="-2"/>
                <w:sz w:val="18"/>
                <w:szCs w:val="18"/>
                <w:shd w:val="clear" w:color="auto" w:fill="CCCCCC"/>
              </w:rPr>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CA0AF"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1DAB021C"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C1AC1F"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4FD6D"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2316D95E"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7CB8E6"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E2964"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1DF890F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9D9E53" w14:textId="77777777" w:rsidR="001A326F" w:rsidRPr="00F67868" w:rsidRDefault="001A326F"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FB251"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64EC438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DD13EA" w14:textId="77777777" w:rsidR="001A326F" w:rsidRPr="00F67868" w:rsidRDefault="001A326F" w:rsidP="00736F5C">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1D1D9"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r w:rsidR="001A326F" w:rsidRPr="00C611E3" w14:paraId="712EEFDB"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E68540" w14:textId="77777777" w:rsidR="001A326F" w:rsidRPr="00F67868" w:rsidRDefault="001A326F" w:rsidP="00736F5C">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2DCD6" w14:textId="77777777" w:rsidR="001A326F" w:rsidRPr="00C611E3" w:rsidRDefault="001A326F" w:rsidP="00736F5C">
            <w:pPr>
              <w:jc w:val="both"/>
              <w:rPr>
                <w:rFonts w:ascii="Arial" w:hAnsi="Arial" w:cs="Arial"/>
                <w:sz w:val="18"/>
                <w:szCs w:val="18"/>
              </w:rPr>
            </w:pPr>
            <w:r w:rsidRPr="00C611E3">
              <w:rPr>
                <w:rFonts w:ascii="Arial" w:hAnsi="Arial" w:cs="Arial"/>
                <w:color w:val="000000"/>
                <w:position w:val="-2"/>
                <w:sz w:val="18"/>
                <w:szCs w:val="18"/>
              </w:rPr>
              <w:t> </w:t>
            </w:r>
          </w:p>
        </w:tc>
      </w:tr>
    </w:tbl>
    <w:p w14:paraId="2C2F73ED" w14:textId="77777777" w:rsidR="001A326F" w:rsidRDefault="001A326F" w:rsidP="00B57F33">
      <w:pPr>
        <w:jc w:val="both"/>
        <w:rPr>
          <w:rFonts w:ascii="Arial" w:hAnsi="Arial" w:cs="Arial"/>
          <w:sz w:val="18"/>
          <w:szCs w:val="18"/>
        </w:rPr>
      </w:pPr>
    </w:p>
    <w:p w14:paraId="3234382B" w14:textId="5987E8B4" w:rsidR="00CC113E" w:rsidRDefault="00CC113E" w:rsidP="00B57F33">
      <w:pPr>
        <w:jc w:val="both"/>
        <w:rPr>
          <w:rFonts w:ascii="Arial" w:hAnsi="Arial" w:cs="Arial"/>
          <w:sz w:val="18"/>
          <w:szCs w:val="18"/>
        </w:rPr>
      </w:pPr>
      <w:r w:rsidRPr="00B57F33">
        <w:rPr>
          <w:rFonts w:ascii="Arial" w:hAnsi="Arial" w:cs="Arial"/>
          <w:b/>
          <w:bCs/>
          <w:sz w:val="18"/>
          <w:szCs w:val="18"/>
        </w:rPr>
        <w:t xml:space="preserve">III. </w:t>
      </w:r>
      <w:r w:rsidR="00386234" w:rsidRPr="00386234">
        <w:rPr>
          <w:rFonts w:ascii="Arial" w:hAnsi="Arial" w:cs="Arial"/>
          <w:b/>
          <w:bCs/>
          <w:sz w:val="18"/>
          <w:szCs w:val="18"/>
        </w:rPr>
        <w:t>Podatki o dejanskem lastniku pravne osebe:</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386234" w:rsidRPr="00C611E3" w14:paraId="4606EEB5"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DB2CA3" w14:textId="77777777" w:rsidR="00386234" w:rsidRPr="00C611E3" w:rsidRDefault="00386234" w:rsidP="00736F5C">
            <w:pPr>
              <w:jc w:val="both"/>
              <w:rPr>
                <w:rFonts w:ascii="Arial" w:hAnsi="Arial" w:cs="Arial"/>
                <w:sz w:val="18"/>
                <w:szCs w:val="18"/>
              </w:rPr>
            </w:pPr>
            <w:r>
              <w:rPr>
                <w:rFonts w:ascii="Arial" w:hAnsi="Arial" w:cs="Arial"/>
                <w:b/>
                <w:bCs/>
                <w:color w:val="000000"/>
                <w:position w:val="-2"/>
                <w:sz w:val="18"/>
                <w:szCs w:val="18"/>
                <w:shd w:val="clear" w:color="auto" w:fill="CCCCCC"/>
              </w:rPr>
              <w:t>Ime in priimek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C1679"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r w:rsidR="00386234" w:rsidRPr="00C611E3" w14:paraId="327D1E94"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006BED" w14:textId="77777777" w:rsidR="00386234" w:rsidRPr="00F67868" w:rsidRDefault="00386234"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Stalno prebivališče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9123B"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r w:rsidR="00386234" w:rsidRPr="00C611E3" w14:paraId="5C74164E"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ACFA3" w14:textId="77777777" w:rsidR="00386234" w:rsidRPr="00F67868" w:rsidRDefault="00386234"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EMŠO</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C58B7"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r w:rsidR="00386234" w:rsidRPr="00C611E3" w14:paraId="4989370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88A685" w14:textId="77777777" w:rsidR="00386234" w:rsidRPr="00F67868" w:rsidRDefault="00386234" w:rsidP="00736F5C">
            <w:pPr>
              <w:jc w:val="both"/>
              <w:rPr>
                <w:rFonts w:ascii="Arial" w:hAnsi="Arial" w:cs="Arial"/>
                <w:b/>
                <w:bCs/>
                <w:sz w:val="18"/>
                <w:szCs w:val="18"/>
              </w:rPr>
            </w:pPr>
            <w:r w:rsidRPr="00F67868">
              <w:rPr>
                <w:rFonts w:ascii="Arial" w:hAnsi="Arial" w:cs="Arial"/>
                <w:b/>
                <w:bCs/>
                <w:color w:val="000000"/>
                <w:position w:val="-2"/>
                <w:sz w:val="18"/>
                <w:szCs w:val="18"/>
                <w:shd w:val="clear" w:color="auto" w:fill="CCCCCC"/>
              </w:rPr>
              <w:t>Davčna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923A4"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r w:rsidR="00386234" w:rsidRPr="00C611E3" w14:paraId="246D3BFA"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FCE79" w14:textId="77777777" w:rsidR="00386234" w:rsidRPr="00F67868" w:rsidRDefault="00386234" w:rsidP="00736F5C">
            <w:pPr>
              <w:jc w:val="both"/>
              <w:rPr>
                <w:rFonts w:ascii="Arial" w:hAnsi="Arial" w:cs="Arial"/>
                <w:b/>
                <w:bCs/>
                <w:sz w:val="18"/>
                <w:szCs w:val="18"/>
              </w:rPr>
            </w:pPr>
            <w:r w:rsidRPr="00F67868">
              <w:rPr>
                <w:rFonts w:ascii="Arial" w:hAnsi="Arial" w:cs="Arial"/>
                <w:b/>
                <w:bCs/>
                <w:sz w:val="18"/>
                <w:szCs w:val="18"/>
              </w:rPr>
              <w:t>Tel. št.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0B8C5"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r w:rsidR="00386234" w:rsidRPr="00C611E3" w14:paraId="337FAD00" w14:textId="77777777" w:rsidTr="00736F5C">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2BA91" w14:textId="77777777" w:rsidR="00386234" w:rsidRPr="00F67868" w:rsidRDefault="00386234" w:rsidP="00736F5C">
            <w:pPr>
              <w:jc w:val="both"/>
              <w:rPr>
                <w:rFonts w:ascii="Arial" w:hAnsi="Arial" w:cs="Arial"/>
                <w:b/>
                <w:bCs/>
                <w:sz w:val="18"/>
                <w:szCs w:val="18"/>
              </w:rPr>
            </w:pPr>
            <w:r w:rsidRPr="00F67868">
              <w:rPr>
                <w:rFonts w:ascii="Arial" w:hAnsi="Arial" w:cs="Arial"/>
                <w:b/>
                <w:bCs/>
                <w:sz w:val="18"/>
                <w:szCs w:val="18"/>
              </w:rPr>
              <w:t>E-naslov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C10DD" w14:textId="77777777" w:rsidR="00386234" w:rsidRPr="00C611E3" w:rsidRDefault="00386234" w:rsidP="00736F5C">
            <w:pPr>
              <w:jc w:val="both"/>
              <w:rPr>
                <w:rFonts w:ascii="Arial" w:hAnsi="Arial" w:cs="Arial"/>
                <w:sz w:val="18"/>
                <w:szCs w:val="18"/>
              </w:rPr>
            </w:pPr>
            <w:r w:rsidRPr="00C611E3">
              <w:rPr>
                <w:rFonts w:ascii="Arial" w:hAnsi="Arial" w:cs="Arial"/>
                <w:color w:val="000000"/>
                <w:position w:val="-2"/>
                <w:sz w:val="18"/>
                <w:szCs w:val="18"/>
              </w:rPr>
              <w:t> </w:t>
            </w:r>
          </w:p>
        </w:tc>
      </w:tr>
    </w:tbl>
    <w:p w14:paraId="3781469A" w14:textId="7B786062" w:rsidR="00CC113E" w:rsidRDefault="00CC113E" w:rsidP="00B57F33">
      <w:pPr>
        <w:jc w:val="both"/>
        <w:rPr>
          <w:rFonts w:ascii="Arial" w:hAnsi="Arial" w:cs="Arial"/>
          <w:sz w:val="18"/>
          <w:szCs w:val="18"/>
        </w:rPr>
      </w:pPr>
    </w:p>
    <w:p w14:paraId="61EDD731" w14:textId="77777777" w:rsidR="00386234" w:rsidRDefault="00386234" w:rsidP="00B57F33">
      <w:pPr>
        <w:jc w:val="both"/>
        <w:rPr>
          <w:rFonts w:ascii="Arial" w:hAnsi="Arial" w:cs="Arial"/>
          <w:sz w:val="18"/>
          <w:szCs w:val="18"/>
        </w:rPr>
      </w:pPr>
    </w:p>
    <w:p w14:paraId="5548609A" w14:textId="77777777" w:rsidR="00386234" w:rsidRDefault="00386234" w:rsidP="00B57F33">
      <w:pPr>
        <w:jc w:val="both"/>
        <w:rPr>
          <w:rFonts w:ascii="Arial" w:hAnsi="Arial" w:cs="Arial"/>
          <w:sz w:val="18"/>
          <w:szCs w:val="18"/>
        </w:rPr>
      </w:pPr>
    </w:p>
    <w:p w14:paraId="53B44BB0" w14:textId="77777777" w:rsidR="00386234" w:rsidRDefault="00386234" w:rsidP="00B57F33">
      <w:pPr>
        <w:jc w:val="both"/>
        <w:rPr>
          <w:rFonts w:ascii="Arial" w:hAnsi="Arial" w:cs="Arial"/>
          <w:sz w:val="18"/>
          <w:szCs w:val="18"/>
        </w:rPr>
      </w:pPr>
    </w:p>
    <w:p w14:paraId="142FF792" w14:textId="77777777" w:rsidR="00386234" w:rsidRDefault="00386234" w:rsidP="00B57F33">
      <w:pPr>
        <w:jc w:val="both"/>
        <w:rPr>
          <w:rFonts w:ascii="Arial" w:hAnsi="Arial" w:cs="Arial"/>
          <w:sz w:val="18"/>
          <w:szCs w:val="18"/>
        </w:rPr>
      </w:pPr>
    </w:p>
    <w:p w14:paraId="269AB662" w14:textId="77777777" w:rsidR="00386234" w:rsidRDefault="00386234" w:rsidP="00B57F33">
      <w:pPr>
        <w:jc w:val="both"/>
        <w:rPr>
          <w:rFonts w:ascii="Arial" w:hAnsi="Arial" w:cs="Arial"/>
          <w:sz w:val="18"/>
          <w:szCs w:val="18"/>
        </w:rPr>
      </w:pPr>
    </w:p>
    <w:p w14:paraId="597CCC0E" w14:textId="77777777" w:rsidR="00386234" w:rsidRDefault="00386234" w:rsidP="00B57F33">
      <w:pPr>
        <w:jc w:val="both"/>
        <w:rPr>
          <w:rFonts w:ascii="Arial" w:hAnsi="Arial" w:cs="Arial"/>
          <w:sz w:val="18"/>
          <w:szCs w:val="18"/>
        </w:rPr>
      </w:pPr>
    </w:p>
    <w:p w14:paraId="403C761E" w14:textId="77777777" w:rsidR="00386234" w:rsidRDefault="00386234" w:rsidP="00B57F33">
      <w:pPr>
        <w:jc w:val="both"/>
        <w:rPr>
          <w:rFonts w:ascii="Arial" w:hAnsi="Arial" w:cs="Arial"/>
          <w:sz w:val="18"/>
          <w:szCs w:val="18"/>
        </w:rPr>
      </w:pPr>
    </w:p>
    <w:p w14:paraId="6058E014" w14:textId="07231E2F" w:rsidR="00B57F33" w:rsidRPr="00B57F33" w:rsidRDefault="00B57F33" w:rsidP="00B57F33">
      <w:pPr>
        <w:jc w:val="both"/>
        <w:rPr>
          <w:rFonts w:ascii="Arial" w:hAnsi="Arial" w:cs="Arial"/>
          <w:b/>
          <w:bCs/>
          <w:sz w:val="18"/>
          <w:szCs w:val="18"/>
        </w:rPr>
      </w:pPr>
      <w:r w:rsidRPr="00B57F33">
        <w:rPr>
          <w:rFonts w:ascii="Arial" w:hAnsi="Arial" w:cs="Arial"/>
          <w:b/>
          <w:bCs/>
          <w:sz w:val="18"/>
          <w:szCs w:val="18"/>
        </w:rPr>
        <w:lastRenderedPageBreak/>
        <w:t>I</w:t>
      </w:r>
      <w:r w:rsidR="00CC113E">
        <w:rPr>
          <w:rFonts w:ascii="Arial" w:hAnsi="Arial" w:cs="Arial"/>
          <w:b/>
          <w:bCs/>
          <w:sz w:val="18"/>
          <w:szCs w:val="18"/>
        </w:rPr>
        <w:t>V</w:t>
      </w:r>
      <w:r w:rsidRPr="00B57F33">
        <w:rPr>
          <w:rFonts w:ascii="Arial" w:hAnsi="Arial" w:cs="Arial"/>
          <w:b/>
          <w:bCs/>
          <w:sz w:val="18"/>
          <w:szCs w:val="18"/>
        </w:rPr>
        <w:t>. Izjava:</w:t>
      </w:r>
    </w:p>
    <w:p w14:paraId="45D477C4" w14:textId="0A99E82D" w:rsidR="00DA3957" w:rsidRPr="00DA3957" w:rsidRDefault="00DA3957" w:rsidP="00DA3957">
      <w:pPr>
        <w:jc w:val="both"/>
        <w:rPr>
          <w:rFonts w:ascii="Arial" w:hAnsi="Arial" w:cs="Arial"/>
          <w:sz w:val="18"/>
          <w:szCs w:val="18"/>
        </w:rPr>
      </w:pPr>
      <w:r w:rsidRPr="00DA3957">
        <w:rPr>
          <w:rFonts w:ascii="Arial" w:hAnsi="Arial" w:cs="Arial"/>
          <w:sz w:val="18"/>
          <w:szCs w:val="18"/>
        </w:rPr>
        <w:t>Ponudnik</w:t>
      </w:r>
      <w:r>
        <w:rPr>
          <w:rFonts w:ascii="Arial" w:hAnsi="Arial" w:cs="Arial"/>
          <w:sz w:val="18"/>
          <w:szCs w:val="18"/>
        </w:rPr>
        <w:t xml:space="preserve"> </w:t>
      </w:r>
      <w:r w:rsidRPr="00DA3957">
        <w:rPr>
          <w:rFonts w:ascii="Arial" w:hAnsi="Arial" w:cs="Arial"/>
          <w:sz w:val="18"/>
          <w:szCs w:val="18"/>
        </w:rPr>
        <w:t>_________________</w:t>
      </w:r>
      <w:r>
        <w:rPr>
          <w:rFonts w:ascii="Arial" w:hAnsi="Arial" w:cs="Arial"/>
          <w:sz w:val="18"/>
          <w:szCs w:val="18"/>
        </w:rPr>
        <w:t xml:space="preserve">____________ </w:t>
      </w:r>
      <w:r w:rsidRPr="00DA3957">
        <w:rPr>
          <w:rFonts w:ascii="Arial" w:hAnsi="Arial" w:cs="Arial"/>
          <w:sz w:val="18"/>
          <w:szCs w:val="18"/>
        </w:rPr>
        <w:t>(</w:t>
      </w:r>
      <w:r>
        <w:rPr>
          <w:rFonts w:ascii="Arial" w:hAnsi="Arial" w:cs="Arial"/>
          <w:sz w:val="18"/>
          <w:szCs w:val="18"/>
        </w:rPr>
        <w:t>n</w:t>
      </w:r>
      <w:r w:rsidRPr="00DA3957">
        <w:rPr>
          <w:rFonts w:ascii="Arial" w:hAnsi="Arial" w:cs="Arial"/>
          <w:sz w:val="18"/>
          <w:szCs w:val="18"/>
        </w:rPr>
        <w:t>aziv pravne osebe)</w:t>
      </w:r>
      <w:r>
        <w:rPr>
          <w:rFonts w:ascii="Arial" w:hAnsi="Arial" w:cs="Arial"/>
          <w:sz w:val="18"/>
          <w:szCs w:val="18"/>
        </w:rPr>
        <w:t xml:space="preserve">, </w:t>
      </w:r>
      <w:r w:rsidRPr="00DA3957">
        <w:rPr>
          <w:rFonts w:ascii="Arial" w:hAnsi="Arial" w:cs="Arial"/>
          <w:sz w:val="18"/>
          <w:szCs w:val="18"/>
        </w:rPr>
        <w:t>ki ga zastopa _____________________________</w:t>
      </w:r>
      <w:r>
        <w:rPr>
          <w:rFonts w:ascii="Arial" w:hAnsi="Arial" w:cs="Arial"/>
          <w:sz w:val="18"/>
          <w:szCs w:val="18"/>
        </w:rPr>
        <w:t xml:space="preserve"> </w:t>
      </w:r>
      <w:r w:rsidRPr="00DA3957">
        <w:rPr>
          <w:rFonts w:ascii="Arial" w:hAnsi="Arial" w:cs="Arial"/>
          <w:sz w:val="18"/>
          <w:szCs w:val="18"/>
        </w:rPr>
        <w:t>(</w:t>
      </w:r>
      <w:r>
        <w:rPr>
          <w:rFonts w:ascii="Arial" w:hAnsi="Arial" w:cs="Arial"/>
          <w:sz w:val="18"/>
          <w:szCs w:val="18"/>
        </w:rPr>
        <w:t>i</w:t>
      </w:r>
      <w:r w:rsidRPr="00DA3957">
        <w:rPr>
          <w:rFonts w:ascii="Arial" w:hAnsi="Arial" w:cs="Arial"/>
          <w:sz w:val="18"/>
          <w:szCs w:val="18"/>
        </w:rPr>
        <w:t xml:space="preserve">me in priimek </w:t>
      </w:r>
      <w:r w:rsidR="00983C2D">
        <w:rPr>
          <w:rFonts w:ascii="Arial" w:hAnsi="Arial" w:cs="Arial"/>
          <w:sz w:val="18"/>
          <w:szCs w:val="18"/>
        </w:rPr>
        <w:t>zakonitega zastopnika</w:t>
      </w:r>
      <w:r w:rsidRPr="00DA3957">
        <w:rPr>
          <w:rFonts w:ascii="Arial" w:hAnsi="Arial" w:cs="Arial"/>
          <w:sz w:val="18"/>
          <w:szCs w:val="18"/>
        </w:rPr>
        <w:t>)</w:t>
      </w:r>
    </w:p>
    <w:p w14:paraId="2EBFD7A0" w14:textId="4958FCCB" w:rsidR="00DA3957" w:rsidRPr="00DA3957" w:rsidRDefault="00DA3957" w:rsidP="00DA3957">
      <w:pPr>
        <w:jc w:val="both"/>
        <w:rPr>
          <w:rFonts w:ascii="Arial" w:hAnsi="Arial" w:cs="Arial"/>
          <w:sz w:val="18"/>
          <w:szCs w:val="18"/>
        </w:rPr>
      </w:pPr>
      <w:r w:rsidRPr="00DA3957">
        <w:rPr>
          <w:rFonts w:ascii="Arial" w:hAnsi="Arial" w:cs="Arial"/>
          <w:sz w:val="18"/>
          <w:szCs w:val="18"/>
        </w:rPr>
        <w:t>Izjavlja,</w:t>
      </w:r>
    </w:p>
    <w:p w14:paraId="10BFEB98" w14:textId="19301354" w:rsidR="00DA3957" w:rsidRPr="00DA3957" w:rsidRDefault="00DA3957"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DA3957">
        <w:rPr>
          <w:rFonts w:ascii="Arial" w:hAnsi="Arial" w:cs="Arial"/>
          <w:color w:val="000000"/>
          <w:sz w:val="18"/>
          <w:szCs w:val="18"/>
        </w:rPr>
        <w:t>da se v celoti strinja in sprejema vse pogoje iz te razpisne dokumentacije in vsa merila za izbor koncesionarja na tem javnem razpisu</w:t>
      </w:r>
      <w:r>
        <w:rPr>
          <w:rFonts w:ascii="Arial" w:hAnsi="Arial" w:cs="Arial"/>
          <w:color w:val="000000"/>
          <w:sz w:val="18"/>
          <w:szCs w:val="18"/>
        </w:rPr>
        <w:t>,</w:t>
      </w:r>
    </w:p>
    <w:p w14:paraId="2DBDF139" w14:textId="29DE0EB4" w:rsidR="00DA3957" w:rsidRPr="00DA3957" w:rsidRDefault="00DA3957"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DA3957">
        <w:rPr>
          <w:rFonts w:ascii="Arial" w:hAnsi="Arial" w:cs="Arial"/>
          <w:color w:val="000000"/>
          <w:sz w:val="18"/>
          <w:szCs w:val="18"/>
        </w:rPr>
        <w:t xml:space="preserve">da ni subjekt, za katerega bi za Občino </w:t>
      </w:r>
      <w:r w:rsidR="00DE72B6">
        <w:rPr>
          <w:rFonts w:ascii="Arial" w:hAnsi="Arial" w:cs="Arial"/>
          <w:color w:val="000000"/>
          <w:sz w:val="18"/>
          <w:szCs w:val="18"/>
        </w:rPr>
        <w:t>M</w:t>
      </w:r>
      <w:r w:rsidR="0089438D">
        <w:rPr>
          <w:rFonts w:ascii="Arial" w:hAnsi="Arial" w:cs="Arial"/>
          <w:color w:val="000000"/>
          <w:sz w:val="18"/>
          <w:szCs w:val="18"/>
        </w:rPr>
        <w:t>ežica</w:t>
      </w:r>
      <w:r w:rsidRPr="00DA3957">
        <w:rPr>
          <w:rFonts w:ascii="Arial" w:hAnsi="Arial" w:cs="Arial"/>
          <w:color w:val="000000"/>
          <w:sz w:val="18"/>
          <w:szCs w:val="18"/>
        </w:rPr>
        <w:t xml:space="preserve"> veljala omejitev poslovanja po 35. členu Zakona o integriteti in preprečevanju korupcije (Uradni list RS, št. 69/11 – uradno prečiščeno besedilo in 158/20) ter </w:t>
      </w:r>
    </w:p>
    <w:p w14:paraId="5E45EBD2" w14:textId="7B490635" w:rsidR="00DA3957" w:rsidRDefault="00DA3957" w:rsidP="00B93D33">
      <w:pPr>
        <w:pStyle w:val="Odstavekseznama"/>
        <w:numPr>
          <w:ilvl w:val="0"/>
          <w:numId w:val="20"/>
        </w:numPr>
        <w:autoSpaceDE w:val="0"/>
        <w:autoSpaceDN w:val="0"/>
        <w:adjustRightInd w:val="0"/>
        <w:spacing w:after="20" w:line="240" w:lineRule="auto"/>
        <w:jc w:val="both"/>
        <w:rPr>
          <w:rFonts w:ascii="Arial" w:hAnsi="Arial" w:cs="Arial"/>
          <w:color w:val="000000"/>
          <w:sz w:val="18"/>
          <w:szCs w:val="18"/>
        </w:rPr>
      </w:pPr>
      <w:r w:rsidRPr="00DA3957">
        <w:rPr>
          <w:rFonts w:ascii="Arial" w:hAnsi="Arial" w:cs="Arial"/>
          <w:color w:val="000000"/>
          <w:sz w:val="18"/>
          <w:szCs w:val="18"/>
        </w:rPr>
        <w:t xml:space="preserve">pod kazensko in materialno odgovornostjo izjavlja, da so vsi podatki navedeni v ponudbi resnični in verodostojni. </w:t>
      </w:r>
    </w:p>
    <w:p w14:paraId="3B801EDB" w14:textId="77777777" w:rsidR="00DA3957" w:rsidRPr="00DA3957" w:rsidRDefault="00DA3957" w:rsidP="00DA3957">
      <w:pPr>
        <w:pStyle w:val="Odstavekseznama"/>
        <w:autoSpaceDE w:val="0"/>
        <w:autoSpaceDN w:val="0"/>
        <w:adjustRightInd w:val="0"/>
        <w:spacing w:after="20" w:line="240" w:lineRule="auto"/>
        <w:ind w:left="780"/>
        <w:jc w:val="both"/>
        <w:rPr>
          <w:rFonts w:ascii="Arial" w:hAnsi="Arial" w:cs="Arial"/>
          <w:color w:val="000000"/>
          <w:sz w:val="18"/>
          <w:szCs w:val="18"/>
        </w:rPr>
      </w:pPr>
    </w:p>
    <w:p w14:paraId="453A7708" w14:textId="198CD2B8" w:rsidR="0063573D" w:rsidRPr="0063573D" w:rsidRDefault="00DA3957" w:rsidP="00DA3957">
      <w:pPr>
        <w:autoSpaceDE w:val="0"/>
        <w:autoSpaceDN w:val="0"/>
        <w:adjustRightInd w:val="0"/>
        <w:jc w:val="both"/>
        <w:rPr>
          <w:rFonts w:ascii="Arial" w:hAnsi="Arial" w:cs="Arial"/>
          <w:color w:val="000000"/>
          <w:sz w:val="18"/>
          <w:szCs w:val="18"/>
        </w:rPr>
      </w:pPr>
      <w:r w:rsidRPr="00DA3957">
        <w:rPr>
          <w:rFonts w:ascii="Arial" w:hAnsi="Arial" w:cs="Arial"/>
          <w:color w:val="000000"/>
          <w:sz w:val="18"/>
          <w:szCs w:val="18"/>
        </w:rPr>
        <w:t xml:space="preserve">Hkrati izrecno dovoljujem </w:t>
      </w:r>
      <w:r w:rsidR="00DE72B6" w:rsidRPr="0055011F">
        <w:rPr>
          <w:rFonts w:ascii="Arial" w:hAnsi="Arial" w:cs="Arial"/>
          <w:color w:val="000000"/>
          <w:sz w:val="18"/>
          <w:szCs w:val="18"/>
        </w:rPr>
        <w:t xml:space="preserve">Občini </w:t>
      </w:r>
      <w:r w:rsidR="00DE72B6">
        <w:rPr>
          <w:rFonts w:ascii="Arial" w:hAnsi="Arial" w:cs="Arial"/>
          <w:color w:val="000000"/>
          <w:sz w:val="18"/>
          <w:szCs w:val="18"/>
        </w:rPr>
        <w:t>M</w:t>
      </w:r>
      <w:r w:rsidR="0089438D">
        <w:rPr>
          <w:rFonts w:ascii="Arial" w:hAnsi="Arial" w:cs="Arial"/>
          <w:color w:val="000000"/>
          <w:sz w:val="18"/>
          <w:szCs w:val="18"/>
        </w:rPr>
        <w:t>ežica,</w:t>
      </w:r>
      <w:r w:rsidR="00DE72B6">
        <w:rPr>
          <w:rFonts w:ascii="Arial" w:hAnsi="Arial" w:cs="Arial"/>
          <w:color w:val="000000"/>
          <w:sz w:val="18"/>
          <w:szCs w:val="18"/>
        </w:rPr>
        <w:t xml:space="preserve"> Trg</w:t>
      </w:r>
      <w:r w:rsidR="0089438D">
        <w:rPr>
          <w:rFonts w:ascii="Arial" w:hAnsi="Arial" w:cs="Arial"/>
          <w:color w:val="000000"/>
          <w:sz w:val="18"/>
          <w:szCs w:val="18"/>
        </w:rPr>
        <w:t xml:space="preserve"> svobode1, 2392 Mežica</w:t>
      </w:r>
      <w:r w:rsidR="00DE72B6">
        <w:rPr>
          <w:rFonts w:ascii="Arial" w:hAnsi="Arial" w:cs="Arial"/>
          <w:color w:val="000000"/>
          <w:sz w:val="18"/>
          <w:szCs w:val="18"/>
        </w:rPr>
        <w:t xml:space="preserve">, </w:t>
      </w:r>
      <w:r w:rsidR="00DE72B6" w:rsidRPr="0055011F">
        <w:rPr>
          <w:rFonts w:ascii="Arial" w:hAnsi="Arial" w:cs="Arial"/>
          <w:color w:val="000000"/>
          <w:sz w:val="18"/>
          <w:szCs w:val="18"/>
        </w:rPr>
        <w:t xml:space="preserve">da za namene Javnega razpisa </w:t>
      </w:r>
      <w:r w:rsidR="00DE72B6" w:rsidRPr="00F67868">
        <w:rPr>
          <w:rFonts w:ascii="Arial" w:hAnsi="Arial" w:cs="Arial"/>
          <w:bCs/>
          <w:sz w:val="18"/>
          <w:szCs w:val="18"/>
        </w:rPr>
        <w:t xml:space="preserve">za podelitev koncesije za opravljanje javne službe v osnovni </w:t>
      </w:r>
      <w:r w:rsidR="00DE72B6" w:rsidRPr="00DE72B6">
        <w:rPr>
          <w:rFonts w:ascii="Arial" w:hAnsi="Arial" w:cs="Arial"/>
          <w:bCs/>
          <w:sz w:val="18"/>
          <w:szCs w:val="18"/>
        </w:rPr>
        <w:t xml:space="preserve">zdravstveni dejavnosti </w:t>
      </w:r>
      <w:r w:rsidR="00DE72B6" w:rsidRPr="00DE72B6">
        <w:rPr>
          <w:rFonts w:ascii="Arial" w:hAnsi="Arial" w:cs="Arial"/>
          <w:sz w:val="18"/>
          <w:szCs w:val="18"/>
          <w:shd w:val="clear" w:color="auto" w:fill="FFFFFF"/>
        </w:rPr>
        <w:t>na področju zobozdravstva za odrasle v Občini M</w:t>
      </w:r>
      <w:r w:rsidR="0089438D">
        <w:rPr>
          <w:rFonts w:ascii="Arial" w:hAnsi="Arial" w:cs="Arial"/>
          <w:sz w:val="18"/>
          <w:szCs w:val="18"/>
          <w:shd w:val="clear" w:color="auto" w:fill="FFFFFF"/>
        </w:rPr>
        <w:t>ežica</w:t>
      </w:r>
      <w:r w:rsidR="00DE72B6" w:rsidRPr="00DE72B6">
        <w:rPr>
          <w:rFonts w:ascii="Arial" w:hAnsi="Arial" w:cs="Arial"/>
          <w:bCs/>
          <w:sz w:val="18"/>
          <w:szCs w:val="18"/>
        </w:rPr>
        <w:t xml:space="preserve"> </w:t>
      </w:r>
      <w:r w:rsidRPr="00DA3957">
        <w:rPr>
          <w:rFonts w:ascii="Arial" w:hAnsi="Arial" w:cs="Arial"/>
          <w:color w:val="000000"/>
          <w:sz w:val="18"/>
          <w:szCs w:val="18"/>
        </w:rPr>
        <w:t xml:space="preserve">opravi kakršnekoli poizvedbe pri pristojnih državnih, lokalnih in drugih organih ter ustreznih zavodih in pravnih osebah, tem pa dovoljujem posredovanje zahtevanih podatkov. </w:t>
      </w:r>
    </w:p>
    <w:p w14:paraId="3A378AEE" w14:textId="77777777" w:rsidR="0063573D" w:rsidRPr="0063573D" w:rsidRDefault="0063573D" w:rsidP="0063573D">
      <w:pPr>
        <w:pStyle w:val="Default"/>
        <w:jc w:val="both"/>
        <w:rPr>
          <w:rFonts w:ascii="Arial" w:hAnsi="Arial" w:cs="Arial"/>
          <w:sz w:val="18"/>
          <w:szCs w:val="18"/>
        </w:rPr>
      </w:pPr>
      <w:r w:rsidRPr="0063573D">
        <w:rPr>
          <w:rFonts w:ascii="Arial" w:hAnsi="Arial" w:cs="Arial"/>
          <w:sz w:val="18"/>
          <w:szCs w:val="18"/>
        </w:rPr>
        <w:t xml:space="preserve">V skladu s tretjim odstavkom 42. člena ZZDej je koncesija </w:t>
      </w:r>
      <w:r w:rsidRPr="0063573D">
        <w:rPr>
          <w:rFonts w:ascii="Arial" w:hAnsi="Arial" w:cs="Arial"/>
          <w:b/>
          <w:bCs/>
          <w:sz w:val="18"/>
          <w:szCs w:val="18"/>
        </w:rPr>
        <w:t xml:space="preserve">vezana na izvajalca zdravstvene dejavnosti, njegov pravni status in </w:t>
      </w:r>
      <w:r w:rsidRPr="0063573D">
        <w:rPr>
          <w:rFonts w:ascii="Arial" w:hAnsi="Arial" w:cs="Arial"/>
          <w:b/>
          <w:bCs/>
          <w:sz w:val="18"/>
          <w:szCs w:val="18"/>
          <w:u w:val="single"/>
        </w:rPr>
        <w:t>dejanskega lastnika</w:t>
      </w:r>
      <w:r w:rsidRPr="0063573D">
        <w:rPr>
          <w:rFonts w:ascii="Arial" w:hAnsi="Arial" w:cs="Arial"/>
          <w:b/>
          <w:bCs/>
          <w:sz w:val="18"/>
          <w:szCs w:val="18"/>
        </w:rPr>
        <w:t xml:space="preserve"> v času izdaje koncesijske odločbe.</w:t>
      </w:r>
      <w:r w:rsidRPr="0063573D">
        <w:rPr>
          <w:rFonts w:ascii="Arial" w:hAnsi="Arial" w:cs="Arial"/>
          <w:sz w:val="18"/>
          <w:szCs w:val="18"/>
        </w:rPr>
        <w:t xml:space="preserve"> Če se pravni status oziroma dejanski lastnik izvajalca zdravstvene dejavnosti v času trajanja koncesijskega razmerja spremeni, se koncesija odvzame. V skladu s petim odstavkom 42. člena ZZDej pa je </w:t>
      </w:r>
      <w:r w:rsidRPr="0063573D">
        <w:rPr>
          <w:rFonts w:ascii="Arial" w:hAnsi="Arial" w:cs="Arial"/>
          <w:b/>
          <w:bCs/>
          <w:sz w:val="18"/>
          <w:szCs w:val="18"/>
          <w:u w:val="single"/>
        </w:rPr>
        <w:t>dejanski lastnik fizična oseba, ki je končni lastnik koncesionarja ali ga nadzira ali kako drugače obvladuje, ali fizična oseba, v imenu katere se vrsta zdravstvene dejavnosti, ki je predmet koncesije, opravlja.</w:t>
      </w:r>
    </w:p>
    <w:p w14:paraId="1AAB570F" w14:textId="77777777" w:rsidR="0063573D" w:rsidRPr="00DA3957" w:rsidRDefault="0063573D" w:rsidP="00DA3957">
      <w:pPr>
        <w:autoSpaceDE w:val="0"/>
        <w:autoSpaceDN w:val="0"/>
        <w:adjustRightInd w:val="0"/>
        <w:jc w:val="both"/>
        <w:rPr>
          <w:rFonts w:ascii="Arial" w:hAnsi="Arial" w:cs="Arial"/>
          <w:color w:val="000000"/>
          <w:sz w:val="18"/>
          <w:szCs w:val="18"/>
        </w:rPr>
      </w:pPr>
    </w:p>
    <w:p w14:paraId="25536AA9" w14:textId="1BB7EEF2" w:rsidR="00DF01C8" w:rsidRPr="0055011F" w:rsidRDefault="00DF01C8" w:rsidP="00DF01C8">
      <w:pPr>
        <w:jc w:val="both"/>
        <w:rPr>
          <w:rFonts w:ascii="Arial" w:hAnsi="Arial" w:cs="Arial"/>
          <w:sz w:val="18"/>
          <w:szCs w:val="18"/>
        </w:rPr>
      </w:pPr>
      <w:r w:rsidRPr="0055011F">
        <w:rPr>
          <w:rFonts w:ascii="Arial" w:hAnsi="Arial" w:cs="Arial"/>
          <w:sz w:val="18"/>
          <w:szCs w:val="18"/>
        </w:rPr>
        <w:t>V __________________, dne _________________</w:t>
      </w:r>
    </w:p>
    <w:p w14:paraId="0C2F8CD8" w14:textId="149C1AC8" w:rsidR="00DF01C8" w:rsidRPr="0055011F" w:rsidRDefault="00DF01C8" w:rsidP="00DF01C8">
      <w:pPr>
        <w:jc w:val="both"/>
        <w:rPr>
          <w:rFonts w:ascii="Arial" w:hAnsi="Arial" w:cs="Arial"/>
          <w:sz w:val="18"/>
          <w:szCs w:val="18"/>
        </w:rPr>
      </w:pPr>
      <w:r w:rsidRPr="0055011F">
        <w:rPr>
          <w:rFonts w:ascii="Arial" w:hAnsi="Arial" w:cs="Arial"/>
          <w:sz w:val="18"/>
          <w:szCs w:val="18"/>
        </w:rPr>
        <w:t xml:space="preserve">                                                       </w:t>
      </w:r>
      <w:r w:rsidR="00DA3957">
        <w:rPr>
          <w:rFonts w:ascii="Arial" w:hAnsi="Arial" w:cs="Arial"/>
          <w:sz w:val="18"/>
          <w:szCs w:val="18"/>
        </w:rPr>
        <w:tab/>
      </w:r>
      <w:r w:rsidR="00983C2D">
        <w:rPr>
          <w:rFonts w:ascii="Arial" w:hAnsi="Arial" w:cs="Arial"/>
          <w:sz w:val="18"/>
          <w:szCs w:val="18"/>
        </w:rPr>
        <w:t>ZAKONIT ZASTOPNIK</w:t>
      </w:r>
      <w:r w:rsidRPr="0055011F">
        <w:rPr>
          <w:rFonts w:ascii="Arial" w:hAnsi="Arial" w:cs="Arial"/>
          <w:sz w:val="18"/>
          <w:szCs w:val="18"/>
        </w:rPr>
        <w:t xml:space="preserve">: </w:t>
      </w:r>
      <w:r w:rsidR="00EC57F7">
        <w:rPr>
          <w:rFonts w:ascii="Arial" w:hAnsi="Arial" w:cs="Arial"/>
          <w:sz w:val="18"/>
          <w:szCs w:val="18"/>
        </w:rPr>
        <w:t xml:space="preserve">                                                    </w:t>
      </w:r>
      <w:r w:rsidRPr="0055011F">
        <w:rPr>
          <w:rFonts w:ascii="Arial" w:hAnsi="Arial" w:cs="Arial"/>
          <w:sz w:val="18"/>
          <w:szCs w:val="18"/>
        </w:rPr>
        <w:t>_________________</w:t>
      </w:r>
    </w:p>
    <w:p w14:paraId="173AFDD5" w14:textId="2BCF2819" w:rsidR="00DF01C8" w:rsidRPr="0055011F" w:rsidRDefault="00DF01C8" w:rsidP="00DF01C8">
      <w:pPr>
        <w:jc w:val="both"/>
        <w:rPr>
          <w:rFonts w:ascii="Arial" w:hAnsi="Arial" w:cs="Arial"/>
          <w:sz w:val="18"/>
          <w:szCs w:val="18"/>
        </w:rPr>
      </w:pPr>
      <w:r w:rsidRPr="0055011F">
        <w:rPr>
          <w:rFonts w:ascii="Arial" w:hAnsi="Arial" w:cs="Arial"/>
          <w:sz w:val="18"/>
          <w:szCs w:val="18"/>
        </w:rPr>
        <w:t xml:space="preserve">                                                        (podpis zakonitega zastopnika ponudnika)</w:t>
      </w:r>
    </w:p>
    <w:p w14:paraId="4F1307DC" w14:textId="77777777" w:rsidR="00EC57F7" w:rsidRDefault="00DF01C8" w:rsidP="00DF01C8">
      <w:pPr>
        <w:jc w:val="both"/>
        <w:rPr>
          <w:rFonts w:ascii="Arial" w:hAnsi="Arial" w:cs="Arial"/>
          <w:sz w:val="18"/>
          <w:szCs w:val="18"/>
        </w:rPr>
      </w:pPr>
      <w:r w:rsidRPr="0055011F">
        <w:rPr>
          <w:rFonts w:ascii="Arial" w:hAnsi="Arial" w:cs="Arial"/>
          <w:sz w:val="18"/>
          <w:szCs w:val="18"/>
        </w:rPr>
        <w:t xml:space="preserve">                                                        </w:t>
      </w:r>
    </w:p>
    <w:p w14:paraId="05E15C51" w14:textId="4D677415" w:rsidR="00DF01C8" w:rsidRPr="0055011F" w:rsidRDefault="00EC57F7" w:rsidP="00DF01C8">
      <w:pPr>
        <w:jc w:val="both"/>
        <w:rPr>
          <w:rFonts w:ascii="Arial" w:hAnsi="Arial" w:cs="Arial"/>
          <w:sz w:val="18"/>
          <w:szCs w:val="18"/>
        </w:rPr>
      </w:pPr>
      <w:r>
        <w:rPr>
          <w:rFonts w:ascii="Arial" w:hAnsi="Arial" w:cs="Arial"/>
          <w:sz w:val="18"/>
          <w:szCs w:val="18"/>
        </w:rPr>
        <w:t xml:space="preserve">                                                        </w:t>
      </w:r>
      <w:r w:rsidR="00DF01C8" w:rsidRPr="0055011F">
        <w:rPr>
          <w:rFonts w:ascii="Arial" w:hAnsi="Arial" w:cs="Arial"/>
          <w:sz w:val="18"/>
          <w:szCs w:val="18"/>
        </w:rPr>
        <w:t xml:space="preserve"> </w:t>
      </w:r>
      <w:r>
        <w:rPr>
          <w:rFonts w:ascii="Arial" w:hAnsi="Arial" w:cs="Arial"/>
          <w:sz w:val="18"/>
          <w:szCs w:val="18"/>
        </w:rPr>
        <w:t xml:space="preserve">PREDVIDENI </w:t>
      </w:r>
      <w:r w:rsidR="00DF01C8" w:rsidRPr="0055011F">
        <w:rPr>
          <w:rFonts w:ascii="Arial" w:hAnsi="Arial" w:cs="Arial"/>
          <w:sz w:val="18"/>
          <w:szCs w:val="18"/>
        </w:rPr>
        <w:t>ODGOVORNI NOSILEC ZDRAVSTVENE DEJAVNOSTI:</w:t>
      </w:r>
    </w:p>
    <w:p w14:paraId="448747DC" w14:textId="3138CB26" w:rsidR="00DF01C8" w:rsidRPr="0055011F" w:rsidRDefault="00EC57F7" w:rsidP="0055011F">
      <w:pPr>
        <w:ind w:left="2832"/>
        <w:jc w:val="both"/>
        <w:rPr>
          <w:rFonts w:ascii="Arial" w:hAnsi="Arial" w:cs="Arial"/>
          <w:sz w:val="18"/>
          <w:szCs w:val="18"/>
        </w:rPr>
      </w:pPr>
      <w:r>
        <w:rPr>
          <w:rFonts w:ascii="Arial" w:hAnsi="Arial" w:cs="Arial"/>
          <w:sz w:val="18"/>
          <w:szCs w:val="18"/>
        </w:rPr>
        <w:t xml:space="preserve">                                                                             </w:t>
      </w:r>
      <w:r w:rsidR="00DF01C8" w:rsidRPr="0055011F">
        <w:rPr>
          <w:rFonts w:ascii="Arial" w:hAnsi="Arial" w:cs="Arial"/>
          <w:sz w:val="18"/>
          <w:szCs w:val="18"/>
        </w:rPr>
        <w:t>________________</w:t>
      </w:r>
    </w:p>
    <w:p w14:paraId="46D35E36" w14:textId="12D0533E" w:rsidR="00DF01C8" w:rsidRPr="0055011F" w:rsidRDefault="00DF01C8" w:rsidP="00DF01C8">
      <w:pPr>
        <w:jc w:val="both"/>
        <w:rPr>
          <w:rFonts w:ascii="Arial" w:hAnsi="Arial" w:cs="Arial"/>
          <w:sz w:val="18"/>
          <w:szCs w:val="18"/>
        </w:rPr>
      </w:pPr>
      <w:r w:rsidRPr="0055011F">
        <w:rPr>
          <w:rFonts w:ascii="Arial" w:hAnsi="Arial" w:cs="Arial"/>
          <w:sz w:val="18"/>
          <w:szCs w:val="18"/>
        </w:rPr>
        <w:t xml:space="preserve">                                                         (podpis odgovornega nosilca zdravstvene</w:t>
      </w:r>
      <w:r w:rsidR="0055011F">
        <w:rPr>
          <w:rFonts w:ascii="Arial" w:hAnsi="Arial" w:cs="Arial"/>
          <w:sz w:val="18"/>
          <w:szCs w:val="18"/>
        </w:rPr>
        <w:t xml:space="preserve"> </w:t>
      </w:r>
      <w:r w:rsidRPr="0055011F">
        <w:rPr>
          <w:rFonts w:ascii="Arial" w:hAnsi="Arial" w:cs="Arial"/>
          <w:sz w:val="18"/>
          <w:szCs w:val="18"/>
        </w:rPr>
        <w:t>dejavnosti pri pravni osebi)</w:t>
      </w:r>
    </w:p>
    <w:p w14:paraId="0C2061B6" w14:textId="6C1127F4" w:rsidR="00F746AB" w:rsidRDefault="00F746AB" w:rsidP="00F746AB">
      <w:pPr>
        <w:spacing w:before="225" w:after="225"/>
        <w:jc w:val="both"/>
        <w:rPr>
          <w:rFonts w:ascii="Arial" w:hAnsi="Arial" w:cs="Arial"/>
          <w:color w:val="000000"/>
          <w:sz w:val="18"/>
          <w:szCs w:val="18"/>
        </w:rPr>
      </w:pPr>
      <w:r w:rsidRPr="00C611E3">
        <w:rPr>
          <w:rFonts w:ascii="Arial" w:hAnsi="Arial" w:cs="Arial"/>
          <w:color w:val="000000"/>
          <w:sz w:val="18"/>
          <w:szCs w:val="18"/>
        </w:rPr>
        <w:t>.</w:t>
      </w:r>
    </w:p>
    <w:p w14:paraId="5F85C402" w14:textId="77777777" w:rsidR="00F746AB" w:rsidRDefault="00F746AB" w:rsidP="00F746AB">
      <w:pPr>
        <w:pStyle w:val="Noga"/>
        <w:spacing w:line="264" w:lineRule="auto"/>
        <w:jc w:val="both"/>
        <w:rPr>
          <w:i/>
          <w:color w:val="000000"/>
          <w:sz w:val="16"/>
          <w:szCs w:val="16"/>
        </w:rPr>
      </w:pPr>
    </w:p>
    <w:p w14:paraId="2D648D64" w14:textId="77777777" w:rsidR="00AB0173" w:rsidRDefault="00AB0173" w:rsidP="00AB0173">
      <w:pPr>
        <w:spacing w:after="0"/>
        <w:jc w:val="right"/>
        <w:rPr>
          <w:rFonts w:ascii="Arial" w:hAnsi="Arial" w:cs="Arial"/>
          <w:sz w:val="18"/>
          <w:szCs w:val="18"/>
        </w:rPr>
      </w:pPr>
      <w:r>
        <w:rPr>
          <w:rFonts w:ascii="Arial" w:hAnsi="Arial" w:cs="Arial"/>
          <w:sz w:val="18"/>
          <w:szCs w:val="18"/>
        </w:rPr>
        <w:br w:type="page"/>
      </w:r>
    </w:p>
    <w:p w14:paraId="7B77C1FC" w14:textId="3291556A" w:rsidR="003C4991" w:rsidRPr="00C611E3" w:rsidRDefault="003C4991" w:rsidP="003C4991">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2a</w:t>
      </w:r>
    </w:p>
    <w:p w14:paraId="3C59DFED" w14:textId="7B728117" w:rsidR="003C4991" w:rsidRPr="00AB0173" w:rsidRDefault="003C4991" w:rsidP="003C499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izpolnjevanju zakonskih pogojev (za fizično osebo)</w:t>
      </w:r>
    </w:p>
    <w:p w14:paraId="5EF058D8" w14:textId="77777777" w:rsidR="003C4991" w:rsidRDefault="003C4991" w:rsidP="003C4991">
      <w:pPr>
        <w:autoSpaceDE w:val="0"/>
        <w:autoSpaceDN w:val="0"/>
        <w:adjustRightInd w:val="0"/>
        <w:rPr>
          <w:rFonts w:ascii="Arial" w:hAnsi="Arial" w:cs="Arial"/>
          <w:color w:val="000000"/>
          <w:sz w:val="18"/>
          <w:szCs w:val="18"/>
        </w:rPr>
      </w:pPr>
    </w:p>
    <w:p w14:paraId="458D36D4" w14:textId="77777777" w:rsidR="003C4991" w:rsidRPr="00FC0E2D" w:rsidRDefault="003C4991" w:rsidP="003C4991">
      <w:pPr>
        <w:autoSpaceDE w:val="0"/>
        <w:autoSpaceDN w:val="0"/>
        <w:adjustRightInd w:val="0"/>
        <w:rPr>
          <w:rFonts w:ascii="Arial" w:hAnsi="Arial" w:cs="Arial"/>
          <w:color w:val="000000"/>
          <w:sz w:val="18"/>
          <w:szCs w:val="18"/>
        </w:rPr>
      </w:pPr>
      <w:r>
        <w:rPr>
          <w:rFonts w:ascii="Arial" w:hAnsi="Arial" w:cs="Arial"/>
          <w:color w:val="000000"/>
          <w:sz w:val="18"/>
          <w:szCs w:val="18"/>
        </w:rPr>
        <w:t xml:space="preserve">1. </w:t>
      </w:r>
      <w:r w:rsidRPr="00FC0E2D">
        <w:rPr>
          <w:rFonts w:ascii="Arial" w:hAnsi="Arial" w:cs="Arial"/>
          <w:color w:val="000000"/>
          <w:sz w:val="18"/>
          <w:szCs w:val="18"/>
        </w:rPr>
        <w:t>Spodaj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ponudnika) </w:t>
      </w:r>
    </w:p>
    <w:p w14:paraId="19DA97A2" w14:textId="77777777" w:rsidR="003C4991" w:rsidRPr="003C4991" w:rsidRDefault="003C4991" w:rsidP="003C4991">
      <w:pPr>
        <w:autoSpaceDE w:val="0"/>
        <w:autoSpaceDN w:val="0"/>
        <w:adjustRightInd w:val="0"/>
        <w:rPr>
          <w:rFonts w:ascii="Arial" w:hAnsi="Arial" w:cs="Arial"/>
          <w:color w:val="000000"/>
          <w:sz w:val="18"/>
          <w:szCs w:val="18"/>
        </w:rPr>
      </w:pPr>
      <w:r w:rsidRPr="003C4991">
        <w:rPr>
          <w:rFonts w:ascii="Arial" w:hAnsi="Arial" w:cs="Arial"/>
          <w:color w:val="000000"/>
          <w:sz w:val="18"/>
          <w:szCs w:val="18"/>
        </w:rPr>
        <w:t xml:space="preserve">izjavljam, da </w:t>
      </w:r>
    </w:p>
    <w:p w14:paraId="71F7DF37" w14:textId="52200B0B"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izpolnjujem pogoje za pridobitev dovoljenja za opravljanje zdravstvene dejavnosti iz 3.a člena ZZDej in ga bom najkasneje pred sklenitvijo koncesijske pogodbe pridobil in dostavil </w:t>
      </w:r>
      <w:proofErr w:type="spellStart"/>
      <w:r w:rsidRPr="003C4991">
        <w:rPr>
          <w:rFonts w:ascii="Arial" w:hAnsi="Arial" w:cs="Arial"/>
          <w:color w:val="000000"/>
          <w:sz w:val="18"/>
          <w:szCs w:val="18"/>
        </w:rPr>
        <w:t>koncedentu</w:t>
      </w:r>
      <w:proofErr w:type="spellEnd"/>
      <w:r w:rsidRPr="003C4991">
        <w:rPr>
          <w:rFonts w:ascii="Arial" w:hAnsi="Arial" w:cs="Arial"/>
          <w:color w:val="000000"/>
          <w:sz w:val="18"/>
          <w:szCs w:val="18"/>
        </w:rPr>
        <w:t xml:space="preserve">, </w:t>
      </w:r>
    </w:p>
    <w:p w14:paraId="4D3B381E" w14:textId="6AA99836"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bom sam odgovorni nosilec zdravstvene dejavnosti, </w:t>
      </w:r>
    </w:p>
    <w:p w14:paraId="73E4A98B" w14:textId="212D9652"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bom najkasneje z dnem začetka opravljanja koncesijske dejavnosti imel zaposlene ali na drugi zakoniti podlagi zagotovljeno ustrezno število usposobljenih zdravstvenih delavcev in zdravstvenih sodelavcev, ki izpolnjujejo pogoje iz ZZDej ali zakona, ki ureja zdravniško službo in bodo opravljali zdravstvene storitve, ki so predmet koncesije, </w:t>
      </w:r>
    </w:p>
    <w:p w14:paraId="264920C0" w14:textId="078B37F9"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mi v zadnjih petih letih ni bila odvzeta koncesija iz razlogov iz 44. j člena ZZDej</w:t>
      </w:r>
      <w:r w:rsidR="00B57F33">
        <w:rPr>
          <w:rFonts w:ascii="Arial" w:hAnsi="Arial" w:cs="Arial"/>
          <w:color w:val="000000"/>
          <w:sz w:val="18"/>
          <w:szCs w:val="18"/>
        </w:rPr>
        <w:t xml:space="preserve"> </w:t>
      </w:r>
      <w:r w:rsidR="00B57F33" w:rsidRPr="00B57F33">
        <w:rPr>
          <w:rFonts w:ascii="Arial" w:eastAsia="Times New Roman" w:hAnsi="Arial" w:cs="Arial"/>
          <w:bCs/>
          <w:sz w:val="18"/>
          <w:szCs w:val="18"/>
        </w:rPr>
        <w:t>(razen kadar je odvzem posledica prenosa koncesije ali spremembe dejanskega lastnika, ali odvzeto dovoljenje za opravljanje dejavnosti iz razlogov iz prvega odstavka 3.b člena ZZDej)</w:t>
      </w:r>
      <w:r w:rsidRPr="00B57F33">
        <w:rPr>
          <w:rFonts w:ascii="Arial" w:hAnsi="Arial" w:cs="Arial"/>
          <w:bCs/>
          <w:color w:val="000000"/>
          <w:sz w:val="18"/>
          <w:szCs w:val="18"/>
        </w:rPr>
        <w:t>,</w:t>
      </w:r>
      <w:r w:rsidRPr="003C4991">
        <w:rPr>
          <w:rFonts w:ascii="Arial" w:hAnsi="Arial" w:cs="Arial"/>
          <w:color w:val="000000"/>
          <w:sz w:val="18"/>
          <w:szCs w:val="18"/>
        </w:rPr>
        <w:t xml:space="preserve"> </w:t>
      </w:r>
    </w:p>
    <w:p w14:paraId="5E7A24EA" w14:textId="09DB594E"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ob podaji ponudbe nisem v postopkih pred organi pristojne zbornice ali strokovnega združenja zaradi kršitev v zvezi z opravljanjem poklica, </w:t>
      </w:r>
    </w:p>
    <w:p w14:paraId="0EE70392" w14:textId="2C26B651"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pred sklenitvijo koncesijske pogodbe bom v skladu z zakonom, ki ureja zdravniško službo, uredil zavarovanje odgovornosti za zdravnike, </w:t>
      </w:r>
    </w:p>
    <w:p w14:paraId="4F80B45B" w14:textId="1DD0F4B1" w:rsidR="003C4991" w:rsidRPr="003C4991" w:rsidRDefault="003C4991" w:rsidP="00B93D33">
      <w:pPr>
        <w:pStyle w:val="Odstavekseznama"/>
        <w:numPr>
          <w:ilvl w:val="0"/>
          <w:numId w:val="19"/>
        </w:numPr>
        <w:autoSpaceDE w:val="0"/>
        <w:autoSpaceDN w:val="0"/>
        <w:adjustRightInd w:val="0"/>
        <w:spacing w:after="8"/>
        <w:jc w:val="both"/>
        <w:rPr>
          <w:rFonts w:ascii="Arial" w:hAnsi="Arial" w:cs="Arial"/>
          <w:color w:val="000000"/>
          <w:sz w:val="18"/>
          <w:szCs w:val="18"/>
        </w:rPr>
      </w:pPr>
      <w:r w:rsidRPr="003C4991">
        <w:rPr>
          <w:rFonts w:ascii="Arial" w:hAnsi="Arial" w:cs="Arial"/>
          <w:color w:val="000000"/>
          <w:sz w:val="18"/>
          <w:szCs w:val="18"/>
        </w:rPr>
        <w:t xml:space="preserve">pred sklenitvijo koncesijske pogodbe bom sklenil pogodbo z javnim zdravstvenim zavodom o obsegu in vrstah sodelovanja za potrebe izvajanja neprekinjenega zdravstvenega varstva, </w:t>
      </w:r>
    </w:p>
    <w:p w14:paraId="1793E95E" w14:textId="5496872F" w:rsidR="003C4991" w:rsidRPr="003C4991" w:rsidRDefault="003C4991" w:rsidP="00B93D33">
      <w:pPr>
        <w:pStyle w:val="Odstavekseznama"/>
        <w:numPr>
          <w:ilvl w:val="0"/>
          <w:numId w:val="19"/>
        </w:num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 xml:space="preserve">ob podaji ponudbe ne obstajajo izključitveni razlogi, ki veljajo za ponudnike v postopkih javnih naročil. </w:t>
      </w:r>
    </w:p>
    <w:p w14:paraId="6E05B701" w14:textId="77777777" w:rsidR="003C4991" w:rsidRPr="003C4991" w:rsidRDefault="003C4991" w:rsidP="003C4991">
      <w:pPr>
        <w:autoSpaceDE w:val="0"/>
        <w:autoSpaceDN w:val="0"/>
        <w:adjustRightInd w:val="0"/>
        <w:rPr>
          <w:rFonts w:ascii="Arial" w:hAnsi="Arial" w:cs="Arial"/>
          <w:color w:val="000000"/>
          <w:sz w:val="18"/>
          <w:szCs w:val="18"/>
        </w:rPr>
      </w:pPr>
    </w:p>
    <w:p w14:paraId="6C4A853E" w14:textId="7252ECF8" w:rsidR="003C4991" w:rsidRPr="003C4991" w:rsidRDefault="003C4991" w:rsidP="003C4991">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AF85CB0" w14:textId="07D1D4C9" w:rsidR="003C4991" w:rsidRPr="003C4991" w:rsidRDefault="003C4991" w:rsidP="003C4991">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508AB79" w14:textId="17DCE33C" w:rsidR="003C4991" w:rsidRPr="003C4991" w:rsidRDefault="003C4991" w:rsidP="003C4991">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4C8ABCE9" w14:textId="77777777" w:rsidR="003C4991" w:rsidRDefault="003C4991" w:rsidP="00FC0E2D">
      <w:pPr>
        <w:spacing w:after="0"/>
        <w:jc w:val="right"/>
        <w:rPr>
          <w:rFonts w:ascii="Arial" w:hAnsi="Arial" w:cs="Arial"/>
          <w:sz w:val="18"/>
          <w:szCs w:val="18"/>
        </w:rPr>
      </w:pPr>
      <w:r>
        <w:rPr>
          <w:rFonts w:ascii="Arial" w:hAnsi="Arial" w:cs="Arial"/>
          <w:sz w:val="18"/>
          <w:szCs w:val="18"/>
        </w:rPr>
        <w:br w:type="page"/>
      </w:r>
    </w:p>
    <w:p w14:paraId="27926461" w14:textId="1665701D" w:rsidR="00FC0E2D" w:rsidRPr="00C611E3" w:rsidRDefault="00FC0E2D" w:rsidP="00FC0E2D">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2</w:t>
      </w:r>
      <w:r w:rsidR="003C4991">
        <w:rPr>
          <w:rFonts w:ascii="Arial" w:hAnsi="Arial" w:cs="Arial"/>
          <w:sz w:val="18"/>
          <w:szCs w:val="18"/>
        </w:rPr>
        <w:t>b</w:t>
      </w:r>
    </w:p>
    <w:p w14:paraId="3621AFE3" w14:textId="5FFFA664" w:rsidR="00FC0E2D" w:rsidRPr="00AB0173" w:rsidRDefault="00FC0E2D" w:rsidP="00FC0E2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izpolnjevanju zakonskih pogojev</w:t>
      </w:r>
      <w:r w:rsidR="003C4991">
        <w:rPr>
          <w:rFonts w:ascii="Arial" w:hAnsi="Arial" w:cs="Arial"/>
          <w:sz w:val="20"/>
          <w:szCs w:val="20"/>
        </w:rPr>
        <w:t xml:space="preserve"> (za pravno osebo)</w:t>
      </w:r>
    </w:p>
    <w:p w14:paraId="47710720" w14:textId="77777777" w:rsidR="00FC0E2D" w:rsidRDefault="00FC0E2D" w:rsidP="00FC0E2D">
      <w:pPr>
        <w:autoSpaceDE w:val="0"/>
        <w:autoSpaceDN w:val="0"/>
        <w:adjustRightInd w:val="0"/>
        <w:rPr>
          <w:rFonts w:ascii="Arial" w:hAnsi="Arial" w:cs="Arial"/>
          <w:color w:val="000000"/>
          <w:sz w:val="18"/>
          <w:szCs w:val="18"/>
        </w:rPr>
      </w:pPr>
    </w:p>
    <w:p w14:paraId="52B065B4" w14:textId="456AC854" w:rsidR="00FC0E2D" w:rsidRPr="00FC0E2D" w:rsidRDefault="00FC0E2D" w:rsidP="0087279A">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1. </w:t>
      </w:r>
      <w:r w:rsidRPr="00FC0E2D">
        <w:rPr>
          <w:rFonts w:ascii="Arial" w:hAnsi="Arial" w:cs="Arial"/>
          <w:color w:val="000000"/>
          <w:sz w:val="18"/>
          <w:szCs w:val="18"/>
        </w:rPr>
        <w:t>Spodaj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sidR="0087279A">
        <w:rPr>
          <w:rFonts w:ascii="Arial" w:hAnsi="Arial" w:cs="Arial"/>
          <w:color w:val="000000"/>
          <w:sz w:val="18"/>
          <w:szCs w:val="18"/>
        </w:rPr>
        <w:t>zakonitega zastopnika</w:t>
      </w:r>
      <w:r w:rsidRPr="00FC0E2D">
        <w:rPr>
          <w:rFonts w:ascii="Arial" w:hAnsi="Arial" w:cs="Arial"/>
          <w:color w:val="000000"/>
          <w:sz w:val="18"/>
          <w:szCs w:val="18"/>
        </w:rPr>
        <w:t xml:space="preserve">) </w:t>
      </w:r>
      <w:r w:rsidR="0087279A" w:rsidRPr="0087279A">
        <w:rPr>
          <w:rFonts w:ascii="Arial" w:hAnsi="Arial" w:cs="Arial"/>
          <w:color w:val="000000"/>
          <w:sz w:val="18"/>
          <w:szCs w:val="18"/>
        </w:rPr>
        <w:t>kot zakoniti zastopnik ponudnika ____________________________________________ (naziv pravne osebe),</w:t>
      </w:r>
    </w:p>
    <w:p w14:paraId="543A94CA" w14:textId="209ACDCF" w:rsidR="00FC0E2D" w:rsidRPr="00FC0E2D" w:rsidRDefault="00FC0E2D" w:rsidP="00FC0E2D">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sidR="00C24444">
        <w:rPr>
          <w:rFonts w:ascii="Arial" w:hAnsi="Arial" w:cs="Arial"/>
          <w:color w:val="000000"/>
          <w:sz w:val="18"/>
          <w:szCs w:val="18"/>
        </w:rPr>
        <w:t>:</w:t>
      </w:r>
    </w:p>
    <w:p w14:paraId="666AE086" w14:textId="4C3122A2" w:rsidR="00FC0E2D" w:rsidRPr="00FC0E2D"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FC0E2D">
        <w:rPr>
          <w:rFonts w:ascii="Arial" w:hAnsi="Arial" w:cs="Arial"/>
          <w:color w:val="000000"/>
          <w:sz w:val="18"/>
          <w:szCs w:val="18"/>
        </w:rPr>
        <w:t xml:space="preserve">izpolnjujem pogoje za pridobitev dovoljenja za opravljanje zdravstvene dejavnosti iz 3.a člena ZZDej in ga bom najkasneje pred sklenitvijo koncesijske pogodbe pridobil ter dostavil </w:t>
      </w:r>
      <w:proofErr w:type="spellStart"/>
      <w:r w:rsidRPr="00FC0E2D">
        <w:rPr>
          <w:rFonts w:ascii="Arial" w:hAnsi="Arial" w:cs="Arial"/>
          <w:color w:val="000000"/>
          <w:sz w:val="18"/>
          <w:szCs w:val="18"/>
        </w:rPr>
        <w:t>koncedentu</w:t>
      </w:r>
      <w:proofErr w:type="spellEnd"/>
      <w:r w:rsidRPr="00FC0E2D">
        <w:rPr>
          <w:rFonts w:ascii="Arial" w:hAnsi="Arial" w:cs="Arial"/>
          <w:color w:val="000000"/>
          <w:sz w:val="18"/>
          <w:szCs w:val="18"/>
        </w:rPr>
        <w:t xml:space="preserve">, </w:t>
      </w:r>
    </w:p>
    <w:p w14:paraId="2D345809" w14:textId="3EB594A4" w:rsidR="00FC0E2D" w:rsidRPr="00FC0E2D"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FC0E2D">
        <w:rPr>
          <w:rFonts w:ascii="Arial" w:hAnsi="Arial" w:cs="Arial"/>
          <w:color w:val="000000"/>
          <w:sz w:val="18"/>
          <w:szCs w:val="18"/>
        </w:rPr>
        <w:t xml:space="preserve">bom najkasneje z dnem začetka opravljanja koncesijske dejavnosti imel zaposlenega odgovornega nosilca zdravstvene dejavnosti za polni delovni čas, </w:t>
      </w:r>
    </w:p>
    <w:p w14:paraId="4C222590" w14:textId="1DFD7823" w:rsidR="00FC0E2D" w:rsidRPr="00B57F33" w:rsidRDefault="004F6E05"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4F6E05">
        <w:rPr>
          <w:rFonts w:ascii="Arial" w:hAnsi="Arial" w:cs="Arial"/>
          <w:color w:val="000000"/>
          <w:sz w:val="18"/>
          <w:szCs w:val="18"/>
        </w:rPr>
        <w:t>bo najkasneje z dnem začetka opravljanja koncesijske dejavnosti pravna oseba imela zaposlene ali na drugi zakoniti podlagi zagotovljene skupno vsaj tri nosilce zdravstvene dejavnosti (odgovornega nosilca in še dva dodatna nosilca dejavnosti) z namenom nemotenega in neprekinjenega zagotavljanja storitve v celotnem razpisanem obsegu,</w:t>
      </w:r>
      <w:r w:rsidR="00FC0E2D" w:rsidRPr="00FC0E2D">
        <w:rPr>
          <w:rFonts w:ascii="Arial" w:hAnsi="Arial" w:cs="Arial"/>
          <w:color w:val="000000"/>
          <w:sz w:val="18"/>
          <w:szCs w:val="18"/>
        </w:rPr>
        <w:t xml:space="preserve">, </w:t>
      </w:r>
    </w:p>
    <w:p w14:paraId="5507EC6A" w14:textId="2DA32938" w:rsidR="00FC0E2D" w:rsidRPr="00B57F33"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B57F33">
        <w:rPr>
          <w:rFonts w:ascii="Arial" w:hAnsi="Arial" w:cs="Arial"/>
          <w:color w:val="000000"/>
          <w:sz w:val="18"/>
          <w:szCs w:val="18"/>
        </w:rPr>
        <w:t>pravni osebi v zadnjih petih letih ni bila odvzeta koncesija iz razlogov iz 44. j člena ZZDej</w:t>
      </w:r>
      <w:r w:rsidR="00B57F33" w:rsidRPr="00B57F33">
        <w:rPr>
          <w:rFonts w:ascii="Arial" w:eastAsia="Times New Roman" w:hAnsi="Arial" w:cs="Arial"/>
          <w:sz w:val="18"/>
          <w:szCs w:val="18"/>
        </w:rPr>
        <w:t xml:space="preserve"> (razen kadar je odvzem posledica prenosa koncesije ali spremembe dejanskega lastnika, ali odvzeto dovoljenje za opravljanje dejavnosti iz razlogov iz prvega odstavka 3.b člena ZZDej);</w:t>
      </w:r>
      <w:r w:rsidRPr="00B57F33">
        <w:rPr>
          <w:rFonts w:ascii="Arial" w:hAnsi="Arial" w:cs="Arial"/>
          <w:color w:val="000000"/>
          <w:sz w:val="18"/>
          <w:szCs w:val="18"/>
        </w:rPr>
        <w:t xml:space="preserve"> </w:t>
      </w:r>
    </w:p>
    <w:p w14:paraId="2C0575F3" w14:textId="16F7FCCB" w:rsidR="00FC0E2D" w:rsidRPr="00FC0E2D"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FC0E2D">
        <w:rPr>
          <w:rFonts w:ascii="Arial" w:hAnsi="Arial" w:cs="Arial"/>
          <w:color w:val="000000"/>
          <w:sz w:val="18"/>
          <w:szCs w:val="18"/>
        </w:rPr>
        <w:t xml:space="preserve">pravna oseba ob podaji ponudbe ni v postopkih pred organi pristojne zbornice ali strokovnega združenja zaradi kršitev v zvezi z opravljanjem poklica, </w:t>
      </w:r>
    </w:p>
    <w:p w14:paraId="688AC424" w14:textId="2DD04B88" w:rsidR="00FC0E2D" w:rsidRPr="00FC0E2D"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FC0E2D">
        <w:rPr>
          <w:rFonts w:ascii="Arial" w:hAnsi="Arial" w:cs="Arial"/>
          <w:color w:val="000000"/>
          <w:sz w:val="18"/>
          <w:szCs w:val="18"/>
        </w:rPr>
        <w:t xml:space="preserve">pred sklenitvijo koncesijske pogodbe bom v skladu z zakonom, ki ureja zdravniško službo, uredil zavarovanje odgovornosti za zdravnike, </w:t>
      </w:r>
    </w:p>
    <w:p w14:paraId="2E938341" w14:textId="6C1C1C7E" w:rsidR="00FC0E2D" w:rsidRPr="00FC0E2D" w:rsidRDefault="00FC0E2D" w:rsidP="00B93D33">
      <w:pPr>
        <w:pStyle w:val="Odstavekseznama"/>
        <w:numPr>
          <w:ilvl w:val="0"/>
          <w:numId w:val="18"/>
        </w:numPr>
        <w:autoSpaceDE w:val="0"/>
        <w:autoSpaceDN w:val="0"/>
        <w:adjustRightInd w:val="0"/>
        <w:spacing w:after="6"/>
        <w:jc w:val="both"/>
        <w:rPr>
          <w:rFonts w:ascii="Arial" w:hAnsi="Arial" w:cs="Arial"/>
          <w:color w:val="000000"/>
          <w:sz w:val="18"/>
          <w:szCs w:val="18"/>
        </w:rPr>
      </w:pPr>
      <w:r w:rsidRPr="00FC0E2D">
        <w:rPr>
          <w:rFonts w:ascii="Arial" w:hAnsi="Arial" w:cs="Arial"/>
          <w:color w:val="000000"/>
          <w:sz w:val="18"/>
          <w:szCs w:val="18"/>
        </w:rPr>
        <w:t xml:space="preserve">pred sklenitvijo koncesijske pogodbe bom sklenil pogodbo z javnim zdravstvenim zavodom o obsegu in vrstah sodelovanja za potrebe izvajanja neprekinjenega zdravstvenega varstva, </w:t>
      </w:r>
    </w:p>
    <w:p w14:paraId="6C1F16D9" w14:textId="47B29BBD" w:rsidR="00FC0E2D" w:rsidRPr="00FC0E2D" w:rsidRDefault="00FC0E2D" w:rsidP="00B93D33">
      <w:pPr>
        <w:pStyle w:val="Odstavekseznama"/>
        <w:numPr>
          <w:ilvl w:val="0"/>
          <w:numId w:val="18"/>
        </w:numPr>
        <w:autoSpaceDE w:val="0"/>
        <w:autoSpaceDN w:val="0"/>
        <w:adjustRightInd w:val="0"/>
        <w:jc w:val="both"/>
        <w:rPr>
          <w:rFonts w:ascii="Arial" w:hAnsi="Arial" w:cs="Arial"/>
          <w:color w:val="000000"/>
          <w:sz w:val="18"/>
          <w:szCs w:val="18"/>
        </w:rPr>
      </w:pPr>
      <w:r w:rsidRPr="00FC0E2D">
        <w:rPr>
          <w:rFonts w:ascii="Arial" w:hAnsi="Arial" w:cs="Arial"/>
          <w:color w:val="000000"/>
          <w:sz w:val="18"/>
          <w:szCs w:val="18"/>
        </w:rPr>
        <w:t xml:space="preserve">ob podaji ponudbe ne obstajajo izključitveni razlogi, ki veljajo za ponudnike v postopkih javnih naročil. </w:t>
      </w:r>
    </w:p>
    <w:p w14:paraId="7B835E77" w14:textId="77777777" w:rsidR="00FC0E2D" w:rsidRPr="00FC0E2D" w:rsidRDefault="00FC0E2D" w:rsidP="00FC0E2D">
      <w:pPr>
        <w:autoSpaceDE w:val="0"/>
        <w:autoSpaceDN w:val="0"/>
        <w:adjustRightInd w:val="0"/>
        <w:jc w:val="both"/>
        <w:rPr>
          <w:rFonts w:ascii="Arial" w:hAnsi="Arial" w:cs="Arial"/>
          <w:color w:val="000000"/>
          <w:sz w:val="18"/>
          <w:szCs w:val="18"/>
        </w:rPr>
      </w:pPr>
    </w:p>
    <w:p w14:paraId="3EF06CE8" w14:textId="50FAC1E5" w:rsidR="00FC0E2D" w:rsidRPr="00FC0E2D" w:rsidRDefault="00FC0E2D" w:rsidP="00FC0E2D">
      <w:pPr>
        <w:autoSpaceDE w:val="0"/>
        <w:autoSpaceDN w:val="0"/>
        <w:adjustRightInd w:val="0"/>
        <w:rPr>
          <w:rFonts w:ascii="Arial" w:hAnsi="Arial" w:cs="Arial"/>
          <w:color w:val="000000"/>
          <w:sz w:val="18"/>
          <w:szCs w:val="18"/>
        </w:rPr>
      </w:pPr>
      <w:r w:rsidRPr="00FC0E2D">
        <w:rPr>
          <w:rFonts w:ascii="Arial" w:hAnsi="Arial" w:cs="Arial"/>
          <w:color w:val="000000"/>
          <w:sz w:val="18"/>
          <w:szCs w:val="18"/>
        </w:rPr>
        <w:t>V ________________________, dne __________________________.</w:t>
      </w:r>
    </w:p>
    <w:p w14:paraId="288ED241" w14:textId="77777777" w:rsidR="00FC0E2D" w:rsidRPr="00FC0E2D" w:rsidRDefault="00FC0E2D" w:rsidP="00FC0E2D">
      <w:pPr>
        <w:jc w:val="both"/>
        <w:rPr>
          <w:rFonts w:ascii="Arial" w:hAnsi="Arial" w:cs="Arial"/>
          <w:sz w:val="18"/>
          <w:szCs w:val="18"/>
        </w:rPr>
      </w:pPr>
      <w:r w:rsidRPr="00FC0E2D">
        <w:rPr>
          <w:rFonts w:ascii="Arial" w:hAnsi="Arial" w:cs="Arial"/>
          <w:color w:val="000000"/>
          <w:sz w:val="18"/>
          <w:szCs w:val="18"/>
        </w:rPr>
        <w:t xml:space="preserve">                                                      </w:t>
      </w:r>
      <w:r w:rsidRPr="00FC0E2D">
        <w:rPr>
          <w:rFonts w:ascii="Arial" w:hAnsi="Arial" w:cs="Arial"/>
          <w:sz w:val="18"/>
          <w:szCs w:val="18"/>
        </w:rPr>
        <w:t xml:space="preserve">     </w:t>
      </w:r>
    </w:p>
    <w:p w14:paraId="0A24D684" w14:textId="77777777" w:rsidR="00FC0E2D" w:rsidRPr="00FC0E2D" w:rsidRDefault="00FC0E2D" w:rsidP="00C24444">
      <w:pPr>
        <w:rPr>
          <w:rFonts w:ascii="Arial" w:hAnsi="Arial" w:cs="Arial"/>
          <w:sz w:val="18"/>
          <w:szCs w:val="18"/>
        </w:rPr>
      </w:pPr>
      <w:r w:rsidRPr="00FC0E2D">
        <w:rPr>
          <w:rFonts w:ascii="Arial" w:hAnsi="Arial" w:cs="Arial"/>
          <w:sz w:val="18"/>
          <w:szCs w:val="18"/>
        </w:rPr>
        <w:t>ŽIG                                                        PONUDNIK:</w:t>
      </w:r>
    </w:p>
    <w:p w14:paraId="424643B2" w14:textId="77777777" w:rsidR="00FC0E2D" w:rsidRPr="00FC0E2D" w:rsidRDefault="00FC0E2D" w:rsidP="00C24444">
      <w:pPr>
        <w:rPr>
          <w:rFonts w:ascii="Arial" w:hAnsi="Arial" w:cs="Arial"/>
          <w:sz w:val="18"/>
          <w:szCs w:val="18"/>
        </w:rPr>
      </w:pPr>
      <w:r w:rsidRPr="00FC0E2D">
        <w:rPr>
          <w:rFonts w:ascii="Arial" w:hAnsi="Arial" w:cs="Arial"/>
          <w:sz w:val="18"/>
          <w:szCs w:val="18"/>
        </w:rPr>
        <w:t>(pravna oseba)                                      (podpis zakonitega zastopnika ponudnika)</w:t>
      </w:r>
    </w:p>
    <w:p w14:paraId="45F9F4DC" w14:textId="77777777" w:rsidR="00FC0E2D" w:rsidRDefault="00FC0E2D" w:rsidP="00FC0E2D">
      <w:pPr>
        <w:autoSpaceDE w:val="0"/>
        <w:autoSpaceDN w:val="0"/>
        <w:adjustRightInd w:val="0"/>
        <w:jc w:val="both"/>
        <w:rPr>
          <w:rFonts w:ascii="Open Sans" w:hAnsi="Open Sans" w:cs="Open Sans"/>
          <w:color w:val="000000"/>
        </w:rPr>
      </w:pPr>
    </w:p>
    <w:p w14:paraId="0009B607" w14:textId="0EC16DB7" w:rsidR="00FC0E2D" w:rsidRPr="00FC0E2D" w:rsidRDefault="00FC0E2D" w:rsidP="00FC0E2D">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2: </w:t>
      </w:r>
      <w:r w:rsidRPr="00FC0E2D">
        <w:rPr>
          <w:rFonts w:ascii="Arial" w:hAnsi="Arial" w:cs="Arial"/>
          <w:color w:val="000000"/>
          <w:sz w:val="18"/>
          <w:szCs w:val="18"/>
        </w:rPr>
        <w:t>Spodaj podpisani predvideni odgovorni nosilec zdravstvene dejavnosti</w:t>
      </w:r>
      <w:r>
        <w:rPr>
          <w:rFonts w:ascii="Arial" w:hAnsi="Arial" w:cs="Arial"/>
          <w:color w:val="000000"/>
          <w:sz w:val="18"/>
          <w:szCs w:val="18"/>
        </w:rPr>
        <w:t>:</w:t>
      </w:r>
    </w:p>
    <w:p w14:paraId="2F9EBA90" w14:textId="1DE54558" w:rsidR="00FC0E2D" w:rsidRPr="00FC0E2D" w:rsidRDefault="00FC0E2D" w:rsidP="00FC0E2D">
      <w:pPr>
        <w:autoSpaceDE w:val="0"/>
        <w:autoSpaceDN w:val="0"/>
        <w:adjustRightInd w:val="0"/>
        <w:jc w:val="both"/>
        <w:rPr>
          <w:rFonts w:ascii="Arial" w:hAnsi="Arial" w:cs="Arial"/>
          <w:color w:val="000000"/>
          <w:sz w:val="18"/>
          <w:szCs w:val="18"/>
        </w:rPr>
      </w:pPr>
      <w:r w:rsidRPr="00FC0E2D">
        <w:rPr>
          <w:rFonts w:ascii="Arial" w:hAnsi="Arial" w:cs="Arial"/>
          <w:color w:val="000000"/>
          <w:sz w:val="18"/>
          <w:szCs w:val="18"/>
        </w:rPr>
        <w:t>____________________________________________________</w:t>
      </w:r>
      <w:r>
        <w:rPr>
          <w:rFonts w:ascii="Arial" w:hAnsi="Arial" w:cs="Arial"/>
          <w:color w:val="000000"/>
          <w:sz w:val="18"/>
          <w:szCs w:val="18"/>
        </w:rPr>
        <w:t xml:space="preserve"> </w:t>
      </w:r>
      <w:r w:rsidRPr="00FC0E2D">
        <w:rPr>
          <w:rFonts w:ascii="Arial" w:hAnsi="Arial" w:cs="Arial"/>
          <w:color w:val="000000"/>
          <w:sz w:val="18"/>
          <w:szCs w:val="18"/>
        </w:rPr>
        <w:t xml:space="preserve">(ime in priimek predvidenega odgovornega nosila zdravstvene dejavnosti) </w:t>
      </w:r>
    </w:p>
    <w:p w14:paraId="7767FD00" w14:textId="77777777" w:rsidR="00FC0E2D" w:rsidRPr="00FC0E2D" w:rsidRDefault="00FC0E2D" w:rsidP="00FC0E2D">
      <w:pPr>
        <w:autoSpaceDE w:val="0"/>
        <w:autoSpaceDN w:val="0"/>
        <w:adjustRightInd w:val="0"/>
        <w:jc w:val="both"/>
        <w:rPr>
          <w:rFonts w:ascii="Arial" w:hAnsi="Arial" w:cs="Arial"/>
          <w:color w:val="000000"/>
          <w:sz w:val="18"/>
          <w:szCs w:val="18"/>
        </w:rPr>
      </w:pPr>
      <w:r w:rsidRPr="00FC0E2D">
        <w:rPr>
          <w:rFonts w:ascii="Arial" w:hAnsi="Arial" w:cs="Arial"/>
          <w:color w:val="000000"/>
          <w:sz w:val="18"/>
          <w:szCs w:val="18"/>
        </w:rPr>
        <w:t xml:space="preserve">izjavljam, da: </w:t>
      </w:r>
    </w:p>
    <w:p w14:paraId="6B61EF45" w14:textId="1CCD60CA" w:rsidR="00FC0E2D" w:rsidRPr="00C24444" w:rsidRDefault="00FC0E2D" w:rsidP="00B93D33">
      <w:pPr>
        <w:pStyle w:val="Odstavekseznama"/>
        <w:numPr>
          <w:ilvl w:val="0"/>
          <w:numId w:val="18"/>
        </w:numPr>
        <w:autoSpaceDE w:val="0"/>
        <w:autoSpaceDN w:val="0"/>
        <w:adjustRightInd w:val="0"/>
        <w:spacing w:after="8"/>
        <w:jc w:val="both"/>
        <w:rPr>
          <w:rFonts w:ascii="Arial" w:hAnsi="Arial" w:cs="Arial"/>
          <w:color w:val="000000"/>
          <w:sz w:val="18"/>
          <w:szCs w:val="18"/>
        </w:rPr>
      </w:pPr>
      <w:r w:rsidRPr="00C24444">
        <w:rPr>
          <w:rFonts w:ascii="Arial" w:hAnsi="Arial" w:cs="Arial"/>
          <w:color w:val="000000"/>
          <w:sz w:val="18"/>
          <w:szCs w:val="18"/>
        </w:rPr>
        <w:t xml:space="preserve">izpolnjujem pogoje, ki jih 3.a člen ZZDej določa za odgovornega nosilca zdravstvene dejavnosti, </w:t>
      </w:r>
    </w:p>
    <w:p w14:paraId="27251717" w14:textId="41412E58" w:rsidR="00FC0E2D" w:rsidRPr="00C24444" w:rsidRDefault="00FC0E2D" w:rsidP="00B93D33">
      <w:pPr>
        <w:pStyle w:val="Odstavekseznama"/>
        <w:numPr>
          <w:ilvl w:val="0"/>
          <w:numId w:val="18"/>
        </w:numPr>
        <w:autoSpaceDE w:val="0"/>
        <w:autoSpaceDN w:val="0"/>
        <w:adjustRightInd w:val="0"/>
        <w:spacing w:after="8"/>
        <w:jc w:val="both"/>
        <w:rPr>
          <w:rFonts w:ascii="Arial" w:hAnsi="Arial" w:cs="Arial"/>
          <w:color w:val="000000"/>
          <w:sz w:val="18"/>
          <w:szCs w:val="18"/>
        </w:rPr>
      </w:pPr>
      <w:r w:rsidRPr="00C24444">
        <w:rPr>
          <w:rFonts w:ascii="Arial" w:hAnsi="Arial" w:cs="Arial"/>
          <w:color w:val="000000"/>
          <w:sz w:val="18"/>
          <w:szCs w:val="18"/>
        </w:rPr>
        <w:t xml:space="preserve">mi v zadnjih petih letih ni bila odvzeta koncesija iz razlogov iz 44. j člena ZZDej, </w:t>
      </w:r>
    </w:p>
    <w:p w14:paraId="57C22CEE" w14:textId="67B74C39" w:rsidR="00FC0E2D" w:rsidRPr="00C24444" w:rsidRDefault="00FC0E2D" w:rsidP="00B93D33">
      <w:pPr>
        <w:pStyle w:val="Odstavekseznama"/>
        <w:numPr>
          <w:ilvl w:val="0"/>
          <w:numId w:val="18"/>
        </w:numPr>
        <w:autoSpaceDE w:val="0"/>
        <w:autoSpaceDN w:val="0"/>
        <w:adjustRightInd w:val="0"/>
        <w:jc w:val="both"/>
        <w:rPr>
          <w:rFonts w:ascii="Arial" w:hAnsi="Arial" w:cs="Arial"/>
          <w:color w:val="000000"/>
          <w:sz w:val="18"/>
          <w:szCs w:val="18"/>
        </w:rPr>
      </w:pPr>
      <w:r w:rsidRPr="00C24444">
        <w:rPr>
          <w:rFonts w:ascii="Arial" w:hAnsi="Arial" w:cs="Arial"/>
          <w:color w:val="000000"/>
          <w:sz w:val="18"/>
          <w:szCs w:val="18"/>
        </w:rPr>
        <w:t xml:space="preserve">nisem v postopkih pred organi pristojne zbornice ali strokovnega združenja zaradi kršitev v zvezi z opravljanjem poklica. </w:t>
      </w:r>
    </w:p>
    <w:p w14:paraId="4F4285C5" w14:textId="77777777" w:rsidR="00FC0E2D" w:rsidRPr="00FC0E2D" w:rsidRDefault="00FC0E2D" w:rsidP="00FC0E2D">
      <w:pPr>
        <w:autoSpaceDE w:val="0"/>
        <w:autoSpaceDN w:val="0"/>
        <w:adjustRightInd w:val="0"/>
        <w:jc w:val="both"/>
        <w:rPr>
          <w:rFonts w:ascii="Arial" w:hAnsi="Arial" w:cs="Arial"/>
          <w:color w:val="000000"/>
          <w:sz w:val="18"/>
          <w:szCs w:val="18"/>
        </w:rPr>
      </w:pPr>
    </w:p>
    <w:p w14:paraId="4612B234" w14:textId="34469DB9" w:rsidR="00FC0E2D" w:rsidRPr="00FC0E2D" w:rsidRDefault="00FC0E2D" w:rsidP="00FC0E2D">
      <w:pPr>
        <w:jc w:val="both"/>
        <w:rPr>
          <w:rFonts w:ascii="Arial" w:hAnsi="Arial" w:cs="Arial"/>
          <w:sz w:val="18"/>
          <w:szCs w:val="18"/>
        </w:rPr>
      </w:pPr>
      <w:r w:rsidRPr="00FC0E2D">
        <w:rPr>
          <w:rFonts w:ascii="Arial" w:hAnsi="Arial" w:cs="Arial"/>
          <w:sz w:val="18"/>
          <w:szCs w:val="18"/>
        </w:rPr>
        <w:t>ODGOVORNI NOSILEC ZDRAVSTVENE DEJAVNOSTI:</w:t>
      </w:r>
      <w:r w:rsidR="00C24444">
        <w:rPr>
          <w:rFonts w:ascii="Arial" w:hAnsi="Arial" w:cs="Arial"/>
          <w:sz w:val="18"/>
          <w:szCs w:val="18"/>
        </w:rPr>
        <w:t xml:space="preserve"> __________________________</w:t>
      </w:r>
    </w:p>
    <w:p w14:paraId="22EFC3E8" w14:textId="3799ACCC" w:rsidR="00FC0E2D" w:rsidRPr="00FC0E2D" w:rsidRDefault="00FC0E2D" w:rsidP="00FC0E2D">
      <w:pPr>
        <w:jc w:val="both"/>
        <w:rPr>
          <w:rFonts w:ascii="Arial" w:hAnsi="Arial" w:cs="Arial"/>
          <w:sz w:val="18"/>
          <w:szCs w:val="18"/>
        </w:rPr>
      </w:pPr>
      <w:r w:rsidRPr="00FC0E2D">
        <w:rPr>
          <w:rFonts w:ascii="Arial" w:hAnsi="Arial" w:cs="Arial"/>
          <w:sz w:val="18"/>
          <w:szCs w:val="18"/>
        </w:rPr>
        <w:lastRenderedPageBreak/>
        <w:t xml:space="preserve"> (podpis predvidenega odgovornega nosilca zdravstvene</w:t>
      </w:r>
      <w:r w:rsidR="00C24444">
        <w:rPr>
          <w:rFonts w:ascii="Arial" w:hAnsi="Arial" w:cs="Arial"/>
          <w:sz w:val="18"/>
          <w:szCs w:val="18"/>
        </w:rPr>
        <w:t xml:space="preserve"> </w:t>
      </w:r>
      <w:r w:rsidRPr="00FC0E2D">
        <w:rPr>
          <w:rFonts w:ascii="Arial" w:hAnsi="Arial" w:cs="Arial"/>
          <w:sz w:val="18"/>
          <w:szCs w:val="18"/>
        </w:rPr>
        <w:t>dejavnosti pri pravni osebi)</w:t>
      </w:r>
    </w:p>
    <w:p w14:paraId="50E3E554" w14:textId="42F4C642" w:rsidR="00AB0173" w:rsidRPr="00C611E3" w:rsidRDefault="00AB0173" w:rsidP="00AB0173">
      <w:pPr>
        <w:spacing w:after="0"/>
        <w:jc w:val="right"/>
        <w:rPr>
          <w:rFonts w:ascii="Arial" w:hAnsi="Arial" w:cs="Arial"/>
          <w:sz w:val="18"/>
          <w:szCs w:val="18"/>
        </w:rPr>
      </w:pPr>
      <w:r w:rsidRPr="00C611E3">
        <w:rPr>
          <w:rFonts w:ascii="Arial" w:hAnsi="Arial" w:cs="Arial"/>
          <w:sz w:val="18"/>
          <w:szCs w:val="18"/>
        </w:rPr>
        <w:t xml:space="preserve">Obrazec št: </w:t>
      </w:r>
      <w:r>
        <w:rPr>
          <w:rFonts w:ascii="Arial" w:hAnsi="Arial" w:cs="Arial"/>
          <w:sz w:val="18"/>
          <w:szCs w:val="18"/>
        </w:rPr>
        <w:t>3</w:t>
      </w:r>
    </w:p>
    <w:p w14:paraId="51E1B163" w14:textId="12ACEE29" w:rsidR="00AB0173" w:rsidRPr="00AB0173" w:rsidRDefault="00AB0173" w:rsidP="00AB01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Pooblastilo za pravno osebo za pridobitev podatkov iz kazenske evidence</w:t>
      </w:r>
    </w:p>
    <w:p w14:paraId="0C6BE45E" w14:textId="77777777" w:rsidR="00F746AB" w:rsidRDefault="00F746AB" w:rsidP="00F746AB">
      <w:pPr>
        <w:spacing w:before="225" w:after="225"/>
        <w:jc w:val="right"/>
        <w:rPr>
          <w:rFonts w:ascii="Arial" w:hAnsi="Arial" w:cs="Arial"/>
          <w:color w:val="000000"/>
          <w:sz w:val="18"/>
          <w:szCs w:val="18"/>
        </w:rPr>
      </w:pPr>
    </w:p>
    <w:p w14:paraId="08E16288" w14:textId="60DFA94E" w:rsidR="004A417B" w:rsidRDefault="004A417B" w:rsidP="004A417B">
      <w:pPr>
        <w:spacing w:before="225" w:after="225" w:line="240" w:lineRule="auto"/>
        <w:jc w:val="center"/>
      </w:pPr>
      <w:r>
        <w:rPr>
          <w:rFonts w:ascii="Arial" w:hAnsi="Arial" w:cs="Arial"/>
          <w:b/>
          <w:bCs/>
          <w:color w:val="000000"/>
          <w:sz w:val="21"/>
          <w:szCs w:val="21"/>
        </w:rPr>
        <w:t>POOBLASTILO</w:t>
      </w:r>
      <w:r w:rsidR="00AB0173">
        <w:rPr>
          <w:rFonts w:ascii="Arial" w:hAnsi="Arial" w:cs="Arial"/>
          <w:b/>
          <w:bCs/>
          <w:color w:val="000000"/>
          <w:sz w:val="21"/>
          <w:szCs w:val="21"/>
        </w:rPr>
        <w:t xml:space="preserve"> ZA PRAVNO OSEBO</w:t>
      </w:r>
    </w:p>
    <w:p w14:paraId="498DB70D" w14:textId="42152D47" w:rsidR="004A417B" w:rsidRDefault="004A417B" w:rsidP="00DE72B6">
      <w:pPr>
        <w:spacing w:after="0"/>
        <w:jc w:val="both"/>
        <w:rPr>
          <w:rFonts w:ascii="Arial" w:hAnsi="Arial" w:cs="Arial"/>
          <w:color w:val="000000"/>
          <w:sz w:val="18"/>
          <w:szCs w:val="18"/>
        </w:rPr>
      </w:pPr>
      <w:r>
        <w:rPr>
          <w:rFonts w:ascii="Arial" w:hAnsi="Arial" w:cs="Arial"/>
          <w:color w:val="000000"/>
          <w:sz w:val="18"/>
          <w:szCs w:val="18"/>
        </w:rPr>
        <w:t xml:space="preserve">Pooblaščamo </w:t>
      </w:r>
      <w:proofErr w:type="spellStart"/>
      <w:r w:rsidRPr="00DE72B6">
        <w:rPr>
          <w:rFonts w:ascii="Arial" w:hAnsi="Arial" w:cs="Arial"/>
          <w:color w:val="000000"/>
          <w:sz w:val="18"/>
          <w:szCs w:val="18"/>
        </w:rPr>
        <w:t>koncedenta</w:t>
      </w:r>
      <w:proofErr w:type="spellEnd"/>
      <w:r w:rsidRPr="00DE72B6">
        <w:rPr>
          <w:rFonts w:ascii="Arial" w:hAnsi="Arial" w:cs="Arial"/>
          <w:color w:val="000000"/>
          <w:sz w:val="18"/>
          <w:szCs w:val="18"/>
        </w:rPr>
        <w:t xml:space="preserve"> </w:t>
      </w:r>
      <w:r w:rsidR="00DE72B6" w:rsidRPr="00DE72B6">
        <w:rPr>
          <w:rFonts w:ascii="Arial" w:hAnsi="Arial" w:cs="Arial"/>
          <w:sz w:val="18"/>
          <w:szCs w:val="18"/>
        </w:rPr>
        <w:t xml:space="preserve">Občina </w:t>
      </w:r>
      <w:r w:rsidR="00563C96">
        <w:rPr>
          <w:rFonts w:ascii="Arial" w:hAnsi="Arial" w:cs="Arial"/>
          <w:sz w:val="18"/>
          <w:szCs w:val="18"/>
        </w:rPr>
        <w:t>Mežica</w:t>
      </w:r>
      <w:r w:rsidR="00DE72B6" w:rsidRPr="00DE72B6">
        <w:rPr>
          <w:rFonts w:ascii="Arial" w:hAnsi="Arial" w:cs="Arial"/>
          <w:sz w:val="18"/>
          <w:szCs w:val="18"/>
        </w:rPr>
        <w:t xml:space="preserve">, Trg </w:t>
      </w:r>
      <w:r w:rsidR="00563C96">
        <w:rPr>
          <w:rFonts w:ascii="Arial" w:hAnsi="Arial" w:cs="Arial"/>
          <w:sz w:val="18"/>
          <w:szCs w:val="18"/>
        </w:rPr>
        <w:t>svobode 1,</w:t>
      </w:r>
      <w:r w:rsidR="00DE72B6" w:rsidRPr="00DE72B6">
        <w:rPr>
          <w:rFonts w:ascii="Arial" w:hAnsi="Arial" w:cs="Arial"/>
          <w:sz w:val="18"/>
          <w:szCs w:val="18"/>
        </w:rPr>
        <w:t xml:space="preserve"> </w:t>
      </w:r>
      <w:r w:rsidR="00563C96">
        <w:rPr>
          <w:rFonts w:ascii="Arial" w:hAnsi="Arial" w:cs="Arial"/>
          <w:sz w:val="18"/>
          <w:szCs w:val="18"/>
        </w:rPr>
        <w:t>2392 Mežica</w:t>
      </w:r>
      <w:r w:rsidRPr="00DE72B6">
        <w:rPr>
          <w:rFonts w:ascii="Arial" w:hAnsi="Arial" w:cs="Arial"/>
          <w:color w:val="000000"/>
          <w:sz w:val="18"/>
          <w:szCs w:val="18"/>
        </w:rPr>
        <w:t>, da za potrebe preverjanja izpolnjevanja pogojev v postopku javnega razpisa z naslovom »</w:t>
      </w:r>
      <w:r w:rsidR="00AB0173" w:rsidRPr="00DE72B6">
        <w:rPr>
          <w:rFonts w:ascii="Arial" w:hAnsi="Arial" w:cs="Arial"/>
          <w:sz w:val="18"/>
          <w:szCs w:val="18"/>
        </w:rPr>
        <w:t xml:space="preserve">Opravljanje javne službe v osnovni zdravstveni dejavnosti </w:t>
      </w:r>
      <w:r w:rsidR="00DE72B6" w:rsidRPr="00DE72B6">
        <w:rPr>
          <w:rFonts w:ascii="Arial" w:hAnsi="Arial" w:cs="Arial"/>
          <w:sz w:val="18"/>
          <w:szCs w:val="18"/>
          <w:shd w:val="clear" w:color="auto" w:fill="FFFFFF"/>
        </w:rPr>
        <w:t>na področju zobozdravstva za odrasle v Občini M</w:t>
      </w:r>
      <w:r w:rsidR="00B851AE">
        <w:rPr>
          <w:rFonts w:ascii="Arial" w:hAnsi="Arial" w:cs="Arial"/>
          <w:sz w:val="18"/>
          <w:szCs w:val="18"/>
          <w:shd w:val="clear" w:color="auto" w:fill="FFFFFF"/>
        </w:rPr>
        <w:t>ežica</w:t>
      </w:r>
      <w:r w:rsidRPr="00DE72B6">
        <w:rPr>
          <w:rFonts w:ascii="Arial" w:hAnsi="Arial" w:cs="Arial"/>
          <w:color w:val="222222"/>
          <w:sz w:val="18"/>
          <w:szCs w:val="18"/>
          <w:shd w:val="clear" w:color="auto" w:fill="FFFFFF"/>
        </w:rPr>
        <w:t>«</w:t>
      </w:r>
      <w:r w:rsidRPr="00DE72B6">
        <w:rPr>
          <w:rFonts w:ascii="Arial" w:hAnsi="Arial" w:cs="Arial"/>
          <w:color w:val="000000"/>
          <w:sz w:val="18"/>
          <w:szCs w:val="18"/>
        </w:rPr>
        <w:t xml:space="preserve"> od</w:t>
      </w:r>
      <w:r w:rsidRPr="00AB0173">
        <w:rPr>
          <w:rFonts w:ascii="Arial" w:hAnsi="Arial" w:cs="Arial"/>
          <w:color w:val="000000"/>
          <w:sz w:val="18"/>
          <w:szCs w:val="18"/>
        </w:rPr>
        <w:t xml:space="preserve"> Ministrstva</w:t>
      </w:r>
      <w:r>
        <w:rPr>
          <w:rFonts w:ascii="Arial" w:hAnsi="Arial" w:cs="Arial"/>
          <w:color w:val="000000"/>
          <w:sz w:val="18"/>
          <w:szCs w:val="18"/>
        </w:rPr>
        <w:t xml:space="preserve"> za pravosodje pridobi potrdilo iz kazenske evidence in evidence </w:t>
      </w:r>
      <w:r w:rsidR="004F6E05">
        <w:rPr>
          <w:rFonts w:ascii="Arial" w:hAnsi="Arial" w:cs="Arial"/>
          <w:color w:val="000000"/>
          <w:sz w:val="18"/>
          <w:szCs w:val="18"/>
        </w:rPr>
        <w:t>za pravne osebe.</w:t>
      </w:r>
    </w:p>
    <w:p w14:paraId="0B9B7AEC" w14:textId="77777777" w:rsidR="00B57F33" w:rsidRPr="00DE72B6" w:rsidRDefault="00B57F33" w:rsidP="00DE72B6">
      <w:pPr>
        <w:spacing w:after="0"/>
        <w:jc w:val="both"/>
        <w:rPr>
          <w:rFonts w:ascii="Arial" w:hAnsi="Arial" w:cs="Arial"/>
          <w:sz w:val="20"/>
          <w:szCs w:val="20"/>
        </w:rPr>
      </w:pP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A417B" w14:paraId="1A565C1E" w14:textId="77777777" w:rsidTr="00A9434A">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437AD" w14:textId="77777777" w:rsidR="004A417B" w:rsidRDefault="004A417B" w:rsidP="00A9434A">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8CC68" w14:textId="77777777" w:rsidR="004A417B" w:rsidRDefault="004A417B" w:rsidP="00A9434A">
            <w:r>
              <w:rPr>
                <w:rFonts w:ascii="Arial" w:hAnsi="Arial" w:cs="Arial"/>
                <w:color w:val="000000"/>
                <w:position w:val="-2"/>
                <w:sz w:val="18"/>
                <w:szCs w:val="18"/>
              </w:rPr>
              <w:t> </w:t>
            </w:r>
          </w:p>
        </w:tc>
      </w:tr>
      <w:tr w:rsidR="004A417B" w14:paraId="54008D3A" w14:textId="77777777" w:rsidTr="00A9434A">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8B66C" w14:textId="77777777" w:rsidR="004A417B" w:rsidRDefault="004A417B" w:rsidP="00A9434A">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B5109" w14:textId="77777777" w:rsidR="004A417B" w:rsidRDefault="004A417B" w:rsidP="00A9434A">
            <w:r>
              <w:rPr>
                <w:rFonts w:ascii="Arial" w:hAnsi="Arial" w:cs="Arial"/>
                <w:color w:val="000000"/>
                <w:position w:val="-2"/>
                <w:sz w:val="18"/>
                <w:szCs w:val="18"/>
              </w:rPr>
              <w:t> </w:t>
            </w:r>
          </w:p>
        </w:tc>
      </w:tr>
      <w:tr w:rsidR="004A417B" w14:paraId="7F3B490C" w14:textId="77777777" w:rsidTr="00A9434A">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6C46F" w14:textId="77777777" w:rsidR="004A417B" w:rsidRDefault="004A417B" w:rsidP="00A9434A">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AB26A" w14:textId="77777777" w:rsidR="004A417B" w:rsidRDefault="004A417B" w:rsidP="00A9434A">
            <w:r>
              <w:rPr>
                <w:rFonts w:ascii="Arial" w:hAnsi="Arial" w:cs="Arial"/>
                <w:color w:val="000000"/>
                <w:position w:val="-2"/>
                <w:sz w:val="18"/>
                <w:szCs w:val="18"/>
              </w:rPr>
              <w:t> </w:t>
            </w:r>
          </w:p>
        </w:tc>
      </w:tr>
      <w:tr w:rsidR="004A417B" w14:paraId="381B23EE" w14:textId="77777777" w:rsidTr="00A9434A">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E4893" w14:textId="77777777" w:rsidR="004A417B" w:rsidRDefault="004A417B" w:rsidP="00A9434A">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2E294" w14:textId="77777777" w:rsidR="004A417B" w:rsidRDefault="004A417B" w:rsidP="00A9434A">
            <w:r>
              <w:rPr>
                <w:rFonts w:ascii="Arial" w:hAnsi="Arial" w:cs="Arial"/>
                <w:color w:val="000000"/>
                <w:position w:val="-2"/>
                <w:sz w:val="18"/>
                <w:szCs w:val="18"/>
              </w:rPr>
              <w:t> </w:t>
            </w:r>
          </w:p>
        </w:tc>
      </w:tr>
      <w:tr w:rsidR="004A417B" w14:paraId="7DF4B1E9" w14:textId="77777777" w:rsidTr="00A9434A">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E24FA" w14:textId="77777777" w:rsidR="004A417B" w:rsidRDefault="004A417B" w:rsidP="00A9434A">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D312F" w14:textId="77777777" w:rsidR="004A417B" w:rsidRDefault="004A417B" w:rsidP="00A9434A">
            <w:r>
              <w:rPr>
                <w:rFonts w:ascii="Arial" w:hAnsi="Arial" w:cs="Arial"/>
                <w:color w:val="000000"/>
                <w:position w:val="-2"/>
                <w:sz w:val="18"/>
                <w:szCs w:val="18"/>
              </w:rPr>
              <w:t> </w:t>
            </w:r>
          </w:p>
        </w:tc>
      </w:tr>
      <w:tr w:rsidR="004A417B" w14:paraId="677B8884" w14:textId="77777777" w:rsidTr="00A943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2F5A2FAE" w14:textId="77777777" w:rsidR="004A417B" w:rsidRDefault="004A417B" w:rsidP="00A9434A">
            <w:pPr>
              <w:rPr>
                <w:rFonts w:ascii="Arial" w:hAnsi="Arial" w:cs="Arial"/>
                <w:color w:val="000000"/>
                <w:sz w:val="18"/>
                <w:szCs w:val="18"/>
              </w:rPr>
            </w:pPr>
            <w:r>
              <w:rPr>
                <w:rFonts w:ascii="Arial" w:hAnsi="Arial" w:cs="Arial"/>
                <w:color w:val="000000"/>
                <w:sz w:val="18"/>
                <w:szCs w:val="18"/>
              </w:rPr>
              <w:t> </w:t>
            </w:r>
          </w:p>
          <w:p w14:paraId="31E3FFC0" w14:textId="77777777" w:rsidR="004A417B" w:rsidRDefault="004A417B" w:rsidP="00A9434A">
            <w:r>
              <w:rPr>
                <w:rFonts w:ascii="Arial" w:hAnsi="Arial" w:cs="Arial"/>
                <w:color w:val="000000"/>
                <w:position w:val="-2"/>
                <w:sz w:val="18"/>
                <w:szCs w:val="18"/>
              </w:rPr>
              <w:t>Kraj in datum:</w:t>
            </w:r>
          </w:p>
        </w:tc>
        <w:tc>
          <w:tcPr>
            <w:tcW w:w="0" w:type="auto"/>
            <w:tcMar>
              <w:top w:w="75" w:type="dxa"/>
              <w:bottom w:w="75" w:type="dxa"/>
            </w:tcMar>
            <w:vAlign w:val="center"/>
          </w:tcPr>
          <w:p w14:paraId="12D744EA" w14:textId="77777777" w:rsidR="004A417B" w:rsidRDefault="004A417B" w:rsidP="00A9434A">
            <w:r>
              <w:rPr>
                <w:rFonts w:ascii="Arial" w:hAnsi="Arial" w:cs="Arial"/>
                <w:color w:val="000000"/>
                <w:position w:val="-2"/>
                <w:sz w:val="18"/>
                <w:szCs w:val="18"/>
              </w:rPr>
              <w:t>Ime in priimek: _____________________</w:t>
            </w:r>
          </w:p>
        </w:tc>
      </w:tr>
      <w:tr w:rsidR="004A417B" w14:paraId="31B6816A" w14:textId="77777777" w:rsidTr="00A943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0931230C" w14:textId="77777777" w:rsidR="004A417B" w:rsidRDefault="004A417B" w:rsidP="00A9434A">
            <w:r>
              <w:rPr>
                <w:rFonts w:ascii="Arial" w:hAnsi="Arial" w:cs="Arial"/>
                <w:color w:val="000000"/>
                <w:position w:val="-2"/>
                <w:sz w:val="18"/>
                <w:szCs w:val="18"/>
              </w:rPr>
              <w:t> </w:t>
            </w:r>
          </w:p>
        </w:tc>
        <w:tc>
          <w:tcPr>
            <w:tcW w:w="0" w:type="auto"/>
            <w:tcMar>
              <w:top w:w="75" w:type="dxa"/>
              <w:bottom w:w="75" w:type="dxa"/>
            </w:tcMar>
            <w:vAlign w:val="center"/>
          </w:tcPr>
          <w:p w14:paraId="3D1A36D6" w14:textId="5AC4D82D" w:rsidR="004A417B" w:rsidRDefault="004A417B" w:rsidP="00A9434A">
            <w:pPr>
              <w:jc w:val="center"/>
            </w:pPr>
            <w:r>
              <w:rPr>
                <w:rFonts w:ascii="Arial" w:hAnsi="Arial" w:cs="Arial"/>
                <w:color w:val="A9A9A9"/>
                <w:position w:val="-2"/>
                <w:sz w:val="18"/>
                <w:szCs w:val="18"/>
              </w:rPr>
              <w:t>(žig in podpis</w:t>
            </w:r>
            <w:r w:rsidR="00090A7B">
              <w:rPr>
                <w:rFonts w:ascii="Arial" w:hAnsi="Arial" w:cs="Arial"/>
                <w:color w:val="A9A9A9"/>
                <w:position w:val="-2"/>
                <w:sz w:val="18"/>
                <w:szCs w:val="18"/>
              </w:rPr>
              <w:t xml:space="preserve"> zakonitega zastopnika</w:t>
            </w:r>
            <w:r>
              <w:rPr>
                <w:rFonts w:ascii="Arial" w:hAnsi="Arial" w:cs="Arial"/>
                <w:color w:val="A9A9A9"/>
                <w:position w:val="-2"/>
                <w:sz w:val="18"/>
                <w:szCs w:val="18"/>
              </w:rPr>
              <w:t>)</w:t>
            </w:r>
          </w:p>
        </w:tc>
      </w:tr>
    </w:tbl>
    <w:p w14:paraId="01DDA3D5" w14:textId="77777777" w:rsidR="00FC0E2D" w:rsidRDefault="00FC0E2D" w:rsidP="00FC0E2D">
      <w:pPr>
        <w:spacing w:after="0"/>
        <w:jc w:val="right"/>
        <w:rPr>
          <w:rFonts w:ascii="Arial" w:hAnsi="Arial" w:cs="Arial"/>
          <w:sz w:val="18"/>
          <w:szCs w:val="18"/>
        </w:rPr>
      </w:pPr>
      <w:r>
        <w:rPr>
          <w:rFonts w:ascii="Arial" w:hAnsi="Arial" w:cs="Arial"/>
          <w:sz w:val="18"/>
          <w:szCs w:val="18"/>
        </w:rPr>
        <w:br w:type="page"/>
      </w:r>
    </w:p>
    <w:p w14:paraId="183260BC" w14:textId="7FBFF317" w:rsidR="00FC0E2D" w:rsidRPr="00C611E3" w:rsidRDefault="00FC0E2D" w:rsidP="00FC0E2D">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4</w:t>
      </w:r>
    </w:p>
    <w:p w14:paraId="5FB5C012" w14:textId="0B2BBA43" w:rsidR="00FC0E2D" w:rsidRPr="00AB0173" w:rsidRDefault="00FC0E2D" w:rsidP="00FC0E2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 xml:space="preserve">Pooblastilo za </w:t>
      </w:r>
      <w:r>
        <w:rPr>
          <w:rFonts w:ascii="Arial" w:hAnsi="Arial" w:cs="Arial"/>
          <w:sz w:val="20"/>
          <w:szCs w:val="20"/>
        </w:rPr>
        <w:t xml:space="preserve">fizično </w:t>
      </w:r>
      <w:r w:rsidRPr="00AB0173">
        <w:rPr>
          <w:rFonts w:ascii="Arial" w:hAnsi="Arial" w:cs="Arial"/>
          <w:sz w:val="20"/>
          <w:szCs w:val="20"/>
        </w:rPr>
        <w:t>osebo za pridobitev podatkov iz kazenske evidence</w:t>
      </w:r>
    </w:p>
    <w:p w14:paraId="1CCB6F98" w14:textId="5FE1A395" w:rsidR="004A417B" w:rsidRDefault="004A417B" w:rsidP="004A417B">
      <w:pPr>
        <w:spacing w:before="225" w:after="225" w:line="240" w:lineRule="auto"/>
        <w:jc w:val="center"/>
      </w:pPr>
      <w:r>
        <w:rPr>
          <w:rFonts w:ascii="Arial" w:hAnsi="Arial" w:cs="Arial"/>
          <w:b/>
          <w:bCs/>
          <w:color w:val="000000"/>
          <w:sz w:val="21"/>
          <w:szCs w:val="21"/>
        </w:rPr>
        <w:t>POOBLASTILO</w:t>
      </w:r>
      <w:r w:rsidR="00AB0173">
        <w:rPr>
          <w:rFonts w:ascii="Arial" w:hAnsi="Arial" w:cs="Arial"/>
          <w:b/>
          <w:bCs/>
          <w:color w:val="000000"/>
          <w:sz w:val="21"/>
          <w:szCs w:val="21"/>
        </w:rPr>
        <w:t xml:space="preserve"> ZA FIZIČNO OSEBO</w:t>
      </w:r>
    </w:p>
    <w:p w14:paraId="4C3163BE" w14:textId="3643328C" w:rsidR="00AB0173" w:rsidRPr="00DE72B6" w:rsidRDefault="004A417B" w:rsidP="00DE72B6">
      <w:pPr>
        <w:spacing w:after="0"/>
        <w:jc w:val="both"/>
        <w:rPr>
          <w:rFonts w:ascii="Arial" w:hAnsi="Arial" w:cs="Arial"/>
          <w:sz w:val="20"/>
          <w:szCs w:val="20"/>
        </w:rPr>
      </w:pPr>
      <w:r>
        <w:rPr>
          <w:rFonts w:ascii="Arial" w:hAnsi="Arial" w:cs="Arial"/>
          <w:color w:val="000000"/>
          <w:sz w:val="18"/>
          <w:szCs w:val="18"/>
        </w:rPr>
        <w:t xml:space="preserve">Spodaj podpisani pooblaščam </w:t>
      </w:r>
      <w:proofErr w:type="spellStart"/>
      <w:r w:rsidR="00AB0173" w:rsidRPr="00DE72B6">
        <w:rPr>
          <w:rFonts w:ascii="Arial" w:hAnsi="Arial" w:cs="Arial"/>
          <w:color w:val="000000"/>
          <w:sz w:val="18"/>
          <w:szCs w:val="18"/>
        </w:rPr>
        <w:t>koncedenta</w:t>
      </w:r>
      <w:proofErr w:type="spellEnd"/>
      <w:r w:rsidR="00AB0173" w:rsidRPr="00DE72B6">
        <w:rPr>
          <w:rFonts w:ascii="Arial" w:hAnsi="Arial" w:cs="Arial"/>
          <w:color w:val="000000"/>
          <w:sz w:val="18"/>
          <w:szCs w:val="18"/>
        </w:rPr>
        <w:t xml:space="preserve"> </w:t>
      </w:r>
      <w:r w:rsidR="00B851AE" w:rsidRPr="00DE72B6">
        <w:rPr>
          <w:rFonts w:ascii="Arial" w:hAnsi="Arial" w:cs="Arial"/>
          <w:sz w:val="18"/>
          <w:szCs w:val="18"/>
        </w:rPr>
        <w:t xml:space="preserve">Občina </w:t>
      </w:r>
      <w:r w:rsidR="00B851AE">
        <w:rPr>
          <w:rFonts w:ascii="Arial" w:hAnsi="Arial" w:cs="Arial"/>
          <w:sz w:val="18"/>
          <w:szCs w:val="18"/>
        </w:rPr>
        <w:t>Mežica</w:t>
      </w:r>
      <w:r w:rsidR="00B851AE" w:rsidRPr="00DE72B6">
        <w:rPr>
          <w:rFonts w:ascii="Arial" w:hAnsi="Arial" w:cs="Arial"/>
          <w:sz w:val="18"/>
          <w:szCs w:val="18"/>
        </w:rPr>
        <w:t xml:space="preserve">, Trg </w:t>
      </w:r>
      <w:r w:rsidR="00B851AE">
        <w:rPr>
          <w:rFonts w:ascii="Arial" w:hAnsi="Arial" w:cs="Arial"/>
          <w:sz w:val="18"/>
          <w:szCs w:val="18"/>
        </w:rPr>
        <w:t>svobode 1,</w:t>
      </w:r>
      <w:r w:rsidR="00B851AE" w:rsidRPr="00DE72B6">
        <w:rPr>
          <w:rFonts w:ascii="Arial" w:hAnsi="Arial" w:cs="Arial"/>
          <w:sz w:val="18"/>
          <w:szCs w:val="18"/>
        </w:rPr>
        <w:t xml:space="preserve"> </w:t>
      </w:r>
      <w:r w:rsidR="00B851AE">
        <w:rPr>
          <w:rFonts w:ascii="Arial" w:hAnsi="Arial" w:cs="Arial"/>
          <w:sz w:val="18"/>
          <w:szCs w:val="18"/>
        </w:rPr>
        <w:t>2392 Mežica</w:t>
      </w:r>
      <w:r w:rsidR="00AB0173" w:rsidRPr="00DE72B6">
        <w:rPr>
          <w:rFonts w:ascii="Arial" w:hAnsi="Arial" w:cs="Arial"/>
          <w:color w:val="000000"/>
          <w:sz w:val="18"/>
          <w:szCs w:val="18"/>
        </w:rPr>
        <w:t>, da za potrebe preverjanja izpolnjevanja pogojev v postopku javnega razpisa z naslovom »</w:t>
      </w:r>
      <w:r w:rsidR="00AB0173" w:rsidRPr="00DE72B6">
        <w:rPr>
          <w:rFonts w:ascii="Arial" w:hAnsi="Arial" w:cs="Arial"/>
          <w:sz w:val="18"/>
          <w:szCs w:val="18"/>
        </w:rPr>
        <w:t xml:space="preserve">Opravljanje javne službe v osnovni zdravstveni dejavnosti </w:t>
      </w:r>
      <w:r w:rsidR="00DE72B6" w:rsidRPr="00DE72B6">
        <w:rPr>
          <w:rFonts w:ascii="Arial" w:hAnsi="Arial" w:cs="Arial"/>
          <w:sz w:val="18"/>
          <w:szCs w:val="18"/>
          <w:shd w:val="clear" w:color="auto" w:fill="FFFFFF"/>
        </w:rPr>
        <w:t xml:space="preserve">na področju zobozdravstva za odrasle v Občini </w:t>
      </w:r>
      <w:r w:rsidR="00B851AE">
        <w:rPr>
          <w:rFonts w:ascii="Arial" w:hAnsi="Arial" w:cs="Arial"/>
          <w:sz w:val="18"/>
          <w:szCs w:val="18"/>
          <w:shd w:val="clear" w:color="auto" w:fill="FFFFFF"/>
        </w:rPr>
        <w:t>Mežica</w:t>
      </w:r>
      <w:r w:rsidR="00AB0173" w:rsidRPr="00DE72B6">
        <w:rPr>
          <w:rFonts w:ascii="Arial" w:hAnsi="Arial" w:cs="Arial"/>
          <w:color w:val="222222"/>
          <w:sz w:val="18"/>
          <w:szCs w:val="18"/>
          <w:shd w:val="clear" w:color="auto" w:fill="FFFFFF"/>
        </w:rPr>
        <w:t>«</w:t>
      </w:r>
      <w:r w:rsidR="00AB0173" w:rsidRPr="00AB0173">
        <w:rPr>
          <w:rFonts w:ascii="Arial" w:hAnsi="Arial" w:cs="Arial"/>
          <w:color w:val="000000"/>
          <w:sz w:val="18"/>
          <w:szCs w:val="18"/>
        </w:rPr>
        <w:t xml:space="preserve"> od Ministrstva</w:t>
      </w:r>
      <w:r w:rsidR="00AB0173">
        <w:rPr>
          <w:rFonts w:ascii="Arial" w:hAnsi="Arial" w:cs="Arial"/>
          <w:color w:val="000000"/>
          <w:sz w:val="18"/>
          <w:szCs w:val="18"/>
        </w:rPr>
        <w:t xml:space="preserve"> za pravosodje pridobi potrdilo iz kazenske evidence </w:t>
      </w:r>
      <w:r w:rsidR="00874764">
        <w:rPr>
          <w:rFonts w:ascii="Arial" w:hAnsi="Arial" w:cs="Arial"/>
          <w:color w:val="000000"/>
          <w:sz w:val="18"/>
          <w:szCs w:val="18"/>
        </w:rPr>
        <w:t>za fizične osebe</w:t>
      </w:r>
      <w:r w:rsidR="00AB0173">
        <w:rPr>
          <w:rFonts w:ascii="Arial" w:hAnsi="Arial" w:cs="Arial"/>
          <w:color w:val="000000"/>
          <w:sz w:val="18"/>
          <w:szCs w:val="18"/>
        </w:rPr>
        <w:t>.</w:t>
      </w:r>
    </w:p>
    <w:p w14:paraId="4384E5E5" w14:textId="1DCC5541" w:rsidR="004A417B" w:rsidRPr="0091092E" w:rsidRDefault="004A417B" w:rsidP="004A417B">
      <w:pPr>
        <w:spacing w:before="225" w:after="225" w:line="240" w:lineRule="auto"/>
        <w:jc w:val="both"/>
        <w:rPr>
          <w:rFonts w:ascii="Arial" w:hAnsi="Arial" w:cs="Arial"/>
          <w:color w:val="000000"/>
          <w:sz w:val="18"/>
          <w:szCs w:val="18"/>
        </w:rPr>
      </w:pPr>
      <w:r>
        <w:rPr>
          <w:rFonts w:ascii="Arial" w:hAnsi="Arial" w:cs="Arial"/>
          <w:color w:val="000000"/>
          <w:sz w:val="18"/>
          <w:szCs w:val="18"/>
        </w:rPr>
        <w:t>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A417B" w14:paraId="73778191" w14:textId="77777777" w:rsidTr="00A9434A">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46D90" w14:textId="77777777" w:rsidR="004A417B" w:rsidRDefault="004A417B" w:rsidP="00A9434A">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C1250" w14:textId="77777777" w:rsidR="004A417B" w:rsidRDefault="004A417B" w:rsidP="00A9434A">
            <w:r>
              <w:rPr>
                <w:rFonts w:ascii="Arial" w:hAnsi="Arial" w:cs="Arial"/>
                <w:color w:val="000000"/>
                <w:position w:val="-2"/>
                <w:sz w:val="18"/>
                <w:szCs w:val="18"/>
              </w:rPr>
              <w:t> </w:t>
            </w:r>
          </w:p>
        </w:tc>
      </w:tr>
      <w:tr w:rsidR="004A417B" w14:paraId="19DD7A48" w14:textId="77777777" w:rsidTr="00A9434A">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29747" w14:textId="77777777" w:rsidR="004A417B" w:rsidRDefault="004A417B" w:rsidP="00A9434A">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26585" w14:textId="77777777" w:rsidR="004A417B" w:rsidRDefault="004A417B" w:rsidP="00A9434A">
            <w:r>
              <w:rPr>
                <w:rFonts w:ascii="Arial" w:hAnsi="Arial" w:cs="Arial"/>
                <w:color w:val="000000"/>
                <w:position w:val="-2"/>
                <w:sz w:val="18"/>
                <w:szCs w:val="18"/>
              </w:rPr>
              <w:t> </w:t>
            </w:r>
          </w:p>
        </w:tc>
      </w:tr>
      <w:tr w:rsidR="004A417B" w14:paraId="4B988C6C" w14:textId="77777777" w:rsidTr="00A9434A">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8E343" w14:textId="77777777" w:rsidR="004A417B" w:rsidRDefault="004A417B" w:rsidP="00A9434A">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369A4" w14:textId="77777777" w:rsidR="004A417B" w:rsidRDefault="004A417B" w:rsidP="00A9434A">
            <w:r>
              <w:rPr>
                <w:rFonts w:ascii="Arial" w:hAnsi="Arial" w:cs="Arial"/>
                <w:color w:val="000000"/>
                <w:position w:val="-2"/>
                <w:sz w:val="18"/>
                <w:szCs w:val="18"/>
              </w:rPr>
              <w:t> </w:t>
            </w:r>
          </w:p>
        </w:tc>
      </w:tr>
      <w:tr w:rsidR="004A417B" w14:paraId="2CE39F78" w14:textId="77777777" w:rsidTr="00A9434A">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FEEE4" w14:textId="77777777" w:rsidR="004A417B" w:rsidRDefault="004A417B" w:rsidP="00A9434A">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C6AA2" w14:textId="77777777" w:rsidR="004A417B" w:rsidRDefault="004A417B" w:rsidP="00A9434A">
            <w:r>
              <w:rPr>
                <w:rFonts w:ascii="Arial" w:hAnsi="Arial" w:cs="Arial"/>
                <w:color w:val="000000"/>
                <w:position w:val="-2"/>
                <w:sz w:val="18"/>
                <w:szCs w:val="18"/>
              </w:rPr>
              <w:t> </w:t>
            </w:r>
          </w:p>
        </w:tc>
      </w:tr>
      <w:tr w:rsidR="004A417B" w14:paraId="63CB3856" w14:textId="77777777" w:rsidTr="00A9434A">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99789" w14:textId="77777777" w:rsidR="004A417B" w:rsidRDefault="004A417B" w:rsidP="00A9434A">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2D8C" w14:textId="77777777" w:rsidR="004A417B" w:rsidRDefault="004A417B" w:rsidP="00A9434A">
            <w:r>
              <w:rPr>
                <w:rFonts w:ascii="Arial" w:hAnsi="Arial" w:cs="Arial"/>
                <w:color w:val="000000"/>
                <w:position w:val="-2"/>
                <w:sz w:val="18"/>
                <w:szCs w:val="18"/>
              </w:rPr>
              <w:t> </w:t>
            </w:r>
          </w:p>
        </w:tc>
      </w:tr>
      <w:tr w:rsidR="004A417B" w14:paraId="55FCDEC7" w14:textId="77777777" w:rsidTr="00A9434A">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D2B6A" w14:textId="77777777" w:rsidR="004A417B" w:rsidRDefault="004A417B" w:rsidP="00A9434A">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731C2" w14:textId="77777777" w:rsidR="004A417B" w:rsidRDefault="004A417B" w:rsidP="00A9434A">
            <w:r>
              <w:rPr>
                <w:rFonts w:ascii="Arial" w:hAnsi="Arial" w:cs="Arial"/>
                <w:color w:val="000000"/>
                <w:position w:val="-2"/>
                <w:sz w:val="18"/>
                <w:szCs w:val="18"/>
              </w:rPr>
              <w:t> </w:t>
            </w:r>
          </w:p>
        </w:tc>
      </w:tr>
      <w:tr w:rsidR="004A417B" w14:paraId="5DFA3174" w14:textId="77777777" w:rsidTr="00A9434A">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B6982" w14:textId="77777777" w:rsidR="004A417B" w:rsidRDefault="004A417B" w:rsidP="00A9434A">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B8BAD" w14:textId="77777777" w:rsidR="004A417B" w:rsidRDefault="004A417B" w:rsidP="00A9434A">
            <w:r>
              <w:rPr>
                <w:rFonts w:ascii="Arial" w:hAnsi="Arial" w:cs="Arial"/>
                <w:color w:val="000000"/>
                <w:position w:val="-2"/>
                <w:sz w:val="18"/>
                <w:szCs w:val="18"/>
              </w:rPr>
              <w:t> </w:t>
            </w:r>
          </w:p>
        </w:tc>
      </w:tr>
      <w:tr w:rsidR="004A417B" w14:paraId="6815814A" w14:textId="77777777" w:rsidTr="00A9434A">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82587" w14:textId="77777777" w:rsidR="004A417B" w:rsidRDefault="004A417B" w:rsidP="00A9434A">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48596" w14:textId="77777777" w:rsidR="004A417B" w:rsidRDefault="004A417B" w:rsidP="00A9434A">
            <w:r>
              <w:rPr>
                <w:rFonts w:ascii="Arial" w:hAnsi="Arial" w:cs="Arial"/>
                <w:color w:val="000000"/>
                <w:position w:val="-2"/>
                <w:sz w:val="18"/>
                <w:szCs w:val="18"/>
              </w:rPr>
              <w:t> </w:t>
            </w:r>
          </w:p>
        </w:tc>
      </w:tr>
      <w:tr w:rsidR="004A417B" w14:paraId="56702CBB" w14:textId="77777777" w:rsidTr="00A9434A">
        <w:trPr>
          <w:trHeight w:val="237"/>
        </w:trPr>
        <w:tc>
          <w:tcPr>
            <w:tcW w:w="4545" w:type="dxa"/>
            <w:gridSpan w:val="3"/>
            <w:tcMar>
              <w:top w:w="75" w:type="dxa"/>
              <w:bottom w:w="75" w:type="dxa"/>
            </w:tcMar>
            <w:vAlign w:val="center"/>
          </w:tcPr>
          <w:p w14:paraId="1C0DDDC2" w14:textId="77777777" w:rsidR="004A417B" w:rsidRDefault="004A417B" w:rsidP="00A9434A">
            <w:r>
              <w:rPr>
                <w:rFonts w:ascii="Arial" w:hAnsi="Arial" w:cs="Arial"/>
                <w:color w:val="000000"/>
                <w:position w:val="-2"/>
                <w:sz w:val="18"/>
                <w:szCs w:val="18"/>
              </w:rPr>
              <w:t>Kraj in datum:</w:t>
            </w:r>
          </w:p>
        </w:tc>
        <w:tc>
          <w:tcPr>
            <w:tcW w:w="4543" w:type="dxa"/>
            <w:tcMar>
              <w:top w:w="75" w:type="dxa"/>
              <w:bottom w:w="75" w:type="dxa"/>
            </w:tcMar>
            <w:vAlign w:val="center"/>
          </w:tcPr>
          <w:p w14:paraId="5B012834" w14:textId="77777777" w:rsidR="004A417B" w:rsidRDefault="004A417B" w:rsidP="00A9434A">
            <w:r>
              <w:rPr>
                <w:rFonts w:ascii="Arial" w:hAnsi="Arial" w:cs="Arial"/>
                <w:color w:val="000000"/>
                <w:position w:val="-2"/>
                <w:sz w:val="18"/>
                <w:szCs w:val="18"/>
              </w:rPr>
              <w:t>Ime in priimek: _____________________</w:t>
            </w:r>
          </w:p>
        </w:tc>
      </w:tr>
      <w:tr w:rsidR="004A417B" w14:paraId="4B713341" w14:textId="77777777" w:rsidTr="00A9434A">
        <w:trPr>
          <w:trHeight w:val="237"/>
        </w:trPr>
        <w:tc>
          <w:tcPr>
            <w:tcW w:w="4545" w:type="dxa"/>
            <w:gridSpan w:val="3"/>
            <w:tcMar>
              <w:top w:w="75" w:type="dxa"/>
              <w:bottom w:w="75" w:type="dxa"/>
            </w:tcMar>
            <w:vAlign w:val="center"/>
          </w:tcPr>
          <w:p w14:paraId="2870D39B" w14:textId="77777777" w:rsidR="004A417B" w:rsidRDefault="004A417B" w:rsidP="00A9434A">
            <w:r>
              <w:rPr>
                <w:rFonts w:ascii="Arial" w:hAnsi="Arial" w:cs="Arial"/>
                <w:color w:val="000000"/>
                <w:position w:val="-2"/>
                <w:sz w:val="18"/>
                <w:szCs w:val="18"/>
              </w:rPr>
              <w:t> </w:t>
            </w:r>
          </w:p>
        </w:tc>
        <w:tc>
          <w:tcPr>
            <w:tcW w:w="4543" w:type="dxa"/>
            <w:tcMar>
              <w:top w:w="75" w:type="dxa"/>
              <w:bottom w:w="75" w:type="dxa"/>
            </w:tcMar>
            <w:vAlign w:val="center"/>
          </w:tcPr>
          <w:p w14:paraId="0B72BAB4" w14:textId="77777777" w:rsidR="004A417B" w:rsidRDefault="004A417B" w:rsidP="00A9434A">
            <w:pPr>
              <w:jc w:val="center"/>
            </w:pPr>
            <w:r>
              <w:rPr>
                <w:rFonts w:ascii="Arial" w:hAnsi="Arial" w:cs="Arial"/>
                <w:color w:val="A9A9A9"/>
                <w:position w:val="-2"/>
                <w:sz w:val="18"/>
                <w:szCs w:val="18"/>
              </w:rPr>
              <w:t>(podpis)</w:t>
            </w:r>
          </w:p>
        </w:tc>
      </w:tr>
    </w:tbl>
    <w:p w14:paraId="22248F17" w14:textId="77777777" w:rsidR="00F746AB" w:rsidRDefault="00F746AB" w:rsidP="00F746AB">
      <w:pPr>
        <w:spacing w:after="0"/>
        <w:jc w:val="right"/>
        <w:rPr>
          <w:rFonts w:ascii="Arial" w:hAnsi="Arial" w:cs="Arial"/>
          <w:sz w:val="18"/>
          <w:szCs w:val="18"/>
        </w:rPr>
      </w:pPr>
    </w:p>
    <w:p w14:paraId="0E03C509" w14:textId="77777777" w:rsidR="00F746AB" w:rsidRPr="00C611E3" w:rsidRDefault="00F746AB" w:rsidP="00F746AB">
      <w:pPr>
        <w:jc w:val="both"/>
        <w:rPr>
          <w:rFonts w:ascii="Arial" w:hAnsi="Arial" w:cs="Arial"/>
          <w:sz w:val="18"/>
          <w:szCs w:val="18"/>
        </w:rPr>
        <w:sectPr w:rsidR="00F746AB" w:rsidRPr="00C611E3" w:rsidSect="009F6A9D">
          <w:footerReference w:type="default" r:id="rId21"/>
          <w:pgSz w:w="11906" w:h="16838"/>
          <w:pgMar w:top="1843" w:right="1418" w:bottom="1418" w:left="1418" w:header="567" w:footer="596" w:gutter="0"/>
          <w:cols w:space="708"/>
          <w:docGrid w:linePitch="360"/>
        </w:sectPr>
      </w:pPr>
    </w:p>
    <w:p w14:paraId="41AAB4F9" w14:textId="629D9492" w:rsidR="00F746AB" w:rsidRPr="00C611E3" w:rsidRDefault="00F746AB" w:rsidP="00F746AB">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FC0E2D">
        <w:rPr>
          <w:rFonts w:ascii="Arial" w:hAnsi="Arial" w:cs="Arial"/>
          <w:sz w:val="18"/>
          <w:szCs w:val="18"/>
        </w:rPr>
        <w:t>5</w:t>
      </w:r>
      <w:r w:rsidR="008375A6">
        <w:rPr>
          <w:rFonts w:ascii="Arial" w:hAnsi="Arial" w:cs="Arial"/>
          <w:sz w:val="18"/>
          <w:szCs w:val="18"/>
        </w:rPr>
        <w:t>a</w:t>
      </w:r>
    </w:p>
    <w:p w14:paraId="1BBF2203" w14:textId="119E3690" w:rsidR="00BB6228" w:rsidRPr="00AB0173" w:rsidRDefault="00BB6228" w:rsidP="00BB622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izpolnjevanju drugih pogojev (za fizično osebo)</w:t>
      </w:r>
    </w:p>
    <w:p w14:paraId="31B22782" w14:textId="77777777" w:rsidR="00FC2B83" w:rsidRDefault="00FC2B83" w:rsidP="00BB6228">
      <w:pPr>
        <w:autoSpaceDE w:val="0"/>
        <w:autoSpaceDN w:val="0"/>
        <w:adjustRightInd w:val="0"/>
        <w:rPr>
          <w:rFonts w:ascii="Arial" w:hAnsi="Arial" w:cs="Arial"/>
          <w:color w:val="000000"/>
          <w:sz w:val="18"/>
          <w:szCs w:val="18"/>
        </w:rPr>
      </w:pPr>
    </w:p>
    <w:p w14:paraId="278AB766" w14:textId="299AC632" w:rsidR="00BB6228" w:rsidRPr="00FC0E2D" w:rsidRDefault="00BB6228" w:rsidP="00BB6228">
      <w:pPr>
        <w:autoSpaceDE w:val="0"/>
        <w:autoSpaceDN w:val="0"/>
        <w:adjustRightInd w:val="0"/>
        <w:rPr>
          <w:rFonts w:ascii="Arial" w:hAnsi="Arial" w:cs="Arial"/>
          <w:color w:val="000000"/>
          <w:sz w:val="18"/>
          <w:szCs w:val="18"/>
        </w:rPr>
      </w:pPr>
      <w:r w:rsidRPr="00FC0E2D">
        <w:rPr>
          <w:rFonts w:ascii="Arial" w:hAnsi="Arial" w:cs="Arial"/>
          <w:color w:val="000000"/>
          <w:sz w:val="18"/>
          <w:szCs w:val="18"/>
        </w:rPr>
        <w:t>Spodaj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ponudnika) </w:t>
      </w:r>
    </w:p>
    <w:p w14:paraId="697571A3" w14:textId="3CFFCC05" w:rsidR="00FC2B83" w:rsidRPr="003C4991" w:rsidRDefault="00A90E4E" w:rsidP="00FC2B83">
      <w:pPr>
        <w:autoSpaceDE w:val="0"/>
        <w:autoSpaceDN w:val="0"/>
        <w:adjustRightInd w:val="0"/>
        <w:rPr>
          <w:rFonts w:ascii="Arial" w:hAnsi="Arial" w:cs="Arial"/>
          <w:color w:val="000000"/>
          <w:sz w:val="18"/>
          <w:szCs w:val="18"/>
        </w:rPr>
      </w:pPr>
      <w:r w:rsidRPr="003C4991">
        <w:rPr>
          <w:rFonts w:ascii="Arial" w:hAnsi="Arial" w:cs="Arial"/>
          <w:color w:val="000000"/>
          <w:sz w:val="18"/>
          <w:szCs w:val="18"/>
        </w:rPr>
        <w:t>I</w:t>
      </w:r>
      <w:r w:rsidR="00FC2B83" w:rsidRPr="003C4991">
        <w:rPr>
          <w:rFonts w:ascii="Arial" w:hAnsi="Arial" w:cs="Arial"/>
          <w:color w:val="000000"/>
          <w:sz w:val="18"/>
          <w:szCs w:val="18"/>
        </w:rPr>
        <w:t>zjavljam</w:t>
      </w:r>
      <w:r>
        <w:rPr>
          <w:rFonts w:ascii="Arial" w:hAnsi="Arial" w:cs="Arial"/>
          <w:color w:val="000000"/>
          <w:sz w:val="18"/>
          <w:szCs w:val="18"/>
        </w:rPr>
        <w:t>:</w:t>
      </w:r>
      <w:r w:rsidR="00FC2B83" w:rsidRPr="003C4991">
        <w:rPr>
          <w:rFonts w:ascii="Arial" w:hAnsi="Arial" w:cs="Arial"/>
          <w:color w:val="000000"/>
          <w:sz w:val="18"/>
          <w:szCs w:val="18"/>
        </w:rPr>
        <w:t xml:space="preserve"> </w:t>
      </w:r>
    </w:p>
    <w:p w14:paraId="3003477D" w14:textId="63E20824" w:rsidR="00FC2B83" w:rsidRDefault="00FC2B83" w:rsidP="00B93D33">
      <w:pPr>
        <w:pStyle w:val="Odstavekseznama"/>
        <w:numPr>
          <w:ilvl w:val="0"/>
          <w:numId w:val="24"/>
        </w:numPr>
        <w:autoSpaceDE w:val="0"/>
        <w:autoSpaceDN w:val="0"/>
        <w:adjustRightInd w:val="0"/>
        <w:jc w:val="both"/>
        <w:rPr>
          <w:rFonts w:ascii="Arial" w:hAnsi="Arial" w:cs="Arial"/>
          <w:color w:val="000000"/>
          <w:sz w:val="18"/>
          <w:szCs w:val="18"/>
        </w:rPr>
      </w:pPr>
      <w:r>
        <w:rPr>
          <w:rFonts w:ascii="Arial" w:hAnsi="Arial" w:cs="Arial"/>
          <w:color w:val="000000"/>
          <w:sz w:val="18"/>
          <w:szCs w:val="18"/>
        </w:rPr>
        <w:t>izjava vezana na pogoja 9 v razpisu:</w:t>
      </w:r>
    </w:p>
    <w:p w14:paraId="4980B907" w14:textId="692CBFF6" w:rsidR="00FC2B83" w:rsidRPr="00DE72B6" w:rsidRDefault="00DE72B6" w:rsidP="00B93D33">
      <w:pPr>
        <w:pStyle w:val="Odstavekseznama"/>
        <w:numPr>
          <w:ilvl w:val="0"/>
          <w:numId w:val="6"/>
        </w:numPr>
        <w:autoSpaceDE w:val="0"/>
        <w:autoSpaceDN w:val="0"/>
        <w:adjustRightInd w:val="0"/>
        <w:jc w:val="both"/>
        <w:rPr>
          <w:rFonts w:ascii="Arial" w:hAnsi="Arial" w:cs="Arial"/>
          <w:bCs/>
          <w:color w:val="000000"/>
          <w:sz w:val="18"/>
          <w:szCs w:val="18"/>
        </w:rPr>
      </w:pPr>
      <w:r w:rsidRPr="00DE72B6">
        <w:rPr>
          <w:rFonts w:ascii="Arial" w:eastAsia="Times New Roman" w:hAnsi="Arial" w:cs="Arial"/>
          <w:bCs/>
          <w:sz w:val="18"/>
          <w:szCs w:val="18"/>
        </w:rPr>
        <w:t>da imam licenco za delo na področju zobozdravstva, sem usposobljen za samostojno delo ter izpolnjujem pogoje 3.a člena ZZDej</w:t>
      </w:r>
      <w:r w:rsidR="00FC2B83" w:rsidRPr="00DE72B6">
        <w:rPr>
          <w:rFonts w:ascii="Arial" w:hAnsi="Arial" w:cs="Arial"/>
          <w:bCs/>
          <w:color w:val="000000"/>
          <w:sz w:val="18"/>
          <w:szCs w:val="18"/>
        </w:rPr>
        <w:t>.</w:t>
      </w:r>
    </w:p>
    <w:p w14:paraId="31CDD60B" w14:textId="77777777" w:rsidR="00FC2B83" w:rsidRPr="00FC2B83" w:rsidRDefault="00FC2B83" w:rsidP="00FC2B83">
      <w:pPr>
        <w:pStyle w:val="Odstavekseznama"/>
        <w:autoSpaceDE w:val="0"/>
        <w:autoSpaceDN w:val="0"/>
        <w:adjustRightInd w:val="0"/>
        <w:jc w:val="both"/>
        <w:rPr>
          <w:rFonts w:ascii="Arial" w:hAnsi="Arial" w:cs="Arial"/>
          <w:color w:val="000000"/>
          <w:sz w:val="18"/>
          <w:szCs w:val="18"/>
        </w:rPr>
      </w:pPr>
    </w:p>
    <w:p w14:paraId="155C02EC" w14:textId="116DAAF5" w:rsidR="00FC2B83" w:rsidRDefault="00FC2B83" w:rsidP="00B93D33">
      <w:pPr>
        <w:pStyle w:val="Odstavekseznama"/>
        <w:numPr>
          <w:ilvl w:val="0"/>
          <w:numId w:val="24"/>
        </w:numPr>
        <w:autoSpaceDE w:val="0"/>
        <w:autoSpaceDN w:val="0"/>
        <w:adjustRightInd w:val="0"/>
        <w:jc w:val="both"/>
        <w:rPr>
          <w:rFonts w:ascii="Arial" w:hAnsi="Arial" w:cs="Arial"/>
          <w:color w:val="000000"/>
          <w:sz w:val="18"/>
          <w:szCs w:val="18"/>
        </w:rPr>
      </w:pPr>
      <w:r>
        <w:rPr>
          <w:rFonts w:ascii="Arial" w:hAnsi="Arial" w:cs="Arial"/>
          <w:color w:val="000000"/>
          <w:sz w:val="18"/>
          <w:szCs w:val="18"/>
        </w:rPr>
        <w:t>izjava vezana na pogoja 10 v razpisu:</w:t>
      </w:r>
    </w:p>
    <w:p w14:paraId="5178D154" w14:textId="21CC9A8C" w:rsidR="00FC2B83" w:rsidRPr="00DE72B6" w:rsidRDefault="00DE72B6" w:rsidP="00DE72B6">
      <w:pPr>
        <w:pStyle w:val="Odstavekseznama"/>
        <w:numPr>
          <w:ilvl w:val="0"/>
          <w:numId w:val="6"/>
        </w:numPr>
        <w:autoSpaceDE w:val="0"/>
        <w:autoSpaceDN w:val="0"/>
        <w:adjustRightInd w:val="0"/>
        <w:jc w:val="both"/>
        <w:rPr>
          <w:rFonts w:ascii="Arial" w:hAnsi="Arial" w:cs="Arial"/>
          <w:bCs/>
          <w:color w:val="000000"/>
          <w:sz w:val="18"/>
          <w:szCs w:val="18"/>
        </w:rPr>
      </w:pPr>
      <w:r w:rsidRPr="00DE72B6">
        <w:rPr>
          <w:rFonts w:ascii="Arial" w:eastAsia="Times New Roman" w:hAnsi="Arial" w:cs="Arial"/>
          <w:bCs/>
          <w:sz w:val="18"/>
          <w:szCs w:val="18"/>
        </w:rPr>
        <w:t>da odgovorni nosilec zdravstvene dejavnosti obvladam slovenski jezik in bom zagotovil pacientom pravico do sporazumevanja z zdravstvenimi delavci in sodelavci v slovenskem jeziku.</w:t>
      </w:r>
    </w:p>
    <w:p w14:paraId="2D00EB7C" w14:textId="77777777" w:rsidR="00DE72B6" w:rsidRPr="00DE72B6" w:rsidRDefault="00DE72B6" w:rsidP="00DE72B6">
      <w:pPr>
        <w:pStyle w:val="Odstavekseznama"/>
        <w:autoSpaceDE w:val="0"/>
        <w:autoSpaceDN w:val="0"/>
        <w:adjustRightInd w:val="0"/>
        <w:jc w:val="both"/>
        <w:rPr>
          <w:rFonts w:ascii="Arial" w:hAnsi="Arial" w:cs="Arial"/>
          <w:bCs/>
          <w:color w:val="000000"/>
          <w:sz w:val="18"/>
          <w:szCs w:val="18"/>
        </w:rPr>
      </w:pPr>
    </w:p>
    <w:p w14:paraId="09289B5F" w14:textId="76933CE8" w:rsidR="00FC2B83" w:rsidRPr="00A90E4E" w:rsidRDefault="00FC2B83" w:rsidP="00B93D33">
      <w:pPr>
        <w:pStyle w:val="Odstavekseznama"/>
        <w:numPr>
          <w:ilvl w:val="0"/>
          <w:numId w:val="24"/>
        </w:numPr>
        <w:autoSpaceDE w:val="0"/>
        <w:autoSpaceDN w:val="0"/>
        <w:adjustRightInd w:val="0"/>
        <w:spacing w:after="0"/>
        <w:jc w:val="both"/>
        <w:rPr>
          <w:rFonts w:ascii="Arial" w:hAnsi="Arial" w:cs="Arial"/>
          <w:color w:val="000000"/>
          <w:sz w:val="18"/>
          <w:szCs w:val="18"/>
        </w:rPr>
      </w:pPr>
      <w:r>
        <w:rPr>
          <w:rFonts w:ascii="Arial" w:hAnsi="Arial" w:cs="Arial"/>
          <w:color w:val="000000"/>
          <w:sz w:val="18"/>
          <w:szCs w:val="18"/>
        </w:rPr>
        <w:t>izjava vezana na pogoja 11 v razpisu:</w:t>
      </w:r>
    </w:p>
    <w:p w14:paraId="7576C6A3" w14:textId="62A36E80" w:rsidR="00BB6228" w:rsidRPr="00715BEA" w:rsidRDefault="00BB6228" w:rsidP="00B93D33">
      <w:pPr>
        <w:pStyle w:val="Odstavekseznama"/>
        <w:numPr>
          <w:ilvl w:val="0"/>
          <w:numId w:val="22"/>
        </w:numPr>
        <w:autoSpaceDE w:val="0"/>
        <w:autoSpaceDN w:val="0"/>
        <w:adjustRightInd w:val="0"/>
        <w:spacing w:after="0"/>
        <w:rPr>
          <w:rFonts w:ascii="Arial" w:hAnsi="Arial" w:cs="Arial"/>
          <w:color w:val="000000"/>
          <w:sz w:val="18"/>
          <w:szCs w:val="18"/>
        </w:rPr>
      </w:pPr>
      <w:r w:rsidRPr="00715BEA">
        <w:rPr>
          <w:rFonts w:ascii="Arial" w:hAnsi="Arial" w:cs="Arial"/>
          <w:color w:val="000000"/>
          <w:sz w:val="18"/>
          <w:szCs w:val="18"/>
        </w:rPr>
        <w:t>ustrezno označiti:</w:t>
      </w:r>
    </w:p>
    <w:p w14:paraId="7B111E9C" w14:textId="3E6FB94A" w:rsidR="00BB6228" w:rsidRPr="00715BEA" w:rsidRDefault="00715BEA" w:rsidP="00BB6228">
      <w:pPr>
        <w:autoSpaceDE w:val="0"/>
        <w:autoSpaceDN w:val="0"/>
        <w:adjustRightInd w:val="0"/>
        <w:rPr>
          <w:rFonts w:ascii="Arial" w:hAnsi="Arial" w:cs="Arial"/>
          <w:color w:val="000000"/>
          <w:sz w:val="18"/>
          <w:szCs w:val="18"/>
        </w:rPr>
      </w:pPr>
      <w:r w:rsidRPr="00715BEA">
        <w:rPr>
          <w:rFonts w:ascii="Arial" w:hAnsi="Arial" w:cs="Arial"/>
          <w:sz w:val="18"/>
          <w:szCs w:val="18"/>
        </w:rPr>
        <w:fldChar w:fldCharType="begin">
          <w:ffData>
            <w:name w:val="cbox15f474aa219374"/>
            <w:enabled/>
            <w:calcOnExit w:val="0"/>
            <w:checkBox>
              <w:sizeAuto/>
              <w:default w:val="0"/>
            </w:checkBox>
          </w:ffData>
        </w:fldChar>
      </w:r>
      <w:bookmarkStart w:id="4" w:name="cbox15f474aa219374"/>
      <w:r w:rsidRPr="00715BEA">
        <w:rPr>
          <w:rFonts w:ascii="Arial" w:hAnsi="Arial" w:cs="Arial"/>
          <w:sz w:val="18"/>
          <w:szCs w:val="18"/>
        </w:rPr>
        <w:instrText xml:space="preserve"> FORMCHECKBOX </w:instrText>
      </w:r>
      <w:r w:rsidRPr="00715BEA">
        <w:rPr>
          <w:rFonts w:ascii="Arial" w:hAnsi="Arial" w:cs="Arial"/>
          <w:sz w:val="18"/>
          <w:szCs w:val="18"/>
        </w:rPr>
      </w:r>
      <w:r w:rsidRPr="00715BEA">
        <w:rPr>
          <w:rFonts w:ascii="Arial" w:hAnsi="Arial" w:cs="Arial"/>
          <w:sz w:val="18"/>
          <w:szCs w:val="18"/>
        </w:rPr>
        <w:fldChar w:fldCharType="separate"/>
      </w:r>
      <w:r w:rsidRPr="00715BEA">
        <w:rPr>
          <w:rFonts w:ascii="Arial" w:hAnsi="Arial" w:cs="Arial"/>
          <w:sz w:val="18"/>
          <w:szCs w:val="18"/>
        </w:rPr>
        <w:fldChar w:fldCharType="end"/>
      </w:r>
      <w:bookmarkEnd w:id="4"/>
      <w:r w:rsidRPr="00715BEA">
        <w:rPr>
          <w:rFonts w:ascii="Arial" w:hAnsi="Arial" w:cs="Arial"/>
          <w:sz w:val="18"/>
          <w:szCs w:val="18"/>
        </w:rPr>
        <w:t xml:space="preserve"> </w:t>
      </w:r>
      <w:r w:rsidR="00BB6228" w:rsidRPr="00715BEA">
        <w:rPr>
          <w:rFonts w:ascii="Arial" w:hAnsi="Arial" w:cs="Arial"/>
          <w:color w:val="000000"/>
          <w:sz w:val="18"/>
          <w:szCs w:val="18"/>
        </w:rPr>
        <w:t xml:space="preserve">da v času prijave na javni razpis nisem v delovnem razmerju. </w:t>
      </w:r>
    </w:p>
    <w:p w14:paraId="2292D68A" w14:textId="17FDFF59" w:rsidR="00715BEA" w:rsidRPr="00715BEA" w:rsidRDefault="00715BEA" w:rsidP="00715BEA">
      <w:pPr>
        <w:autoSpaceDE w:val="0"/>
        <w:autoSpaceDN w:val="0"/>
        <w:adjustRightInd w:val="0"/>
        <w:rPr>
          <w:rFonts w:ascii="Arial" w:hAnsi="Arial" w:cs="Arial"/>
          <w:color w:val="000000"/>
          <w:sz w:val="18"/>
          <w:szCs w:val="18"/>
        </w:rPr>
      </w:pPr>
      <w:r w:rsidRPr="00715BEA">
        <w:rPr>
          <w:rFonts w:ascii="Arial" w:hAnsi="Arial" w:cs="Arial"/>
          <w:sz w:val="18"/>
          <w:szCs w:val="18"/>
        </w:rPr>
        <w:fldChar w:fldCharType="begin">
          <w:ffData>
            <w:name w:val="cbox15f474aa219374"/>
            <w:enabled/>
            <w:calcOnExit w:val="0"/>
            <w:checkBox>
              <w:sizeAuto/>
              <w:default w:val="0"/>
            </w:checkBox>
          </w:ffData>
        </w:fldChar>
      </w:r>
      <w:r w:rsidRPr="00715BEA">
        <w:rPr>
          <w:rFonts w:ascii="Arial" w:hAnsi="Arial" w:cs="Arial"/>
          <w:sz w:val="18"/>
          <w:szCs w:val="18"/>
        </w:rPr>
        <w:instrText xml:space="preserve"> FORMCHECKBOX </w:instrText>
      </w:r>
      <w:r w:rsidRPr="00715BEA">
        <w:rPr>
          <w:rFonts w:ascii="Arial" w:hAnsi="Arial" w:cs="Arial"/>
          <w:sz w:val="18"/>
          <w:szCs w:val="18"/>
        </w:rPr>
      </w:r>
      <w:r w:rsidRPr="00715BEA">
        <w:rPr>
          <w:rFonts w:ascii="Arial" w:hAnsi="Arial" w:cs="Arial"/>
          <w:sz w:val="18"/>
          <w:szCs w:val="18"/>
        </w:rPr>
        <w:fldChar w:fldCharType="separate"/>
      </w:r>
      <w:r w:rsidRPr="00715BEA">
        <w:rPr>
          <w:rFonts w:ascii="Arial" w:hAnsi="Arial" w:cs="Arial"/>
          <w:sz w:val="18"/>
          <w:szCs w:val="18"/>
        </w:rPr>
        <w:fldChar w:fldCharType="end"/>
      </w:r>
      <w:r w:rsidRPr="00715BEA">
        <w:rPr>
          <w:rFonts w:ascii="Arial" w:hAnsi="Arial" w:cs="Arial"/>
          <w:sz w:val="18"/>
          <w:szCs w:val="18"/>
        </w:rPr>
        <w:t xml:space="preserve"> </w:t>
      </w:r>
      <w:r w:rsidRPr="00715BEA">
        <w:rPr>
          <w:rFonts w:ascii="Arial" w:hAnsi="Arial" w:cs="Arial"/>
          <w:color w:val="000000"/>
          <w:sz w:val="18"/>
          <w:szCs w:val="18"/>
        </w:rPr>
        <w:t xml:space="preserve">izjavljam, da bom v primeru podelitve koncesije prekinil/a delovno razmerje pri </w:t>
      </w:r>
    </w:p>
    <w:p w14:paraId="78B7A886" w14:textId="5004F8FB" w:rsidR="00715BEA" w:rsidRPr="00715BEA" w:rsidRDefault="00715BEA" w:rsidP="00715BEA">
      <w:pPr>
        <w:autoSpaceDE w:val="0"/>
        <w:autoSpaceDN w:val="0"/>
        <w:adjustRightInd w:val="0"/>
        <w:rPr>
          <w:rFonts w:ascii="Arial" w:hAnsi="Arial" w:cs="Arial"/>
          <w:color w:val="000000"/>
          <w:sz w:val="18"/>
          <w:szCs w:val="18"/>
        </w:rPr>
      </w:pPr>
      <w:r w:rsidRPr="00715BEA">
        <w:rPr>
          <w:rFonts w:ascii="Arial" w:hAnsi="Arial" w:cs="Arial"/>
          <w:color w:val="000000"/>
          <w:sz w:val="18"/>
          <w:szCs w:val="18"/>
        </w:rPr>
        <w:t xml:space="preserve">________________________________________________ (naziv in sedež sedanjega delodajalca) </w:t>
      </w:r>
    </w:p>
    <w:p w14:paraId="16D5F6E2" w14:textId="77777777" w:rsidR="00715BEA" w:rsidRPr="00715BEA" w:rsidRDefault="00715BEA" w:rsidP="00715BEA">
      <w:pPr>
        <w:autoSpaceDE w:val="0"/>
        <w:autoSpaceDN w:val="0"/>
        <w:adjustRightInd w:val="0"/>
        <w:rPr>
          <w:rFonts w:ascii="Arial" w:hAnsi="Arial" w:cs="Arial"/>
          <w:color w:val="000000"/>
          <w:sz w:val="18"/>
          <w:szCs w:val="18"/>
        </w:rPr>
      </w:pPr>
      <w:r w:rsidRPr="00715BEA">
        <w:rPr>
          <w:rFonts w:ascii="Arial" w:hAnsi="Arial" w:cs="Arial"/>
          <w:color w:val="000000"/>
          <w:sz w:val="18"/>
          <w:szCs w:val="18"/>
        </w:rPr>
        <w:t xml:space="preserve">Najkasneje zadnji dan pred rokom začetka izvajanja koncesije in začel/a opravljati koncesijsko dejavnost v skladu z odločbo o podelitvi koncesije in koncesijsko pogodbo. </w:t>
      </w:r>
    </w:p>
    <w:p w14:paraId="051856CF" w14:textId="1E737497" w:rsidR="008375A6" w:rsidRDefault="008375A6" w:rsidP="00B93D33">
      <w:pPr>
        <w:pStyle w:val="Odstavekseznama"/>
        <w:numPr>
          <w:ilvl w:val="0"/>
          <w:numId w:val="24"/>
        </w:numPr>
        <w:autoSpaceDE w:val="0"/>
        <w:autoSpaceDN w:val="0"/>
        <w:adjustRightInd w:val="0"/>
        <w:jc w:val="both"/>
        <w:rPr>
          <w:rFonts w:ascii="Arial" w:hAnsi="Arial" w:cs="Arial"/>
          <w:color w:val="000000"/>
          <w:sz w:val="18"/>
          <w:szCs w:val="18"/>
        </w:rPr>
      </w:pPr>
      <w:r w:rsidRPr="00330146">
        <w:rPr>
          <w:rFonts w:ascii="Arial" w:hAnsi="Arial" w:cs="Arial"/>
          <w:color w:val="000000"/>
          <w:sz w:val="18"/>
          <w:szCs w:val="18"/>
        </w:rPr>
        <w:t>Izjava vezana na pogoj 12 v razpisu:</w:t>
      </w:r>
    </w:p>
    <w:p w14:paraId="11C6E9CA" w14:textId="77777777" w:rsidR="008375A6" w:rsidRPr="00330146" w:rsidRDefault="008375A6" w:rsidP="008375A6">
      <w:pPr>
        <w:pStyle w:val="Odstavekseznama"/>
        <w:autoSpaceDE w:val="0"/>
        <w:autoSpaceDN w:val="0"/>
        <w:adjustRightInd w:val="0"/>
        <w:ind w:left="360"/>
        <w:jc w:val="both"/>
        <w:rPr>
          <w:rFonts w:ascii="Arial" w:hAnsi="Arial" w:cs="Arial"/>
          <w:color w:val="000000"/>
          <w:sz w:val="18"/>
          <w:szCs w:val="18"/>
        </w:rPr>
      </w:pPr>
    </w:p>
    <w:p w14:paraId="1703B2C4" w14:textId="4DF2DF56" w:rsidR="008375A6" w:rsidRPr="00D1308E" w:rsidRDefault="008375A6" w:rsidP="00B93D33">
      <w:pPr>
        <w:pStyle w:val="Odstavekseznama"/>
        <w:numPr>
          <w:ilvl w:val="0"/>
          <w:numId w:val="6"/>
        </w:numPr>
        <w:autoSpaceDE w:val="0"/>
        <w:autoSpaceDN w:val="0"/>
        <w:adjustRightInd w:val="0"/>
        <w:jc w:val="both"/>
        <w:rPr>
          <w:rFonts w:ascii="Arial" w:hAnsi="Arial" w:cs="Arial"/>
          <w:color w:val="000000"/>
          <w:sz w:val="18"/>
          <w:szCs w:val="18"/>
        </w:rPr>
      </w:pPr>
      <w:r w:rsidRPr="00DE72B6">
        <w:rPr>
          <w:rFonts w:ascii="Arial" w:hAnsi="Arial" w:cs="Arial"/>
          <w:sz w:val="18"/>
          <w:szCs w:val="18"/>
        </w:rPr>
        <w:t xml:space="preserve">da </w:t>
      </w:r>
      <w:r w:rsidR="00DE72B6" w:rsidRPr="00DE72B6">
        <w:rPr>
          <w:rFonts w:ascii="Arial" w:hAnsi="Arial" w:cs="Arial"/>
          <w:iCs/>
          <w:sz w:val="18"/>
          <w:szCs w:val="18"/>
        </w:rPr>
        <w:t>bom</w:t>
      </w:r>
      <w:r w:rsidR="00DE72B6" w:rsidRPr="00DE72B6">
        <w:rPr>
          <w:rFonts w:ascii="Arial" w:eastAsia="Times New Roman" w:hAnsi="Arial" w:cs="Arial"/>
          <w:sz w:val="18"/>
          <w:szCs w:val="18"/>
        </w:rPr>
        <w:t xml:space="preserve"> najkasneje pred podpisom koncesijske pogodbe na svoje stroške zagotovil ustrezne prostore in opremo za izvajanje dejavnosti</w:t>
      </w:r>
      <w:r w:rsidR="00D1308E">
        <w:rPr>
          <w:rFonts w:ascii="Arial" w:eastAsia="Times New Roman" w:hAnsi="Arial" w:cs="Arial"/>
          <w:sz w:val="18"/>
          <w:szCs w:val="18"/>
        </w:rPr>
        <w:t>.</w:t>
      </w:r>
    </w:p>
    <w:p w14:paraId="2A47263B" w14:textId="77777777" w:rsidR="00D1308E" w:rsidRPr="00DE72B6" w:rsidRDefault="00D1308E" w:rsidP="00D1308E">
      <w:pPr>
        <w:pStyle w:val="Odstavekseznama"/>
        <w:autoSpaceDE w:val="0"/>
        <w:autoSpaceDN w:val="0"/>
        <w:adjustRightInd w:val="0"/>
        <w:jc w:val="both"/>
        <w:rPr>
          <w:rFonts w:ascii="Arial" w:hAnsi="Arial" w:cs="Arial"/>
          <w:color w:val="000000"/>
          <w:sz w:val="18"/>
          <w:szCs w:val="18"/>
        </w:rPr>
      </w:pPr>
    </w:p>
    <w:p w14:paraId="138B9D5D" w14:textId="6B6B501A" w:rsidR="00D1308E" w:rsidRPr="00D1308E" w:rsidRDefault="00D1308E" w:rsidP="00D1308E">
      <w:pPr>
        <w:pStyle w:val="Odstavekseznama"/>
        <w:numPr>
          <w:ilvl w:val="0"/>
          <w:numId w:val="24"/>
        </w:numPr>
        <w:autoSpaceDE w:val="0"/>
        <w:autoSpaceDN w:val="0"/>
        <w:adjustRightInd w:val="0"/>
        <w:jc w:val="both"/>
        <w:rPr>
          <w:rFonts w:ascii="Arial" w:hAnsi="Arial" w:cs="Arial"/>
          <w:color w:val="000000"/>
          <w:sz w:val="18"/>
          <w:szCs w:val="18"/>
        </w:rPr>
      </w:pPr>
      <w:r w:rsidRPr="00D1308E">
        <w:rPr>
          <w:rFonts w:ascii="Arial" w:hAnsi="Arial" w:cs="Arial"/>
          <w:color w:val="000000"/>
          <w:sz w:val="18"/>
          <w:szCs w:val="18"/>
        </w:rPr>
        <w:t>Izjava vezana na pogoj 1</w:t>
      </w:r>
      <w:r w:rsidR="0098751C">
        <w:rPr>
          <w:rFonts w:ascii="Arial" w:hAnsi="Arial" w:cs="Arial"/>
          <w:color w:val="000000"/>
          <w:sz w:val="18"/>
          <w:szCs w:val="18"/>
        </w:rPr>
        <w:t>3</w:t>
      </w:r>
      <w:r w:rsidRPr="00D1308E">
        <w:rPr>
          <w:rFonts w:ascii="Arial" w:hAnsi="Arial" w:cs="Arial"/>
          <w:color w:val="000000"/>
          <w:sz w:val="18"/>
          <w:szCs w:val="18"/>
        </w:rPr>
        <w:t xml:space="preserve"> v razpisu:</w:t>
      </w:r>
    </w:p>
    <w:p w14:paraId="6E20AB49" w14:textId="77777777" w:rsidR="00D1308E" w:rsidRPr="00330146" w:rsidRDefault="00D1308E" w:rsidP="00D1308E">
      <w:pPr>
        <w:pStyle w:val="Odstavekseznama"/>
        <w:autoSpaceDE w:val="0"/>
        <w:autoSpaceDN w:val="0"/>
        <w:adjustRightInd w:val="0"/>
        <w:ind w:left="360"/>
        <w:jc w:val="both"/>
        <w:rPr>
          <w:rFonts w:ascii="Arial" w:hAnsi="Arial" w:cs="Arial"/>
          <w:color w:val="000000"/>
          <w:sz w:val="18"/>
          <w:szCs w:val="18"/>
        </w:rPr>
      </w:pPr>
    </w:p>
    <w:p w14:paraId="7657F9B1" w14:textId="1FA37355" w:rsidR="00D1308E" w:rsidRPr="00DE72B6" w:rsidRDefault="00D1308E" w:rsidP="00D1308E">
      <w:pPr>
        <w:pStyle w:val="Odstavekseznama"/>
        <w:numPr>
          <w:ilvl w:val="0"/>
          <w:numId w:val="6"/>
        </w:numPr>
        <w:autoSpaceDE w:val="0"/>
        <w:autoSpaceDN w:val="0"/>
        <w:adjustRightInd w:val="0"/>
        <w:jc w:val="both"/>
        <w:rPr>
          <w:rFonts w:ascii="Arial" w:hAnsi="Arial" w:cs="Arial"/>
          <w:color w:val="000000"/>
          <w:sz w:val="18"/>
          <w:szCs w:val="18"/>
        </w:rPr>
      </w:pPr>
      <w:r w:rsidRPr="00DE72B6">
        <w:rPr>
          <w:rFonts w:ascii="Arial" w:hAnsi="Arial" w:cs="Arial"/>
          <w:sz w:val="18"/>
          <w:szCs w:val="18"/>
        </w:rPr>
        <w:t xml:space="preserve">da </w:t>
      </w:r>
      <w:r w:rsidRPr="00DE72B6">
        <w:rPr>
          <w:rFonts w:ascii="Arial" w:hAnsi="Arial" w:cs="Arial"/>
          <w:iCs/>
          <w:sz w:val="18"/>
          <w:szCs w:val="18"/>
        </w:rPr>
        <w:t>bom</w:t>
      </w:r>
      <w:r w:rsidRPr="00DE72B6">
        <w:rPr>
          <w:rFonts w:ascii="Arial" w:eastAsia="Times New Roman" w:hAnsi="Arial" w:cs="Arial"/>
          <w:sz w:val="18"/>
          <w:szCs w:val="18"/>
        </w:rPr>
        <w:t xml:space="preserve"> </w:t>
      </w:r>
      <w:r w:rsidRPr="00D1308E">
        <w:rPr>
          <w:rFonts w:ascii="Arial" w:eastAsia="Times New Roman" w:hAnsi="Arial" w:cs="Arial"/>
          <w:bCs/>
          <w:sz w:val="18"/>
          <w:szCs w:val="18"/>
        </w:rPr>
        <w:t>v primeru podelitve koncesije na tem javnem razpisu prevzel vse tiste zavarovane osebe, ki so bile opredeljene pri dosedanjem izvajalcu razpisane koncesije, in bodo v roku enega leta to želele.</w:t>
      </w:r>
    </w:p>
    <w:p w14:paraId="21BF10B5" w14:textId="77777777" w:rsidR="00BB6228" w:rsidRPr="003C4991" w:rsidRDefault="00BB6228" w:rsidP="00BB6228">
      <w:pPr>
        <w:autoSpaceDE w:val="0"/>
        <w:autoSpaceDN w:val="0"/>
        <w:adjustRightInd w:val="0"/>
        <w:rPr>
          <w:rFonts w:ascii="Arial" w:hAnsi="Arial" w:cs="Arial"/>
          <w:color w:val="000000"/>
          <w:sz w:val="18"/>
          <w:szCs w:val="18"/>
        </w:rPr>
      </w:pPr>
    </w:p>
    <w:p w14:paraId="39F0B776" w14:textId="77777777" w:rsidR="00BB6228" w:rsidRPr="003C4991" w:rsidRDefault="00BB6228" w:rsidP="00BB6228">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62BAFD30" w14:textId="77777777" w:rsidR="00BB6228" w:rsidRPr="003C4991" w:rsidRDefault="00BB6228" w:rsidP="00BB6228">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A8FF3AE" w14:textId="77777777" w:rsidR="00BB6228" w:rsidRPr="003C4991" w:rsidRDefault="00BB6228" w:rsidP="00BB6228">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27DF904E" w14:textId="77777777" w:rsidR="00F746AB" w:rsidRPr="00C611E3" w:rsidRDefault="00F746AB" w:rsidP="00F746AB">
      <w:pPr>
        <w:jc w:val="both"/>
        <w:rPr>
          <w:rFonts w:ascii="Arial" w:hAnsi="Arial" w:cs="Arial"/>
          <w:sz w:val="18"/>
          <w:szCs w:val="18"/>
        </w:rPr>
        <w:sectPr w:rsidR="00F746AB" w:rsidRPr="00C611E3" w:rsidSect="00DB151B">
          <w:footerReference w:type="default" r:id="rId22"/>
          <w:pgSz w:w="11906" w:h="16838"/>
          <w:pgMar w:top="1418" w:right="1418" w:bottom="1418" w:left="1418" w:header="567" w:footer="596" w:gutter="0"/>
          <w:cols w:space="708"/>
          <w:docGrid w:linePitch="360"/>
        </w:sectPr>
      </w:pPr>
    </w:p>
    <w:p w14:paraId="7B4C52DD" w14:textId="09B97D9E" w:rsidR="00715BEA" w:rsidRPr="00C611E3" w:rsidRDefault="00715BEA" w:rsidP="00715BEA">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5b</w:t>
      </w:r>
    </w:p>
    <w:p w14:paraId="3A13E172" w14:textId="31750EF4" w:rsidR="00715BEA" w:rsidRPr="00AB0173" w:rsidRDefault="00715BEA" w:rsidP="00715B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izpolnjevanju drugih pogojev (za pravno osebo)</w:t>
      </w:r>
    </w:p>
    <w:p w14:paraId="590C488F" w14:textId="77777777" w:rsidR="00A90E4E" w:rsidRDefault="00A90E4E" w:rsidP="00A90E4E">
      <w:pPr>
        <w:autoSpaceDE w:val="0"/>
        <w:autoSpaceDN w:val="0"/>
        <w:adjustRightInd w:val="0"/>
        <w:rPr>
          <w:rFonts w:ascii="Arial" w:hAnsi="Arial" w:cs="Arial"/>
          <w:color w:val="000000"/>
          <w:sz w:val="18"/>
          <w:szCs w:val="18"/>
        </w:rPr>
      </w:pPr>
    </w:p>
    <w:p w14:paraId="11E90171" w14:textId="6C247E94" w:rsidR="00A90E4E" w:rsidRPr="00FC0E2D" w:rsidRDefault="00A90E4E" w:rsidP="00A90E4E">
      <w:pPr>
        <w:autoSpaceDE w:val="0"/>
        <w:autoSpaceDN w:val="0"/>
        <w:adjustRightInd w:val="0"/>
        <w:rPr>
          <w:rFonts w:ascii="Arial" w:hAnsi="Arial" w:cs="Arial"/>
          <w:color w:val="000000"/>
          <w:sz w:val="18"/>
          <w:szCs w:val="18"/>
        </w:rPr>
      </w:pPr>
      <w:r w:rsidRPr="00FC0E2D">
        <w:rPr>
          <w:rFonts w:ascii="Arial" w:hAnsi="Arial" w:cs="Arial"/>
          <w:color w:val="000000"/>
          <w:sz w:val="18"/>
          <w:szCs w:val="18"/>
        </w:rPr>
        <w:t>Spodaj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zastopnika </w:t>
      </w:r>
      <w:r w:rsidRPr="00FC0E2D">
        <w:rPr>
          <w:rFonts w:ascii="Arial" w:hAnsi="Arial" w:cs="Arial"/>
          <w:color w:val="000000"/>
          <w:sz w:val="18"/>
          <w:szCs w:val="18"/>
        </w:rPr>
        <w:t>p</w:t>
      </w:r>
      <w:r>
        <w:rPr>
          <w:rFonts w:ascii="Arial" w:hAnsi="Arial" w:cs="Arial"/>
          <w:color w:val="000000"/>
          <w:sz w:val="18"/>
          <w:szCs w:val="18"/>
        </w:rPr>
        <w:t>ravne osebe</w:t>
      </w:r>
      <w:r w:rsidRPr="00FC0E2D">
        <w:rPr>
          <w:rFonts w:ascii="Arial" w:hAnsi="Arial" w:cs="Arial"/>
          <w:color w:val="000000"/>
          <w:sz w:val="18"/>
          <w:szCs w:val="18"/>
        </w:rPr>
        <w:t>)</w:t>
      </w:r>
      <w:r>
        <w:rPr>
          <w:rFonts w:ascii="Arial" w:hAnsi="Arial" w:cs="Arial"/>
          <w:color w:val="000000"/>
          <w:sz w:val="18"/>
          <w:szCs w:val="18"/>
        </w:rPr>
        <w:t xml:space="preserve">, zastopnik ponudnika </w:t>
      </w:r>
      <w:r w:rsidRPr="00FC0E2D">
        <w:rPr>
          <w:rFonts w:ascii="Arial" w:hAnsi="Arial" w:cs="Arial"/>
          <w:color w:val="000000"/>
          <w:sz w:val="18"/>
          <w:szCs w:val="18"/>
        </w:rPr>
        <w:t xml:space="preserve"> </w:t>
      </w:r>
      <w:r>
        <w:rPr>
          <w:rFonts w:ascii="Arial" w:hAnsi="Arial" w:cs="Arial"/>
          <w:color w:val="000000"/>
          <w:sz w:val="18"/>
          <w:szCs w:val="18"/>
        </w:rPr>
        <w:t>______________________________ (naziv pravne osebe)</w:t>
      </w:r>
    </w:p>
    <w:p w14:paraId="62883D1C" w14:textId="77777777" w:rsidR="00330146" w:rsidRDefault="00A90E4E" w:rsidP="00330146">
      <w:pPr>
        <w:autoSpaceDE w:val="0"/>
        <w:autoSpaceDN w:val="0"/>
        <w:adjustRightInd w:val="0"/>
        <w:rPr>
          <w:rFonts w:ascii="Arial" w:hAnsi="Arial" w:cs="Arial"/>
          <w:color w:val="000000"/>
          <w:sz w:val="18"/>
          <w:szCs w:val="18"/>
        </w:rPr>
      </w:pPr>
      <w:r w:rsidRPr="003C4991">
        <w:rPr>
          <w:rFonts w:ascii="Arial" w:hAnsi="Arial" w:cs="Arial"/>
          <w:color w:val="000000"/>
          <w:sz w:val="18"/>
          <w:szCs w:val="18"/>
        </w:rPr>
        <w:t>Izjavljam</w:t>
      </w:r>
      <w:r>
        <w:rPr>
          <w:rFonts w:ascii="Arial" w:hAnsi="Arial" w:cs="Arial"/>
          <w:color w:val="000000"/>
          <w:sz w:val="18"/>
          <w:szCs w:val="18"/>
        </w:rPr>
        <w:t>:</w:t>
      </w:r>
      <w:r w:rsidRPr="003C4991">
        <w:rPr>
          <w:rFonts w:ascii="Arial" w:hAnsi="Arial" w:cs="Arial"/>
          <w:color w:val="000000"/>
          <w:sz w:val="18"/>
          <w:szCs w:val="18"/>
        </w:rPr>
        <w:t xml:space="preserve"> </w:t>
      </w:r>
    </w:p>
    <w:p w14:paraId="58E55645" w14:textId="5454E321" w:rsidR="00DE72B6" w:rsidRPr="00DE72B6" w:rsidRDefault="00330146" w:rsidP="00DE72B6">
      <w:pPr>
        <w:autoSpaceDE w:val="0"/>
        <w:autoSpaceDN w:val="0"/>
        <w:adjustRightInd w:val="0"/>
        <w:jc w:val="both"/>
        <w:rPr>
          <w:rFonts w:ascii="Arial" w:hAnsi="Arial" w:cs="Arial"/>
          <w:color w:val="000000"/>
          <w:sz w:val="18"/>
          <w:szCs w:val="18"/>
        </w:rPr>
      </w:pPr>
      <w:r w:rsidRPr="00DE72B6">
        <w:rPr>
          <w:rFonts w:ascii="Arial" w:hAnsi="Arial" w:cs="Arial"/>
          <w:color w:val="000000"/>
          <w:sz w:val="18"/>
          <w:szCs w:val="18"/>
        </w:rPr>
        <w:t xml:space="preserve">1. </w:t>
      </w:r>
      <w:r w:rsidR="00DE72B6" w:rsidRPr="00DE72B6">
        <w:rPr>
          <w:rFonts w:ascii="Arial" w:hAnsi="Arial" w:cs="Arial"/>
          <w:color w:val="000000"/>
          <w:sz w:val="18"/>
          <w:szCs w:val="18"/>
        </w:rPr>
        <w:t xml:space="preserve">izjava vezana na pogoja 9 </w:t>
      </w:r>
      <w:r w:rsidR="00861526" w:rsidRPr="00861526">
        <w:rPr>
          <w:rFonts w:ascii="Arial" w:hAnsi="Arial" w:cs="Arial"/>
          <w:color w:val="000000"/>
          <w:sz w:val="18"/>
          <w:szCs w:val="18"/>
        </w:rPr>
        <w:t>in kadrovske zahteve</w:t>
      </w:r>
      <w:r w:rsidR="00861526">
        <w:rPr>
          <w:rFonts w:ascii="Arial" w:hAnsi="Arial" w:cs="Arial"/>
          <w:color w:val="000000"/>
          <w:sz w:val="18"/>
          <w:szCs w:val="18"/>
        </w:rPr>
        <w:t xml:space="preserve"> </w:t>
      </w:r>
      <w:r w:rsidR="00DE72B6" w:rsidRPr="00DE72B6">
        <w:rPr>
          <w:rFonts w:ascii="Arial" w:hAnsi="Arial" w:cs="Arial"/>
          <w:color w:val="000000"/>
          <w:sz w:val="18"/>
          <w:szCs w:val="18"/>
        </w:rPr>
        <w:t>v razpisu:</w:t>
      </w:r>
    </w:p>
    <w:p w14:paraId="1DCE1FAF" w14:textId="5F93A609" w:rsidR="008B4AC8" w:rsidRPr="008B4AC8" w:rsidRDefault="008B4AC8" w:rsidP="008B4AC8">
      <w:pPr>
        <w:pStyle w:val="Odstavekseznama"/>
        <w:numPr>
          <w:ilvl w:val="0"/>
          <w:numId w:val="42"/>
        </w:numPr>
        <w:autoSpaceDE w:val="0"/>
        <w:autoSpaceDN w:val="0"/>
        <w:adjustRightInd w:val="0"/>
        <w:jc w:val="both"/>
        <w:rPr>
          <w:rFonts w:ascii="Arial" w:eastAsia="Times New Roman" w:hAnsi="Arial" w:cs="Arial"/>
          <w:bCs/>
          <w:sz w:val="18"/>
          <w:szCs w:val="18"/>
        </w:rPr>
      </w:pPr>
      <w:r w:rsidRPr="008B4AC8">
        <w:rPr>
          <w:rFonts w:ascii="Arial" w:eastAsia="Times New Roman" w:hAnsi="Arial" w:cs="Arial"/>
          <w:bCs/>
          <w:sz w:val="18"/>
          <w:szCs w:val="18"/>
        </w:rPr>
        <w:t>da predvideni odgovorni nosilec zdravstvene dejavnosti ter preostala dva predvidena nosilca dejavnosti imajo veljavne licence za delo na področju zobozdravstva, so usposobljeni za samostojno delo ter izpolnjujejo pogoje 3.a člena ZZDej.</w:t>
      </w:r>
    </w:p>
    <w:p w14:paraId="2BA65C4E" w14:textId="3E55914B" w:rsidR="00DE72B6" w:rsidRPr="00FC2B83" w:rsidRDefault="008B4AC8" w:rsidP="008B4AC8">
      <w:pPr>
        <w:pStyle w:val="Odstavekseznama"/>
        <w:autoSpaceDE w:val="0"/>
        <w:autoSpaceDN w:val="0"/>
        <w:adjustRightInd w:val="0"/>
        <w:jc w:val="both"/>
        <w:rPr>
          <w:rFonts w:ascii="Arial" w:hAnsi="Arial" w:cs="Arial"/>
          <w:color w:val="000000"/>
          <w:sz w:val="18"/>
          <w:szCs w:val="18"/>
        </w:rPr>
      </w:pPr>
      <w:r w:rsidRPr="008B4AC8">
        <w:rPr>
          <w:rFonts w:ascii="Arial" w:eastAsia="Times New Roman" w:hAnsi="Arial" w:cs="Arial"/>
          <w:bCs/>
          <w:sz w:val="18"/>
          <w:szCs w:val="18"/>
        </w:rPr>
        <w:t xml:space="preserve">  </w:t>
      </w:r>
    </w:p>
    <w:p w14:paraId="282FF5E1" w14:textId="29E0376E" w:rsidR="00DE72B6" w:rsidRPr="00DE72B6" w:rsidRDefault="00DE72B6" w:rsidP="00DE72B6">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2. </w:t>
      </w:r>
      <w:r w:rsidRPr="00DE72B6">
        <w:rPr>
          <w:rFonts w:ascii="Arial" w:hAnsi="Arial" w:cs="Arial"/>
          <w:color w:val="000000"/>
          <w:sz w:val="18"/>
          <w:szCs w:val="18"/>
        </w:rPr>
        <w:t>izjava vezana na pogoja 10 v razpisu:</w:t>
      </w:r>
    </w:p>
    <w:p w14:paraId="30CA8BB2" w14:textId="23B0349A" w:rsidR="00062CA2" w:rsidRPr="00DE72B6" w:rsidRDefault="002221EC" w:rsidP="002221EC">
      <w:pPr>
        <w:pStyle w:val="Odstavekseznama"/>
        <w:numPr>
          <w:ilvl w:val="0"/>
          <w:numId w:val="44"/>
        </w:numPr>
        <w:autoSpaceDE w:val="0"/>
        <w:autoSpaceDN w:val="0"/>
        <w:adjustRightInd w:val="0"/>
        <w:ind w:left="709" w:hanging="283"/>
        <w:jc w:val="both"/>
        <w:rPr>
          <w:rFonts w:ascii="Arial" w:hAnsi="Arial" w:cs="Arial"/>
          <w:bCs/>
          <w:color w:val="000000"/>
          <w:sz w:val="18"/>
          <w:szCs w:val="18"/>
        </w:rPr>
      </w:pPr>
      <w:r w:rsidRPr="002221EC">
        <w:rPr>
          <w:rFonts w:ascii="Arial" w:eastAsia="Times New Roman" w:hAnsi="Arial" w:cs="Arial"/>
          <w:bCs/>
          <w:sz w:val="18"/>
          <w:szCs w:val="18"/>
        </w:rPr>
        <w:t>da predvideni odgovorni nosilec zdravstvene dejavnosti ter ostali zaposleni aktivno obvladajo slovenski jezik in bodo pacientom zagotovili pravico do sporazumevanja v slovenskem jeziku.</w:t>
      </w:r>
    </w:p>
    <w:p w14:paraId="66FFE495" w14:textId="77777777" w:rsidR="00343BAB" w:rsidRDefault="00343BAB" w:rsidP="00343BAB">
      <w:pPr>
        <w:pStyle w:val="Odstavekseznama"/>
        <w:autoSpaceDE w:val="0"/>
        <w:autoSpaceDN w:val="0"/>
        <w:adjustRightInd w:val="0"/>
        <w:ind w:left="360"/>
        <w:jc w:val="both"/>
        <w:rPr>
          <w:rFonts w:ascii="Arial" w:hAnsi="Arial" w:cs="Arial"/>
          <w:color w:val="000000"/>
          <w:sz w:val="18"/>
          <w:szCs w:val="18"/>
        </w:rPr>
      </w:pPr>
    </w:p>
    <w:p w14:paraId="00AAA8E6" w14:textId="60603C8D" w:rsidR="00DE72B6" w:rsidRDefault="00DE72B6" w:rsidP="00343BAB">
      <w:pPr>
        <w:pStyle w:val="Odstavekseznama"/>
        <w:numPr>
          <w:ilvl w:val="0"/>
          <w:numId w:val="47"/>
        </w:numPr>
        <w:autoSpaceDE w:val="0"/>
        <w:autoSpaceDN w:val="0"/>
        <w:adjustRightInd w:val="0"/>
        <w:jc w:val="both"/>
        <w:rPr>
          <w:rFonts w:ascii="Arial" w:hAnsi="Arial" w:cs="Arial"/>
          <w:color w:val="000000"/>
          <w:sz w:val="18"/>
          <w:szCs w:val="18"/>
        </w:rPr>
      </w:pPr>
      <w:r w:rsidRPr="00330146">
        <w:rPr>
          <w:rFonts w:ascii="Arial" w:hAnsi="Arial" w:cs="Arial"/>
          <w:color w:val="000000"/>
          <w:sz w:val="18"/>
          <w:szCs w:val="18"/>
        </w:rPr>
        <w:t>Izjava vezana na pogoj 12 v razpisu:</w:t>
      </w:r>
    </w:p>
    <w:p w14:paraId="47902623" w14:textId="77777777" w:rsidR="00D71791" w:rsidRDefault="00D71791" w:rsidP="00D71791">
      <w:pPr>
        <w:pStyle w:val="Odstavekseznama"/>
        <w:autoSpaceDE w:val="0"/>
        <w:autoSpaceDN w:val="0"/>
        <w:adjustRightInd w:val="0"/>
        <w:ind w:left="360"/>
        <w:jc w:val="both"/>
        <w:rPr>
          <w:rFonts w:ascii="Arial" w:hAnsi="Arial" w:cs="Arial"/>
          <w:color w:val="000000"/>
          <w:sz w:val="18"/>
          <w:szCs w:val="18"/>
        </w:rPr>
      </w:pPr>
    </w:p>
    <w:p w14:paraId="1B30F8CA" w14:textId="367DF135" w:rsidR="00330146" w:rsidRPr="00136E96" w:rsidRDefault="00D71791" w:rsidP="00D71791">
      <w:pPr>
        <w:pStyle w:val="Odstavekseznama"/>
        <w:numPr>
          <w:ilvl w:val="0"/>
          <w:numId w:val="44"/>
        </w:numPr>
        <w:autoSpaceDE w:val="0"/>
        <w:autoSpaceDN w:val="0"/>
        <w:adjustRightInd w:val="0"/>
        <w:jc w:val="both"/>
        <w:rPr>
          <w:rFonts w:ascii="Arial" w:hAnsi="Arial" w:cs="Arial"/>
          <w:color w:val="000000"/>
          <w:sz w:val="18"/>
          <w:szCs w:val="18"/>
        </w:rPr>
      </w:pPr>
      <w:r w:rsidRPr="00D71791">
        <w:rPr>
          <w:rFonts w:ascii="Arial" w:hAnsi="Arial" w:cs="Arial"/>
          <w:sz w:val="18"/>
          <w:szCs w:val="18"/>
        </w:rPr>
        <w:t>da bo ponudnik najkasneje pred podpisom koncesijske pogodbe na svoje stroške zagotovil ustrezne prostore in opremo za izvajanje dejavnosti na območju občine Mežica, skladno z oddano ponudbo in merili.</w:t>
      </w:r>
    </w:p>
    <w:p w14:paraId="52AA8D77" w14:textId="37202F27" w:rsidR="00136E96" w:rsidRPr="00136E96" w:rsidRDefault="00136E96" w:rsidP="00343BAB">
      <w:pPr>
        <w:pStyle w:val="Odstavekseznama"/>
        <w:numPr>
          <w:ilvl w:val="0"/>
          <w:numId w:val="47"/>
        </w:numPr>
        <w:autoSpaceDE w:val="0"/>
        <w:autoSpaceDN w:val="0"/>
        <w:adjustRightInd w:val="0"/>
        <w:jc w:val="both"/>
        <w:rPr>
          <w:rFonts w:ascii="Arial" w:hAnsi="Arial" w:cs="Arial"/>
          <w:color w:val="000000"/>
          <w:sz w:val="18"/>
          <w:szCs w:val="18"/>
        </w:rPr>
      </w:pPr>
      <w:r w:rsidRPr="00136E96">
        <w:rPr>
          <w:rFonts w:ascii="Arial" w:hAnsi="Arial" w:cs="Arial"/>
          <w:color w:val="000000"/>
          <w:sz w:val="18"/>
          <w:szCs w:val="18"/>
        </w:rPr>
        <w:t>Izjava vezana na pogoj 1</w:t>
      </w:r>
      <w:r>
        <w:rPr>
          <w:rFonts w:ascii="Arial" w:hAnsi="Arial" w:cs="Arial"/>
          <w:color w:val="000000"/>
          <w:sz w:val="18"/>
          <w:szCs w:val="18"/>
        </w:rPr>
        <w:t>3</w:t>
      </w:r>
      <w:r w:rsidRPr="00136E96">
        <w:rPr>
          <w:rFonts w:ascii="Arial" w:hAnsi="Arial" w:cs="Arial"/>
          <w:color w:val="000000"/>
          <w:sz w:val="18"/>
          <w:szCs w:val="18"/>
        </w:rPr>
        <w:t xml:space="preserve"> v razpisu:</w:t>
      </w:r>
    </w:p>
    <w:p w14:paraId="75E56C67" w14:textId="77777777" w:rsidR="00343BAB" w:rsidRPr="00343BAB" w:rsidRDefault="00343BAB" w:rsidP="00343BAB">
      <w:pPr>
        <w:pStyle w:val="Odstavekseznama"/>
        <w:numPr>
          <w:ilvl w:val="0"/>
          <w:numId w:val="44"/>
        </w:numPr>
        <w:autoSpaceDE w:val="0"/>
        <w:autoSpaceDN w:val="0"/>
        <w:adjustRightInd w:val="0"/>
        <w:jc w:val="both"/>
        <w:rPr>
          <w:rFonts w:ascii="Arial" w:hAnsi="Arial" w:cs="Arial"/>
          <w:sz w:val="18"/>
          <w:szCs w:val="18"/>
        </w:rPr>
      </w:pPr>
      <w:r w:rsidRPr="00343BAB">
        <w:rPr>
          <w:rFonts w:ascii="Arial" w:hAnsi="Arial" w:cs="Arial"/>
          <w:sz w:val="18"/>
          <w:szCs w:val="18"/>
        </w:rPr>
        <w:t>da bo ponudnik v primeru podelitve koncesije prevzel vse tiste zavarovane osebe, ki so bile opredeljene pri dosedanjem izvajalcu razpisane koncesije in bodo v roku enega leta to želele.</w:t>
      </w:r>
    </w:p>
    <w:p w14:paraId="0734D66F" w14:textId="77777777" w:rsidR="00136E96" w:rsidRPr="00136E96" w:rsidRDefault="00136E96" w:rsidP="00136E96">
      <w:pPr>
        <w:autoSpaceDE w:val="0"/>
        <w:autoSpaceDN w:val="0"/>
        <w:adjustRightInd w:val="0"/>
        <w:jc w:val="both"/>
        <w:rPr>
          <w:rFonts w:ascii="Arial" w:hAnsi="Arial" w:cs="Arial"/>
          <w:color w:val="000000"/>
          <w:sz w:val="18"/>
          <w:szCs w:val="18"/>
        </w:rPr>
      </w:pPr>
    </w:p>
    <w:p w14:paraId="3ADD522D" w14:textId="3CF4ECE6" w:rsidR="00715BEA" w:rsidRPr="003C4991" w:rsidRDefault="00715BEA" w:rsidP="00715BEA">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0DE0501" w14:textId="77777777" w:rsidR="003F3E6F" w:rsidRDefault="003F3E6F" w:rsidP="003F3E6F">
      <w:pPr>
        <w:jc w:val="both"/>
        <w:rPr>
          <w:rFonts w:ascii="Arial" w:hAnsi="Arial" w:cs="Arial"/>
          <w:sz w:val="18"/>
          <w:szCs w:val="18"/>
        </w:rPr>
      </w:pPr>
    </w:p>
    <w:p w14:paraId="65EA909E" w14:textId="323BB2C1" w:rsidR="003F3E6F" w:rsidRPr="003F3E6F" w:rsidRDefault="003F3E6F" w:rsidP="003F3E6F">
      <w:pPr>
        <w:jc w:val="both"/>
        <w:rPr>
          <w:rFonts w:ascii="Arial" w:hAnsi="Arial" w:cs="Arial"/>
          <w:sz w:val="18"/>
          <w:szCs w:val="18"/>
        </w:rPr>
      </w:pPr>
      <w:r w:rsidRPr="003F3E6F">
        <w:rPr>
          <w:rFonts w:ascii="Arial" w:hAnsi="Arial" w:cs="Arial"/>
          <w:sz w:val="18"/>
          <w:szCs w:val="18"/>
        </w:rPr>
        <w:t>ŽIG                                                           PONUDNIK:</w:t>
      </w:r>
      <w:r>
        <w:rPr>
          <w:rFonts w:ascii="Arial" w:hAnsi="Arial" w:cs="Arial"/>
          <w:sz w:val="18"/>
          <w:szCs w:val="18"/>
        </w:rPr>
        <w:t xml:space="preserve"> </w:t>
      </w:r>
      <w:r w:rsidRPr="003C4991">
        <w:rPr>
          <w:rFonts w:ascii="Arial" w:hAnsi="Arial" w:cs="Arial"/>
          <w:color w:val="000000"/>
          <w:sz w:val="18"/>
          <w:szCs w:val="18"/>
        </w:rPr>
        <w:t>_____</w:t>
      </w:r>
      <w:r>
        <w:rPr>
          <w:rFonts w:ascii="Arial" w:hAnsi="Arial" w:cs="Arial"/>
          <w:color w:val="000000"/>
          <w:sz w:val="18"/>
          <w:szCs w:val="18"/>
        </w:rPr>
        <w:t>__________________________</w:t>
      </w:r>
      <w:r w:rsidRPr="003C4991">
        <w:rPr>
          <w:rFonts w:ascii="Arial" w:hAnsi="Arial" w:cs="Arial"/>
          <w:color w:val="000000"/>
          <w:sz w:val="18"/>
          <w:szCs w:val="18"/>
        </w:rPr>
        <w:t>________</w:t>
      </w:r>
    </w:p>
    <w:p w14:paraId="08276B13" w14:textId="2072D361" w:rsidR="003F3E6F" w:rsidRPr="003F3E6F" w:rsidRDefault="003F3E6F" w:rsidP="003F3E6F">
      <w:pPr>
        <w:ind w:left="3540" w:firstLine="708"/>
        <w:jc w:val="both"/>
        <w:rPr>
          <w:rFonts w:ascii="Arial" w:hAnsi="Arial" w:cs="Arial"/>
          <w:sz w:val="18"/>
          <w:szCs w:val="18"/>
        </w:rPr>
      </w:pPr>
      <w:r w:rsidRPr="003F3E6F">
        <w:rPr>
          <w:rFonts w:ascii="Arial" w:hAnsi="Arial" w:cs="Arial"/>
          <w:sz w:val="18"/>
          <w:szCs w:val="18"/>
        </w:rPr>
        <w:t xml:space="preserve"> (podpis zakonitega zastopnika ponudnika)</w:t>
      </w:r>
    </w:p>
    <w:p w14:paraId="5A747F42" w14:textId="77777777" w:rsidR="001D601D" w:rsidRDefault="003F3E6F" w:rsidP="001D601D">
      <w:pPr>
        <w:jc w:val="right"/>
        <w:rPr>
          <w:rFonts w:ascii="Arial" w:hAnsi="Arial" w:cs="Arial"/>
          <w:sz w:val="18"/>
          <w:szCs w:val="18"/>
        </w:rPr>
      </w:pPr>
      <w:r w:rsidRPr="003F3E6F">
        <w:rPr>
          <w:rFonts w:ascii="Arial" w:hAnsi="Arial" w:cs="Arial"/>
          <w:sz w:val="18"/>
          <w:szCs w:val="18"/>
        </w:rPr>
        <w:t>ODGOVORNI NOSILEC ZDRAVSTVENE DEJAVNOSTI:</w:t>
      </w:r>
      <w:r>
        <w:rPr>
          <w:rFonts w:ascii="Arial" w:hAnsi="Arial" w:cs="Arial"/>
          <w:sz w:val="18"/>
          <w:szCs w:val="18"/>
        </w:rPr>
        <w:t xml:space="preserve"> _____________________________</w:t>
      </w:r>
      <w:r w:rsidRPr="003F3E6F">
        <w:rPr>
          <w:rFonts w:ascii="Arial" w:hAnsi="Arial" w:cs="Arial"/>
          <w:sz w:val="18"/>
          <w:szCs w:val="18"/>
        </w:rPr>
        <w:t xml:space="preserve"> </w:t>
      </w:r>
    </w:p>
    <w:p w14:paraId="219A0E2E" w14:textId="0FEB8C5D" w:rsidR="003F3E6F" w:rsidRPr="003F3E6F" w:rsidRDefault="003F3E6F" w:rsidP="001D601D">
      <w:pPr>
        <w:jc w:val="right"/>
        <w:rPr>
          <w:rFonts w:ascii="Arial" w:hAnsi="Arial" w:cs="Arial"/>
          <w:sz w:val="18"/>
          <w:szCs w:val="18"/>
        </w:rPr>
      </w:pPr>
      <w:r w:rsidRPr="003F3E6F">
        <w:rPr>
          <w:rFonts w:ascii="Arial" w:hAnsi="Arial" w:cs="Arial"/>
          <w:sz w:val="18"/>
          <w:szCs w:val="18"/>
        </w:rPr>
        <w:t>(podpis predvidenega odgovornega nosilca zdravstvene dejavnosti pri pravni osebi)</w:t>
      </w:r>
    </w:p>
    <w:p w14:paraId="2E1EB54E" w14:textId="77777777" w:rsidR="003F3E6F" w:rsidRDefault="003F3E6F" w:rsidP="003F3E6F">
      <w:pPr>
        <w:autoSpaceDE w:val="0"/>
        <w:autoSpaceDN w:val="0"/>
        <w:adjustRightInd w:val="0"/>
        <w:jc w:val="both"/>
        <w:rPr>
          <w:rFonts w:ascii="Open Sans" w:hAnsi="Open Sans" w:cs="Open Sans"/>
          <w:color w:val="000000"/>
        </w:rPr>
      </w:pPr>
    </w:p>
    <w:p w14:paraId="434DB469" w14:textId="6B1E4CD2" w:rsidR="00715BEA" w:rsidRDefault="00715BEA" w:rsidP="003F3E6F">
      <w:pPr>
        <w:jc w:val="both"/>
        <w:rPr>
          <w:rFonts w:ascii="Arial" w:hAnsi="Arial" w:cs="Arial"/>
          <w:sz w:val="18"/>
          <w:szCs w:val="18"/>
        </w:rPr>
      </w:pPr>
      <w:r>
        <w:rPr>
          <w:rFonts w:ascii="Arial" w:hAnsi="Arial" w:cs="Arial"/>
          <w:sz w:val="18"/>
          <w:szCs w:val="18"/>
        </w:rPr>
        <w:br w:type="page"/>
      </w:r>
    </w:p>
    <w:p w14:paraId="7987A83D" w14:textId="77777777" w:rsidR="00B761BA" w:rsidRDefault="00B761BA" w:rsidP="00B761BA">
      <w:pPr>
        <w:spacing w:after="0"/>
        <w:jc w:val="both"/>
        <w:rPr>
          <w:rFonts w:ascii="Arial" w:hAnsi="Arial" w:cs="Arial"/>
          <w:b/>
          <w:bCs/>
          <w:sz w:val="18"/>
          <w:szCs w:val="18"/>
        </w:rPr>
      </w:pPr>
      <w:r w:rsidRPr="00B761BA">
        <w:rPr>
          <w:rFonts w:ascii="Arial" w:hAnsi="Arial" w:cs="Arial"/>
          <w:b/>
          <w:bCs/>
          <w:sz w:val="18"/>
          <w:szCs w:val="18"/>
        </w:rPr>
        <w:lastRenderedPageBreak/>
        <w:t>IZJAVA PREDVIDENEGA ODGOVORNEGA NOSILCA (Vezano na pogoj št. 11 - ustrezno označiti z X):</w:t>
      </w:r>
    </w:p>
    <w:p w14:paraId="276D771F" w14:textId="77777777" w:rsidR="00B761BA" w:rsidRPr="00B761BA" w:rsidRDefault="00B761BA" w:rsidP="00B761BA">
      <w:pPr>
        <w:spacing w:after="0"/>
        <w:jc w:val="both"/>
        <w:rPr>
          <w:rFonts w:ascii="Arial" w:hAnsi="Arial" w:cs="Arial"/>
          <w:sz w:val="18"/>
          <w:szCs w:val="18"/>
        </w:rPr>
      </w:pPr>
    </w:p>
    <w:p w14:paraId="644E2910" w14:textId="16EE1650" w:rsidR="00B761BA" w:rsidRPr="00B761BA" w:rsidRDefault="00B761BA" w:rsidP="00B761BA">
      <w:pPr>
        <w:spacing w:after="0"/>
        <w:jc w:val="both"/>
        <w:rPr>
          <w:rFonts w:ascii="Arial" w:hAnsi="Arial" w:cs="Arial"/>
          <w:sz w:val="18"/>
          <w:szCs w:val="18"/>
        </w:rPr>
      </w:pPr>
      <w:r w:rsidRPr="00B761BA">
        <w:rPr>
          <w:rFonts w:ascii="Arial" w:hAnsi="Arial" w:cs="Arial"/>
          <w:sz w:val="18"/>
          <w:szCs w:val="18"/>
        </w:rPr>
        <w:t xml:space="preserve">Spodaj podpisani/a ____________________________________________ (ime in priimek predvidenega nosilca), </w:t>
      </w:r>
      <w:r>
        <w:rPr>
          <w:rFonts w:ascii="Arial" w:hAnsi="Arial" w:cs="Arial"/>
          <w:sz w:val="18"/>
          <w:szCs w:val="18"/>
        </w:rPr>
        <w:t>i</w:t>
      </w:r>
      <w:r w:rsidRPr="00B761BA">
        <w:rPr>
          <w:rFonts w:ascii="Arial" w:hAnsi="Arial" w:cs="Arial"/>
          <w:sz w:val="18"/>
          <w:szCs w:val="18"/>
        </w:rPr>
        <w:t>zjavljam:</w:t>
      </w:r>
    </w:p>
    <w:p w14:paraId="258A4339" w14:textId="77777777" w:rsidR="00B761BA" w:rsidRPr="00B761BA" w:rsidRDefault="00B761BA" w:rsidP="00B761BA">
      <w:pPr>
        <w:numPr>
          <w:ilvl w:val="0"/>
          <w:numId w:val="48"/>
        </w:numPr>
        <w:spacing w:after="0"/>
        <w:jc w:val="both"/>
        <w:rPr>
          <w:rFonts w:ascii="Arial" w:hAnsi="Arial" w:cs="Arial"/>
          <w:sz w:val="18"/>
          <w:szCs w:val="18"/>
        </w:rPr>
      </w:pPr>
      <w:r w:rsidRPr="00B761BA">
        <w:rPr>
          <w:rFonts w:ascii="Arial" w:hAnsi="Arial" w:cs="Arial"/>
          <w:sz w:val="18"/>
          <w:szCs w:val="18"/>
        </w:rPr>
        <w:t xml:space="preserve">[ ] </w:t>
      </w:r>
      <w:r w:rsidRPr="00B761BA">
        <w:rPr>
          <w:rFonts w:ascii="Arial" w:hAnsi="Arial" w:cs="Arial"/>
          <w:b/>
          <w:bCs/>
          <w:sz w:val="18"/>
          <w:szCs w:val="18"/>
        </w:rPr>
        <w:t>a)</w:t>
      </w:r>
      <w:r w:rsidRPr="00B761BA">
        <w:rPr>
          <w:rFonts w:ascii="Arial" w:hAnsi="Arial" w:cs="Arial"/>
          <w:sz w:val="18"/>
          <w:szCs w:val="18"/>
        </w:rPr>
        <w:t xml:space="preserve"> da v času prijave na javni razpis nisem nikjer v delovnem razmerju.</w:t>
      </w:r>
    </w:p>
    <w:p w14:paraId="4441B793" w14:textId="77777777" w:rsidR="00B761BA" w:rsidRPr="00B761BA" w:rsidRDefault="00B761BA" w:rsidP="00B761BA">
      <w:pPr>
        <w:numPr>
          <w:ilvl w:val="0"/>
          <w:numId w:val="48"/>
        </w:numPr>
        <w:spacing w:after="0"/>
        <w:jc w:val="both"/>
        <w:rPr>
          <w:rFonts w:ascii="Arial" w:hAnsi="Arial" w:cs="Arial"/>
          <w:sz w:val="18"/>
          <w:szCs w:val="18"/>
        </w:rPr>
      </w:pPr>
      <w:r w:rsidRPr="00B761BA">
        <w:rPr>
          <w:rFonts w:ascii="Arial" w:hAnsi="Arial" w:cs="Arial"/>
          <w:sz w:val="18"/>
          <w:szCs w:val="18"/>
        </w:rPr>
        <w:t xml:space="preserve">[ ] </w:t>
      </w:r>
      <w:r w:rsidRPr="00B761BA">
        <w:rPr>
          <w:rFonts w:ascii="Arial" w:hAnsi="Arial" w:cs="Arial"/>
          <w:b/>
          <w:bCs/>
          <w:sz w:val="18"/>
          <w:szCs w:val="18"/>
        </w:rPr>
        <w:t>b)</w:t>
      </w:r>
      <w:r w:rsidRPr="00B761BA">
        <w:rPr>
          <w:rFonts w:ascii="Arial" w:hAnsi="Arial" w:cs="Arial"/>
          <w:sz w:val="18"/>
          <w:szCs w:val="18"/>
        </w:rPr>
        <w:t xml:space="preserve"> da sem v času prijave v delovnem razmerju pri pravni osebi, ki se prijavlja na ta razpis, in bom v primeru podelitve koncesije pri njej nemudoma začel/a opravljati koncesijsko dejavnost.</w:t>
      </w:r>
    </w:p>
    <w:p w14:paraId="59AF38EE" w14:textId="77777777" w:rsidR="003F08AA" w:rsidRDefault="00B761BA" w:rsidP="00B761BA">
      <w:pPr>
        <w:numPr>
          <w:ilvl w:val="0"/>
          <w:numId w:val="48"/>
        </w:numPr>
        <w:spacing w:after="0"/>
        <w:jc w:val="both"/>
        <w:rPr>
          <w:rFonts w:ascii="Arial" w:hAnsi="Arial" w:cs="Arial"/>
          <w:sz w:val="18"/>
          <w:szCs w:val="18"/>
        </w:rPr>
      </w:pPr>
      <w:r w:rsidRPr="00B761BA">
        <w:rPr>
          <w:rFonts w:ascii="Arial" w:hAnsi="Arial" w:cs="Arial"/>
          <w:sz w:val="18"/>
          <w:szCs w:val="18"/>
        </w:rPr>
        <w:t>[</w:t>
      </w:r>
      <w:r>
        <w:rPr>
          <w:rFonts w:ascii="Arial" w:hAnsi="Arial" w:cs="Arial"/>
          <w:sz w:val="18"/>
          <w:szCs w:val="18"/>
        </w:rPr>
        <w:t xml:space="preserve"> </w:t>
      </w:r>
      <w:r w:rsidRPr="00B761BA">
        <w:rPr>
          <w:rFonts w:ascii="Arial" w:hAnsi="Arial" w:cs="Arial"/>
          <w:sz w:val="18"/>
          <w:szCs w:val="18"/>
        </w:rPr>
        <w:t xml:space="preserve">] </w:t>
      </w:r>
      <w:r w:rsidRPr="00B761BA">
        <w:rPr>
          <w:rFonts w:ascii="Arial" w:hAnsi="Arial" w:cs="Arial"/>
          <w:b/>
          <w:bCs/>
          <w:sz w:val="18"/>
          <w:szCs w:val="18"/>
        </w:rPr>
        <w:t>c)</w:t>
      </w:r>
      <w:r w:rsidRPr="00B761BA">
        <w:rPr>
          <w:rFonts w:ascii="Arial" w:hAnsi="Arial" w:cs="Arial"/>
          <w:sz w:val="18"/>
          <w:szCs w:val="18"/>
        </w:rPr>
        <w:t xml:space="preserve"> da sem v času prijave v delovnem razmerju pri drugem delodajalcu:</w:t>
      </w:r>
      <w:r>
        <w:rPr>
          <w:rFonts w:ascii="Arial" w:hAnsi="Arial" w:cs="Arial"/>
          <w:sz w:val="18"/>
          <w:szCs w:val="18"/>
        </w:rPr>
        <w:t xml:space="preserve"> </w:t>
      </w:r>
    </w:p>
    <w:p w14:paraId="282C6263" w14:textId="1E8E71C4" w:rsidR="00B761BA" w:rsidRDefault="00B761BA" w:rsidP="003F08AA">
      <w:pPr>
        <w:spacing w:after="0"/>
        <w:ind w:left="720"/>
        <w:jc w:val="both"/>
        <w:rPr>
          <w:rFonts w:ascii="Arial" w:hAnsi="Arial" w:cs="Arial"/>
          <w:sz w:val="18"/>
          <w:szCs w:val="18"/>
        </w:rPr>
      </w:pPr>
      <w:r w:rsidRPr="00B761BA">
        <w:rPr>
          <w:rFonts w:ascii="Arial" w:hAnsi="Arial" w:cs="Arial"/>
          <w:sz w:val="18"/>
          <w:szCs w:val="18"/>
        </w:rPr>
        <w:t xml:space="preserve"> ______________________________________ (naziv in sedež), in da mi bo delovno razmerje prenehalo najkasneje zadnji dan pred pričetkom izvajanja koncesije, tako da bom lahko pri ponudniku začel/a opravljati koncesijsko dejavnost za polni delovni čas.</w:t>
      </w:r>
    </w:p>
    <w:p w14:paraId="3E3B47A5" w14:textId="77777777" w:rsidR="003F08AA" w:rsidRDefault="003F08AA" w:rsidP="003F08AA">
      <w:pPr>
        <w:spacing w:after="0"/>
        <w:ind w:left="720"/>
        <w:jc w:val="both"/>
        <w:rPr>
          <w:rFonts w:ascii="Arial" w:hAnsi="Arial" w:cs="Arial"/>
          <w:sz w:val="18"/>
          <w:szCs w:val="18"/>
        </w:rPr>
      </w:pPr>
    </w:p>
    <w:p w14:paraId="2487B11B" w14:textId="77777777" w:rsidR="003F08AA" w:rsidRPr="00B761BA" w:rsidRDefault="003F08AA" w:rsidP="003F08AA">
      <w:pPr>
        <w:spacing w:after="0"/>
        <w:ind w:left="720"/>
        <w:jc w:val="both"/>
        <w:rPr>
          <w:rFonts w:ascii="Arial" w:hAnsi="Arial" w:cs="Arial"/>
          <w:sz w:val="18"/>
          <w:szCs w:val="18"/>
        </w:rPr>
      </w:pPr>
    </w:p>
    <w:p w14:paraId="49C73D97" w14:textId="77777777" w:rsidR="00B761BA" w:rsidRPr="00B761BA" w:rsidRDefault="00B761BA" w:rsidP="00B761BA">
      <w:pPr>
        <w:spacing w:after="0"/>
        <w:jc w:val="right"/>
        <w:rPr>
          <w:rFonts w:ascii="Arial" w:hAnsi="Arial" w:cs="Arial"/>
          <w:sz w:val="18"/>
          <w:szCs w:val="18"/>
        </w:rPr>
      </w:pPr>
      <w:r w:rsidRPr="00B761BA">
        <w:rPr>
          <w:rFonts w:ascii="Arial" w:hAnsi="Arial" w:cs="Arial"/>
          <w:b/>
          <w:bCs/>
          <w:sz w:val="18"/>
          <w:szCs w:val="18"/>
        </w:rPr>
        <w:t>ODGOVORNI NOSILEC ZDRAVSTVENE DEJAVNOSTI (podpis):</w:t>
      </w:r>
      <w:r w:rsidRPr="00B761BA">
        <w:rPr>
          <w:rFonts w:ascii="Arial" w:hAnsi="Arial" w:cs="Arial"/>
          <w:sz w:val="18"/>
          <w:szCs w:val="18"/>
        </w:rPr>
        <w:t xml:space="preserve"> _________________________</w:t>
      </w:r>
    </w:p>
    <w:p w14:paraId="7B92AA96" w14:textId="77777777" w:rsidR="00B761BA" w:rsidRPr="00B761BA" w:rsidRDefault="00B761BA" w:rsidP="00B761BA">
      <w:pPr>
        <w:spacing w:after="0"/>
        <w:jc w:val="right"/>
        <w:rPr>
          <w:rFonts w:ascii="Arial" w:hAnsi="Arial" w:cs="Arial"/>
          <w:sz w:val="18"/>
          <w:szCs w:val="18"/>
        </w:rPr>
      </w:pPr>
      <w:r w:rsidRPr="00B761BA">
        <w:rPr>
          <w:rFonts w:ascii="Arial" w:hAnsi="Arial" w:cs="Arial"/>
          <w:sz w:val="18"/>
          <w:szCs w:val="18"/>
        </w:rPr>
        <w:pict w14:anchorId="2AE3A041">
          <v:rect id="_x0000_i1049" style="width:0;height:1.5pt" o:hralign="center" o:hrstd="t" o:hr="t" fillcolor="#a0a0a0" stroked="f"/>
        </w:pict>
      </w:r>
    </w:p>
    <w:p w14:paraId="23EF7F6C" w14:textId="029FB0C9" w:rsidR="00956C3A" w:rsidRPr="00590863" w:rsidRDefault="00956C3A" w:rsidP="00956C3A">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6</w:t>
      </w:r>
    </w:p>
    <w:p w14:paraId="5B618B4B" w14:textId="77777777" w:rsidR="003F08AA" w:rsidRDefault="003F08AA">
      <w:pPr>
        <w:rPr>
          <w:rFonts w:ascii="Arial" w:eastAsiaTheme="majorEastAsia" w:hAnsi="Arial" w:cs="Arial"/>
          <w:b/>
          <w:bCs/>
          <w:sz w:val="26"/>
          <w:szCs w:val="28"/>
        </w:rPr>
      </w:pPr>
      <w:r>
        <w:rPr>
          <w:rFonts w:ascii="Arial" w:hAnsi="Arial" w:cs="Arial"/>
        </w:rPr>
        <w:br w:type="page"/>
      </w:r>
    </w:p>
    <w:p w14:paraId="35F81E96" w14:textId="04A22491" w:rsidR="00956C3A" w:rsidRDefault="00956C3A" w:rsidP="00956C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w:t>
      </w:r>
      <w:r>
        <w:rPr>
          <w:rStyle w:val="Sprotnaopomba-sklic"/>
          <w:rFonts w:ascii="Arial" w:hAnsi="Arial" w:cs="Arial"/>
        </w:rPr>
        <w:footnoteReference w:id="1"/>
      </w:r>
      <w:r>
        <w:rPr>
          <w:rFonts w:ascii="Arial" w:hAnsi="Arial" w:cs="Arial"/>
        </w:rPr>
        <w:t xml:space="preserve"> po 35. členu </w:t>
      </w:r>
      <w:proofErr w:type="spellStart"/>
      <w:r>
        <w:rPr>
          <w:rFonts w:ascii="Arial" w:hAnsi="Arial" w:cs="Arial"/>
        </w:rPr>
        <w:t>ZIntPK</w:t>
      </w:r>
      <w:proofErr w:type="spellEnd"/>
    </w:p>
    <w:p w14:paraId="0ABA3DDB" w14:textId="77777777" w:rsidR="00956C3A" w:rsidRPr="00C972CE" w:rsidRDefault="00956C3A" w:rsidP="00956C3A">
      <w:pPr>
        <w:jc w:val="both"/>
        <w:rPr>
          <w:rFonts w:ascii="Arial Narrow" w:hAnsi="Arial Narrow" w:cs="Calibri"/>
          <w:sz w:val="24"/>
          <w:szCs w:val="24"/>
        </w:rPr>
      </w:pPr>
    </w:p>
    <w:p w14:paraId="25E3BA79" w14:textId="77777777" w:rsidR="00956C3A" w:rsidRPr="007048C7" w:rsidRDefault="00956C3A" w:rsidP="00956C3A">
      <w:pPr>
        <w:pBdr>
          <w:bottom w:val="single" w:sz="12" w:space="1" w:color="auto"/>
        </w:pBdr>
        <w:jc w:val="both"/>
        <w:rPr>
          <w:rFonts w:ascii="Arial" w:hAnsi="Arial" w:cs="Arial"/>
          <w:sz w:val="18"/>
          <w:szCs w:val="18"/>
        </w:rPr>
      </w:pPr>
    </w:p>
    <w:p w14:paraId="2C758B7A" w14:textId="77777777" w:rsidR="00956C3A" w:rsidRPr="007048C7" w:rsidRDefault="00956C3A" w:rsidP="00956C3A">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347480CB" w14:textId="77777777" w:rsidR="00956C3A" w:rsidRPr="007048C7" w:rsidRDefault="00956C3A" w:rsidP="00956C3A">
      <w:pPr>
        <w:jc w:val="both"/>
        <w:rPr>
          <w:rFonts w:ascii="Arial" w:hAnsi="Arial" w:cs="Arial"/>
          <w:sz w:val="18"/>
          <w:szCs w:val="18"/>
        </w:rPr>
      </w:pPr>
      <w:r w:rsidRPr="007048C7">
        <w:rPr>
          <w:rFonts w:ascii="Arial" w:hAnsi="Arial" w:cs="Arial"/>
          <w:sz w:val="18"/>
          <w:szCs w:val="18"/>
        </w:rPr>
        <w:t>izjavljam, da poslovni subjekt</w:t>
      </w:r>
    </w:p>
    <w:p w14:paraId="747DAB6F" w14:textId="77777777" w:rsidR="00956C3A" w:rsidRPr="007048C7" w:rsidRDefault="00956C3A" w:rsidP="00956C3A">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426AA4D" w14:textId="77777777" w:rsidR="00956C3A" w:rsidRPr="007048C7" w:rsidRDefault="00956C3A" w:rsidP="00956C3A">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2A6011E2" w14:textId="77777777" w:rsidR="00956C3A" w:rsidRPr="007048C7" w:rsidRDefault="00956C3A" w:rsidP="00956C3A">
      <w:pPr>
        <w:jc w:val="both"/>
        <w:rPr>
          <w:rFonts w:ascii="Arial" w:hAnsi="Arial" w:cs="Arial"/>
          <w:sz w:val="18"/>
          <w:szCs w:val="18"/>
        </w:rPr>
      </w:pPr>
    </w:p>
    <w:p w14:paraId="429AD0A3" w14:textId="0A0F5526" w:rsidR="00956C3A" w:rsidRPr="007048C7" w:rsidRDefault="00956C3A" w:rsidP="00956C3A">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Občine </w:t>
      </w:r>
      <w:r w:rsidR="005A1F86">
        <w:rPr>
          <w:rFonts w:ascii="Arial" w:hAnsi="Arial" w:cs="Arial"/>
          <w:sz w:val="18"/>
          <w:szCs w:val="18"/>
        </w:rPr>
        <w:t>Mežica</w:t>
      </w:r>
      <w:r w:rsidRPr="007048C7">
        <w:rPr>
          <w:rFonts w:ascii="Arial" w:hAnsi="Arial" w:cs="Arial"/>
          <w:sz w:val="18"/>
          <w:szCs w:val="18"/>
        </w:rPr>
        <w:t xml:space="preserve"> na način, določen v prvem odstavku 35. člena Zakona o integriteti in preprečevanju korupcije (Uradni list RS, št. 69/11 – uradno prečiščeno besedilo in 158/2020, </w:t>
      </w:r>
      <w:proofErr w:type="spellStart"/>
      <w:r w:rsidRPr="007048C7">
        <w:rPr>
          <w:rFonts w:ascii="Arial" w:hAnsi="Arial" w:cs="Arial"/>
          <w:sz w:val="18"/>
          <w:szCs w:val="18"/>
        </w:rPr>
        <w:t>ZIntPK</w:t>
      </w:r>
      <w:proofErr w:type="spellEnd"/>
      <w:r w:rsidRPr="007048C7">
        <w:rPr>
          <w:rFonts w:ascii="Arial" w:hAnsi="Arial" w:cs="Arial"/>
          <w:sz w:val="18"/>
          <w:szCs w:val="18"/>
        </w:rPr>
        <w:t xml:space="preserve">).   </w:t>
      </w:r>
    </w:p>
    <w:p w14:paraId="4842C645" w14:textId="77777777" w:rsidR="00956C3A" w:rsidRPr="007048C7" w:rsidRDefault="00956C3A" w:rsidP="00956C3A">
      <w:pPr>
        <w:jc w:val="both"/>
        <w:rPr>
          <w:rFonts w:ascii="Arial" w:hAnsi="Arial" w:cs="Arial"/>
          <w:sz w:val="18"/>
          <w:szCs w:val="18"/>
        </w:rPr>
      </w:pPr>
    </w:p>
    <w:p w14:paraId="44BD22BA" w14:textId="77777777" w:rsidR="00956C3A" w:rsidRPr="007048C7" w:rsidRDefault="00956C3A" w:rsidP="00956C3A">
      <w:pPr>
        <w:jc w:val="both"/>
        <w:rPr>
          <w:rFonts w:ascii="Arial" w:hAnsi="Arial" w:cs="Arial"/>
          <w:b/>
          <w:sz w:val="18"/>
          <w:szCs w:val="18"/>
          <w:u w:val="single"/>
        </w:rPr>
      </w:pPr>
      <w:r w:rsidRPr="007048C7">
        <w:rPr>
          <w:rFonts w:ascii="Arial" w:hAnsi="Arial" w:cs="Arial"/>
          <w:b/>
          <w:sz w:val="18"/>
          <w:szCs w:val="18"/>
          <w:u w:val="single"/>
        </w:rPr>
        <w:t xml:space="preserve">1. odstavek 35. člena </w:t>
      </w:r>
      <w:proofErr w:type="spellStart"/>
      <w:r w:rsidRPr="007048C7">
        <w:rPr>
          <w:rFonts w:ascii="Arial" w:hAnsi="Arial" w:cs="Arial"/>
          <w:b/>
          <w:sz w:val="18"/>
          <w:szCs w:val="18"/>
          <w:u w:val="single"/>
        </w:rPr>
        <w:t>ZIntPK</w:t>
      </w:r>
      <w:proofErr w:type="spellEnd"/>
      <w:r w:rsidRPr="007048C7">
        <w:rPr>
          <w:rFonts w:ascii="Arial" w:hAnsi="Arial" w:cs="Arial"/>
          <w:b/>
          <w:sz w:val="18"/>
          <w:szCs w:val="18"/>
          <w:u w:val="single"/>
        </w:rPr>
        <w:t>:</w:t>
      </w:r>
    </w:p>
    <w:p w14:paraId="26EA155C" w14:textId="77777777" w:rsidR="00956C3A" w:rsidRPr="007048C7" w:rsidRDefault="00956C3A" w:rsidP="00956C3A">
      <w:pPr>
        <w:pStyle w:val="Sprotnaopomba-besedilo"/>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23173" w14:textId="77777777" w:rsidR="00956C3A" w:rsidRPr="007048C7" w:rsidRDefault="00956C3A" w:rsidP="00B93D33">
      <w:pPr>
        <w:pStyle w:val="Sprotnaopomba-besedilo"/>
        <w:numPr>
          <w:ilvl w:val="0"/>
          <w:numId w:val="21"/>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6F701078" w14:textId="77777777" w:rsidR="00956C3A" w:rsidRPr="007048C7" w:rsidRDefault="00956C3A" w:rsidP="00B93D33">
      <w:pPr>
        <w:pStyle w:val="Sprotnaopomba-besedilo"/>
        <w:numPr>
          <w:ilvl w:val="0"/>
          <w:numId w:val="21"/>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3934CA00" w14:textId="77777777" w:rsidR="00956C3A" w:rsidRPr="007048C7" w:rsidRDefault="00956C3A" w:rsidP="00956C3A">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56C3A" w14:paraId="5BAF7B9C" w14:textId="77777777" w:rsidTr="00A9434A">
        <w:tc>
          <w:tcPr>
            <w:tcW w:w="4080" w:type="dxa"/>
            <w:tcMar>
              <w:top w:w="75" w:type="dxa"/>
              <w:bottom w:w="75" w:type="dxa"/>
            </w:tcMar>
            <w:vAlign w:val="center"/>
          </w:tcPr>
          <w:p w14:paraId="393625F6" w14:textId="77777777" w:rsidR="00956C3A" w:rsidRDefault="00956C3A" w:rsidP="00A9434A">
            <w:r>
              <w:rPr>
                <w:rFonts w:ascii="Arial" w:hAnsi="Arial" w:cs="Arial"/>
                <w:color w:val="000000"/>
                <w:position w:val="-2"/>
                <w:sz w:val="18"/>
                <w:szCs w:val="18"/>
              </w:rPr>
              <w:t>Kraj in datum:</w:t>
            </w:r>
          </w:p>
        </w:tc>
        <w:tc>
          <w:tcPr>
            <w:tcW w:w="0" w:type="auto"/>
            <w:tcMar>
              <w:top w:w="75" w:type="dxa"/>
              <w:bottom w:w="75" w:type="dxa"/>
            </w:tcMar>
            <w:vAlign w:val="center"/>
          </w:tcPr>
          <w:p w14:paraId="6D5B1E8A" w14:textId="77777777" w:rsidR="00956C3A" w:rsidRDefault="00956C3A" w:rsidP="00A9434A">
            <w:r>
              <w:rPr>
                <w:rFonts w:ascii="Arial" w:hAnsi="Arial" w:cs="Arial"/>
                <w:color w:val="000000"/>
                <w:position w:val="-2"/>
                <w:sz w:val="18"/>
                <w:szCs w:val="18"/>
              </w:rPr>
              <w:t>Ime in priimek: _____________________</w:t>
            </w:r>
          </w:p>
        </w:tc>
      </w:tr>
      <w:tr w:rsidR="00956C3A" w14:paraId="45475842" w14:textId="77777777" w:rsidTr="00A9434A">
        <w:tc>
          <w:tcPr>
            <w:tcW w:w="4080" w:type="dxa"/>
            <w:tcMar>
              <w:top w:w="75" w:type="dxa"/>
              <w:bottom w:w="75" w:type="dxa"/>
            </w:tcMar>
            <w:vAlign w:val="center"/>
          </w:tcPr>
          <w:p w14:paraId="7625E3AA" w14:textId="77777777" w:rsidR="00956C3A" w:rsidRDefault="00956C3A" w:rsidP="00A9434A">
            <w:r>
              <w:rPr>
                <w:rFonts w:ascii="Arial" w:hAnsi="Arial" w:cs="Arial"/>
                <w:color w:val="000000"/>
                <w:position w:val="-2"/>
                <w:sz w:val="18"/>
                <w:szCs w:val="18"/>
              </w:rPr>
              <w:t> </w:t>
            </w:r>
          </w:p>
        </w:tc>
        <w:tc>
          <w:tcPr>
            <w:tcW w:w="0" w:type="auto"/>
            <w:tcMar>
              <w:top w:w="75" w:type="dxa"/>
              <w:bottom w:w="75" w:type="dxa"/>
            </w:tcMar>
            <w:vAlign w:val="center"/>
          </w:tcPr>
          <w:p w14:paraId="269BE25A" w14:textId="77777777" w:rsidR="00956C3A" w:rsidRDefault="00956C3A" w:rsidP="00A9434A">
            <w:pPr>
              <w:jc w:val="center"/>
            </w:pPr>
            <w:r>
              <w:rPr>
                <w:rFonts w:ascii="Arial" w:hAnsi="Arial" w:cs="Arial"/>
                <w:color w:val="000000"/>
                <w:position w:val="-2"/>
                <w:sz w:val="18"/>
                <w:szCs w:val="18"/>
              </w:rPr>
              <w:t>(žig in podpis)</w:t>
            </w:r>
          </w:p>
        </w:tc>
      </w:tr>
    </w:tbl>
    <w:p w14:paraId="61F57E92" w14:textId="77777777" w:rsidR="00F746AB" w:rsidRDefault="00F746AB" w:rsidP="00F746AB">
      <w:pPr>
        <w:spacing w:after="120"/>
        <w:rPr>
          <w:rFonts w:ascii="Arial" w:hAnsi="Arial" w:cs="Arial"/>
        </w:rPr>
      </w:pPr>
    </w:p>
    <w:p w14:paraId="3569827B" w14:textId="77777777" w:rsidR="00F746AB" w:rsidRPr="00C611E3" w:rsidRDefault="00F746AB" w:rsidP="00F746AB">
      <w:pPr>
        <w:spacing w:before="225" w:after="225"/>
        <w:jc w:val="both"/>
        <w:rPr>
          <w:rFonts w:ascii="Arial" w:hAnsi="Arial" w:cs="Arial"/>
          <w:sz w:val="18"/>
          <w:szCs w:val="18"/>
        </w:rPr>
      </w:pPr>
    </w:p>
    <w:p w14:paraId="76ED4964" w14:textId="77777777" w:rsidR="00D33383" w:rsidRDefault="00D33383" w:rsidP="00D33383">
      <w:pPr>
        <w:spacing w:after="0"/>
        <w:jc w:val="right"/>
        <w:rPr>
          <w:rFonts w:ascii="Arial" w:hAnsi="Arial" w:cs="Arial"/>
          <w:sz w:val="18"/>
          <w:szCs w:val="18"/>
        </w:rPr>
      </w:pPr>
      <w:r>
        <w:rPr>
          <w:rFonts w:ascii="Arial" w:hAnsi="Arial" w:cs="Arial"/>
          <w:sz w:val="18"/>
          <w:szCs w:val="18"/>
        </w:rPr>
        <w:br w:type="page"/>
      </w:r>
    </w:p>
    <w:p w14:paraId="7FC4274F" w14:textId="3D07FFCE" w:rsidR="00D33383" w:rsidRPr="00590863" w:rsidRDefault="00D33383" w:rsidP="00D3338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5C70BBFA" w14:textId="45C35265" w:rsidR="00D33383" w:rsidRPr="00D33383" w:rsidRDefault="007379F7" w:rsidP="00D333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M</w:t>
      </w:r>
      <w:r w:rsidR="00D33383">
        <w:rPr>
          <w:rFonts w:ascii="Arial" w:hAnsi="Arial" w:cs="Arial"/>
        </w:rPr>
        <w:t>erila za ocenjevanje ponudb</w:t>
      </w:r>
    </w:p>
    <w:p w14:paraId="4DA9AEDD" w14:textId="25D959FB" w:rsidR="00E43033" w:rsidRPr="00D33383" w:rsidRDefault="00223527" w:rsidP="00D33383">
      <w:pPr>
        <w:pStyle w:val="Brezrazmikov"/>
        <w:jc w:val="both"/>
        <w:rPr>
          <w:rFonts w:ascii="Arial" w:hAnsi="Arial" w:cs="Arial"/>
          <w:b/>
          <w:bCs/>
          <w:sz w:val="20"/>
          <w:szCs w:val="20"/>
        </w:rPr>
      </w:pPr>
      <w:r w:rsidRPr="00223527">
        <w:rPr>
          <w:rFonts w:ascii="Arial" w:hAnsi="Arial" w:cs="Arial"/>
          <w:color w:val="000000"/>
        </w:rPr>
        <w:t>Na osnovi javnega razpisa za podelitev koncesije za opravljanje javne službe v osnovni zdravstveni dejavnosti na področju zobozdravstva za odrasle v Občini Mežica v okviru meril v razpisu izkazujemo naslednje podatke:</w:t>
      </w:r>
    </w:p>
    <w:p w14:paraId="7EA8BF68" w14:textId="03ED9FFE" w:rsidR="00E43033" w:rsidRDefault="00564918" w:rsidP="00062B69">
      <w:pPr>
        <w:pStyle w:val="Odstavekseznama"/>
        <w:numPr>
          <w:ilvl w:val="0"/>
          <w:numId w:val="25"/>
        </w:numPr>
        <w:spacing w:before="200" w:after="0" w:line="312" w:lineRule="auto"/>
        <w:jc w:val="both"/>
        <w:rPr>
          <w:rFonts w:ascii="Arial" w:hAnsi="Arial" w:cs="Arial"/>
          <w:b/>
          <w:bCs/>
          <w:sz w:val="18"/>
          <w:szCs w:val="18"/>
        </w:rPr>
      </w:pPr>
      <w:r w:rsidRPr="00564918">
        <w:rPr>
          <w:rFonts w:ascii="Arial" w:eastAsia="Times New Roman" w:hAnsi="Arial" w:cs="Arial"/>
          <w:b/>
          <w:bCs/>
          <w:sz w:val="18"/>
          <w:szCs w:val="18"/>
        </w:rPr>
        <w:t>Skupna delovna doba nosilcev zdravstvene dejavnosti (največ 25 točk)</w:t>
      </w:r>
      <w:r w:rsidR="00E43033" w:rsidRPr="00E43033">
        <w:rPr>
          <w:rFonts w:ascii="Arial" w:hAnsi="Arial" w:cs="Arial"/>
          <w:b/>
          <w:bCs/>
          <w:sz w:val="18"/>
          <w:szCs w:val="18"/>
        </w:rPr>
        <w:t>:</w:t>
      </w:r>
    </w:p>
    <w:p w14:paraId="2E9A98C1" w14:textId="77777777" w:rsidR="00223527" w:rsidRPr="00E43033" w:rsidRDefault="00223527" w:rsidP="00820EB5">
      <w:pPr>
        <w:pStyle w:val="Odstavekseznama"/>
        <w:spacing w:before="200" w:after="0" w:line="312" w:lineRule="auto"/>
        <w:jc w:val="both"/>
        <w:rPr>
          <w:rFonts w:ascii="Arial" w:hAnsi="Arial" w:cs="Arial"/>
          <w:b/>
          <w:bCs/>
          <w:sz w:val="18"/>
          <w:szCs w:val="18"/>
        </w:rPr>
      </w:pPr>
    </w:p>
    <w:p w14:paraId="062B4592" w14:textId="32960789" w:rsidR="00223527" w:rsidRPr="00223527" w:rsidRDefault="00223527" w:rsidP="00223527">
      <w:r w:rsidRPr="00223527">
        <w:rPr>
          <w:rFonts w:ascii="Arial" w:eastAsiaTheme="majorEastAsia" w:hAnsi="Arial" w:cs="Arial"/>
          <w:sz w:val="18"/>
          <w:szCs w:val="18"/>
        </w:rPr>
        <w:t xml:space="preserve">Seštevek delovne dobe na področju zobozdravstva po opravljeni diplomi (dopolnjena polna leta na dan roka za oddajo ponudb) za </w:t>
      </w:r>
      <w:r w:rsidRPr="00223527">
        <w:rPr>
          <w:rFonts w:ascii="Arial" w:eastAsiaTheme="majorEastAsia" w:hAnsi="Arial" w:cs="Arial"/>
          <w:b/>
          <w:bCs/>
          <w:sz w:val="18"/>
          <w:szCs w:val="18"/>
        </w:rPr>
        <w:t>največ tri prijavljene nosilce</w:t>
      </w:r>
      <w:r w:rsidRPr="00223527">
        <w:rPr>
          <w:rFonts w:ascii="Arial" w:eastAsiaTheme="majorEastAsia" w:hAnsi="Arial" w:cs="Arial"/>
          <w:sz w:val="18"/>
          <w:szCs w:val="18"/>
        </w:rPr>
        <w:t xml:space="preserve"> zdravstvene dejavnosti, ki bodo program izvajali na lokaciji (ustrezno označiti z X):</w:t>
      </w:r>
    </w:p>
    <w:p w14:paraId="748A8ED8" w14:textId="6D31E190" w:rsidR="00E43033" w:rsidRPr="0044565B" w:rsidRDefault="0044565B" w:rsidP="0044565B">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00A350E9" w:rsidRPr="0044565B">
        <w:rPr>
          <w:rFonts w:ascii="Arial" w:hAnsi="Arial" w:cs="Arial"/>
          <w:sz w:val="18"/>
          <w:szCs w:val="18"/>
        </w:rPr>
        <w:t xml:space="preserve">do </w:t>
      </w:r>
      <w:r w:rsidR="0016513F">
        <w:rPr>
          <w:rFonts w:ascii="Arial" w:hAnsi="Arial" w:cs="Arial"/>
          <w:sz w:val="18"/>
          <w:szCs w:val="18"/>
        </w:rPr>
        <w:t>1</w:t>
      </w:r>
      <w:r w:rsidR="00A350E9" w:rsidRPr="0044565B">
        <w:rPr>
          <w:rFonts w:ascii="Arial" w:hAnsi="Arial" w:cs="Arial"/>
          <w:sz w:val="18"/>
          <w:szCs w:val="18"/>
        </w:rPr>
        <w:t>5</w:t>
      </w:r>
      <w:r w:rsidR="00E43033" w:rsidRPr="0044565B">
        <w:rPr>
          <w:rFonts w:ascii="Arial" w:hAnsi="Arial" w:cs="Arial"/>
          <w:sz w:val="18"/>
          <w:szCs w:val="18"/>
        </w:rPr>
        <w:t xml:space="preserve"> let delovnih izkušenj   </w:t>
      </w:r>
      <w:r>
        <w:rPr>
          <w:rFonts w:ascii="Arial" w:hAnsi="Arial" w:cs="Arial"/>
          <w:sz w:val="18"/>
          <w:szCs w:val="18"/>
        </w:rPr>
        <w:t xml:space="preserve"> </w:t>
      </w:r>
      <w:r w:rsidR="00E43033" w:rsidRPr="0044565B">
        <w:rPr>
          <w:rFonts w:ascii="Arial" w:hAnsi="Arial" w:cs="Arial"/>
          <w:sz w:val="18"/>
          <w:szCs w:val="18"/>
        </w:rPr>
        <w:t xml:space="preserve">  </w:t>
      </w:r>
      <w:r w:rsidR="00A350E9" w:rsidRPr="0044565B">
        <w:rPr>
          <w:rFonts w:ascii="Arial" w:hAnsi="Arial" w:cs="Arial"/>
          <w:sz w:val="18"/>
          <w:szCs w:val="18"/>
        </w:rPr>
        <w:tab/>
      </w:r>
      <w:r w:rsidR="00A350E9" w:rsidRPr="0044565B">
        <w:rPr>
          <w:rFonts w:ascii="Arial" w:hAnsi="Arial" w:cs="Arial"/>
          <w:sz w:val="18"/>
          <w:szCs w:val="18"/>
        </w:rPr>
        <w:tab/>
      </w:r>
    </w:p>
    <w:p w14:paraId="0F1156A1" w14:textId="066C9A91" w:rsidR="00E43033" w:rsidRPr="0044565B" w:rsidRDefault="0044565B" w:rsidP="0044565B">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Pr="00E43033">
        <w:rPr>
          <w:rFonts w:ascii="Arial" w:hAnsi="Arial" w:cs="Arial"/>
          <w:sz w:val="18"/>
          <w:szCs w:val="18"/>
        </w:rPr>
        <w:t xml:space="preserve">od </w:t>
      </w:r>
      <w:r>
        <w:rPr>
          <w:rFonts w:ascii="Arial" w:hAnsi="Arial" w:cs="Arial"/>
          <w:sz w:val="18"/>
          <w:szCs w:val="18"/>
        </w:rPr>
        <w:t xml:space="preserve">vključno </w:t>
      </w:r>
      <w:r w:rsidR="0016513F">
        <w:rPr>
          <w:rFonts w:ascii="Arial" w:hAnsi="Arial" w:cs="Arial"/>
          <w:sz w:val="18"/>
          <w:szCs w:val="18"/>
        </w:rPr>
        <w:t>1</w:t>
      </w:r>
      <w:r w:rsidRPr="00E43033">
        <w:rPr>
          <w:rFonts w:ascii="Arial" w:hAnsi="Arial" w:cs="Arial"/>
          <w:sz w:val="18"/>
          <w:szCs w:val="18"/>
        </w:rPr>
        <w:t xml:space="preserve">5 </w:t>
      </w:r>
      <w:r>
        <w:rPr>
          <w:rFonts w:ascii="Arial" w:hAnsi="Arial" w:cs="Arial"/>
          <w:sz w:val="18"/>
          <w:szCs w:val="18"/>
        </w:rPr>
        <w:t xml:space="preserve">let </w:t>
      </w:r>
      <w:r w:rsidRPr="00E43033">
        <w:rPr>
          <w:rFonts w:ascii="Arial" w:hAnsi="Arial" w:cs="Arial"/>
          <w:sz w:val="18"/>
          <w:szCs w:val="18"/>
        </w:rPr>
        <w:t xml:space="preserve">do </w:t>
      </w:r>
      <w:r w:rsidR="0016513F">
        <w:rPr>
          <w:rFonts w:ascii="Arial" w:hAnsi="Arial" w:cs="Arial"/>
          <w:sz w:val="18"/>
          <w:szCs w:val="18"/>
        </w:rPr>
        <w:t>25</w:t>
      </w:r>
      <w:r w:rsidRPr="00E43033">
        <w:rPr>
          <w:rFonts w:ascii="Arial" w:hAnsi="Arial" w:cs="Arial"/>
          <w:sz w:val="18"/>
          <w:szCs w:val="18"/>
        </w:rPr>
        <w:t xml:space="preserve"> let delovnih izkušenj</w:t>
      </w:r>
    </w:p>
    <w:p w14:paraId="7D30D6E5" w14:textId="51886DF4" w:rsidR="0044565B" w:rsidRDefault="0044565B" w:rsidP="0044565B">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Pr="00E43033">
        <w:rPr>
          <w:rFonts w:ascii="Arial" w:hAnsi="Arial" w:cs="Arial"/>
          <w:sz w:val="18"/>
          <w:szCs w:val="18"/>
        </w:rPr>
        <w:t xml:space="preserve">od </w:t>
      </w:r>
      <w:r>
        <w:rPr>
          <w:rFonts w:ascii="Arial" w:hAnsi="Arial" w:cs="Arial"/>
          <w:sz w:val="18"/>
          <w:szCs w:val="18"/>
        </w:rPr>
        <w:t xml:space="preserve">vključno </w:t>
      </w:r>
      <w:r w:rsidR="00C952A4">
        <w:rPr>
          <w:rFonts w:ascii="Arial" w:hAnsi="Arial" w:cs="Arial"/>
          <w:sz w:val="18"/>
          <w:szCs w:val="18"/>
        </w:rPr>
        <w:t>25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sidR="00C952A4">
        <w:rPr>
          <w:rFonts w:ascii="Arial" w:hAnsi="Arial" w:cs="Arial"/>
          <w:sz w:val="18"/>
          <w:szCs w:val="18"/>
        </w:rPr>
        <w:t>35</w:t>
      </w:r>
      <w:r w:rsidRPr="00E43033">
        <w:rPr>
          <w:rFonts w:ascii="Arial" w:hAnsi="Arial" w:cs="Arial"/>
          <w:sz w:val="18"/>
          <w:szCs w:val="18"/>
        </w:rPr>
        <w:t xml:space="preserve"> let delovnih izkušenj</w:t>
      </w:r>
    </w:p>
    <w:p w14:paraId="71931DE9" w14:textId="4CA9EA2D" w:rsidR="0044565B" w:rsidRDefault="0044565B" w:rsidP="0044565B">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Pr="00E43033">
        <w:rPr>
          <w:rFonts w:ascii="Arial" w:hAnsi="Arial" w:cs="Arial"/>
          <w:sz w:val="18"/>
          <w:szCs w:val="18"/>
        </w:rPr>
        <w:t xml:space="preserve">od </w:t>
      </w:r>
      <w:r>
        <w:rPr>
          <w:rFonts w:ascii="Arial" w:hAnsi="Arial" w:cs="Arial"/>
          <w:sz w:val="18"/>
          <w:szCs w:val="18"/>
        </w:rPr>
        <w:t xml:space="preserve">vključno </w:t>
      </w:r>
      <w:r w:rsidR="00C952A4">
        <w:rPr>
          <w:rFonts w:ascii="Arial" w:hAnsi="Arial" w:cs="Arial"/>
          <w:sz w:val="18"/>
          <w:szCs w:val="18"/>
        </w:rPr>
        <w:t>35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sidR="00C952A4">
        <w:rPr>
          <w:rFonts w:ascii="Arial" w:hAnsi="Arial" w:cs="Arial"/>
          <w:sz w:val="18"/>
          <w:szCs w:val="18"/>
        </w:rPr>
        <w:t>45</w:t>
      </w:r>
      <w:r w:rsidRPr="00E43033">
        <w:rPr>
          <w:rFonts w:ascii="Arial" w:hAnsi="Arial" w:cs="Arial"/>
          <w:sz w:val="18"/>
          <w:szCs w:val="18"/>
        </w:rPr>
        <w:t xml:space="preserve"> let delovnih izkušenj      </w:t>
      </w:r>
    </w:p>
    <w:p w14:paraId="6287C91A" w14:textId="2CE3B1B0" w:rsidR="00CD0177" w:rsidRDefault="00CD0177" w:rsidP="00CD0177">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Pr="00E43033">
        <w:rPr>
          <w:rFonts w:ascii="Arial" w:hAnsi="Arial" w:cs="Arial"/>
          <w:sz w:val="18"/>
          <w:szCs w:val="18"/>
        </w:rPr>
        <w:t xml:space="preserve">od </w:t>
      </w:r>
      <w:r>
        <w:rPr>
          <w:rFonts w:ascii="Arial" w:hAnsi="Arial" w:cs="Arial"/>
          <w:sz w:val="18"/>
          <w:szCs w:val="18"/>
        </w:rPr>
        <w:t>vključno 45</w:t>
      </w:r>
      <w:r w:rsidRPr="00E43033">
        <w:rPr>
          <w:rFonts w:ascii="Arial" w:hAnsi="Arial" w:cs="Arial"/>
          <w:sz w:val="18"/>
          <w:szCs w:val="18"/>
        </w:rPr>
        <w:t xml:space="preserve"> </w:t>
      </w:r>
      <w:r>
        <w:rPr>
          <w:rFonts w:ascii="Arial" w:hAnsi="Arial" w:cs="Arial"/>
          <w:sz w:val="18"/>
          <w:szCs w:val="18"/>
        </w:rPr>
        <w:t xml:space="preserve">let </w:t>
      </w:r>
      <w:r w:rsidRPr="00E43033">
        <w:rPr>
          <w:rFonts w:ascii="Arial" w:hAnsi="Arial" w:cs="Arial"/>
          <w:sz w:val="18"/>
          <w:szCs w:val="18"/>
        </w:rPr>
        <w:t xml:space="preserve">do </w:t>
      </w:r>
      <w:r>
        <w:rPr>
          <w:rFonts w:ascii="Arial" w:hAnsi="Arial" w:cs="Arial"/>
          <w:sz w:val="18"/>
          <w:szCs w:val="18"/>
        </w:rPr>
        <w:t>90</w:t>
      </w:r>
      <w:r w:rsidRPr="00E43033">
        <w:rPr>
          <w:rFonts w:ascii="Arial" w:hAnsi="Arial" w:cs="Arial"/>
          <w:sz w:val="18"/>
          <w:szCs w:val="18"/>
        </w:rPr>
        <w:t xml:space="preserve"> let delovnih izkušenj      </w:t>
      </w:r>
    </w:p>
    <w:p w14:paraId="754C0F9C" w14:textId="7CBED9B2" w:rsidR="00E43033" w:rsidRDefault="0044565B" w:rsidP="0044565B">
      <w:pPr>
        <w:spacing w:after="0" w:line="312" w:lineRule="auto"/>
        <w:ind w:firstLine="708"/>
        <w:jc w:val="both"/>
        <w:rPr>
          <w:rFonts w:ascii="Arial" w:hAnsi="Arial" w:cs="Arial"/>
          <w:sz w:val="18"/>
          <w:szCs w:val="18"/>
        </w:rPr>
      </w:pPr>
      <w:r w:rsidRPr="0044565B">
        <w:rPr>
          <w:rFonts w:ascii="Arial" w:hAnsi="Arial" w:cs="Arial"/>
          <w:sz w:val="18"/>
          <w:szCs w:val="18"/>
        </w:rPr>
        <w:fldChar w:fldCharType="begin">
          <w:ffData>
            <w:name w:val="cbox15f474aa219374"/>
            <w:enabled/>
            <w:calcOnExit w:val="0"/>
            <w:checkBox>
              <w:sizeAuto/>
              <w:default w:val="0"/>
            </w:checkBox>
          </w:ffData>
        </w:fldChar>
      </w:r>
      <w:r w:rsidRPr="0044565B">
        <w:rPr>
          <w:rFonts w:ascii="Arial" w:hAnsi="Arial" w:cs="Arial"/>
          <w:sz w:val="18"/>
          <w:szCs w:val="18"/>
        </w:rPr>
        <w:instrText xml:space="preserve"> FORMCHECKBOX </w:instrText>
      </w:r>
      <w:r w:rsidRPr="0044565B">
        <w:rPr>
          <w:rFonts w:ascii="Arial" w:hAnsi="Arial" w:cs="Arial"/>
          <w:sz w:val="18"/>
          <w:szCs w:val="18"/>
        </w:rPr>
      </w:r>
      <w:r w:rsidRPr="0044565B">
        <w:rPr>
          <w:rFonts w:ascii="Arial" w:hAnsi="Arial" w:cs="Arial"/>
          <w:sz w:val="18"/>
          <w:szCs w:val="18"/>
        </w:rPr>
        <w:fldChar w:fldCharType="separate"/>
      </w:r>
      <w:r w:rsidRPr="0044565B">
        <w:rPr>
          <w:rFonts w:ascii="Arial" w:hAnsi="Arial" w:cs="Arial"/>
          <w:sz w:val="18"/>
          <w:szCs w:val="18"/>
        </w:rPr>
        <w:fldChar w:fldCharType="end"/>
      </w:r>
      <w:r w:rsidRPr="0044565B">
        <w:rPr>
          <w:rFonts w:ascii="Arial" w:hAnsi="Arial" w:cs="Arial"/>
          <w:sz w:val="18"/>
          <w:szCs w:val="18"/>
        </w:rPr>
        <w:t xml:space="preserve"> </w:t>
      </w:r>
      <w:r w:rsidRPr="00E43033">
        <w:rPr>
          <w:rFonts w:ascii="Arial" w:hAnsi="Arial" w:cs="Arial"/>
          <w:sz w:val="18"/>
          <w:szCs w:val="18"/>
        </w:rPr>
        <w:t xml:space="preserve">od </w:t>
      </w:r>
      <w:r>
        <w:rPr>
          <w:rFonts w:ascii="Arial" w:hAnsi="Arial" w:cs="Arial"/>
          <w:sz w:val="18"/>
          <w:szCs w:val="18"/>
        </w:rPr>
        <w:t xml:space="preserve">vključno </w:t>
      </w:r>
      <w:r w:rsidR="00CD0177">
        <w:rPr>
          <w:rFonts w:ascii="Arial" w:hAnsi="Arial" w:cs="Arial"/>
          <w:sz w:val="18"/>
          <w:szCs w:val="18"/>
        </w:rPr>
        <w:t>90</w:t>
      </w:r>
      <w:r w:rsidRPr="00E43033">
        <w:rPr>
          <w:rFonts w:ascii="Arial" w:hAnsi="Arial" w:cs="Arial"/>
          <w:sz w:val="18"/>
          <w:szCs w:val="18"/>
        </w:rPr>
        <w:t xml:space="preserve"> let in več delovnih izkušenj</w:t>
      </w:r>
      <w:r w:rsidR="00E43033" w:rsidRPr="0044565B">
        <w:rPr>
          <w:rFonts w:ascii="Arial" w:hAnsi="Arial" w:cs="Arial"/>
          <w:sz w:val="18"/>
          <w:szCs w:val="18"/>
        </w:rPr>
        <w:t xml:space="preserve">         </w:t>
      </w:r>
    </w:p>
    <w:p w14:paraId="28A4911C" w14:textId="77777777" w:rsidR="00B00543" w:rsidRDefault="00B00543" w:rsidP="00B00543">
      <w:pPr>
        <w:spacing w:after="0" w:line="312" w:lineRule="auto"/>
        <w:jc w:val="both"/>
        <w:rPr>
          <w:rFonts w:ascii="Arial" w:hAnsi="Arial" w:cs="Arial"/>
          <w:sz w:val="18"/>
          <w:szCs w:val="18"/>
        </w:rPr>
      </w:pPr>
    </w:p>
    <w:p w14:paraId="3540BE13" w14:textId="77777777" w:rsidR="00B00543" w:rsidRPr="00B00543" w:rsidRDefault="00B00543" w:rsidP="00B00543">
      <w:pPr>
        <w:spacing w:after="0" w:line="312" w:lineRule="auto"/>
        <w:jc w:val="both"/>
        <w:rPr>
          <w:rFonts w:ascii="Arial" w:hAnsi="Arial" w:cs="Arial"/>
          <w:sz w:val="18"/>
          <w:szCs w:val="18"/>
        </w:rPr>
      </w:pPr>
      <w:r w:rsidRPr="00B00543">
        <w:rPr>
          <w:rFonts w:ascii="Arial" w:hAnsi="Arial" w:cs="Arial"/>
          <w:i/>
          <w:iCs/>
          <w:sz w:val="18"/>
          <w:szCs w:val="18"/>
        </w:rPr>
        <w:t>Podatki o nosilcih, za katere se uveljavlja delovna doba:</w:t>
      </w:r>
    </w:p>
    <w:p w14:paraId="0FC8AF88" w14:textId="77777777" w:rsidR="00B00543" w:rsidRPr="00B00543" w:rsidRDefault="00B00543" w:rsidP="00B00543">
      <w:pPr>
        <w:numPr>
          <w:ilvl w:val="0"/>
          <w:numId w:val="49"/>
        </w:numPr>
        <w:spacing w:after="0" w:line="312" w:lineRule="auto"/>
        <w:jc w:val="both"/>
        <w:rPr>
          <w:rFonts w:ascii="Arial" w:hAnsi="Arial" w:cs="Arial"/>
          <w:sz w:val="18"/>
          <w:szCs w:val="18"/>
        </w:rPr>
      </w:pPr>
      <w:r w:rsidRPr="00B00543">
        <w:rPr>
          <w:rFonts w:ascii="Arial" w:hAnsi="Arial" w:cs="Arial"/>
          <w:sz w:val="18"/>
          <w:szCs w:val="18"/>
        </w:rPr>
        <w:t>Odgovorni nosilec (ime in priimek): _______________________ Št. let delovne dobe: _____</w:t>
      </w:r>
    </w:p>
    <w:p w14:paraId="2102A0FE" w14:textId="77777777" w:rsidR="00B00543" w:rsidRPr="00B00543" w:rsidRDefault="00B00543" w:rsidP="00B00543">
      <w:pPr>
        <w:numPr>
          <w:ilvl w:val="0"/>
          <w:numId w:val="49"/>
        </w:numPr>
        <w:spacing w:after="0" w:line="312" w:lineRule="auto"/>
        <w:jc w:val="both"/>
        <w:rPr>
          <w:rFonts w:ascii="Arial" w:hAnsi="Arial" w:cs="Arial"/>
          <w:sz w:val="18"/>
          <w:szCs w:val="18"/>
        </w:rPr>
      </w:pPr>
      <w:r w:rsidRPr="00B00543">
        <w:rPr>
          <w:rFonts w:ascii="Arial" w:hAnsi="Arial" w:cs="Arial"/>
          <w:sz w:val="18"/>
          <w:szCs w:val="18"/>
        </w:rPr>
        <w:t>Drugi nosilec (ime in priimek): __________________________ Št. let delovne dobe: _____</w:t>
      </w:r>
    </w:p>
    <w:p w14:paraId="1BFC6E39" w14:textId="77777777" w:rsidR="00B00543" w:rsidRPr="00B00543" w:rsidRDefault="00B00543" w:rsidP="00B00543">
      <w:pPr>
        <w:numPr>
          <w:ilvl w:val="0"/>
          <w:numId w:val="49"/>
        </w:numPr>
        <w:spacing w:after="0" w:line="312" w:lineRule="auto"/>
        <w:jc w:val="both"/>
        <w:rPr>
          <w:rFonts w:ascii="Arial" w:hAnsi="Arial" w:cs="Arial"/>
          <w:sz w:val="18"/>
          <w:szCs w:val="18"/>
        </w:rPr>
      </w:pPr>
      <w:r w:rsidRPr="00B00543">
        <w:rPr>
          <w:rFonts w:ascii="Arial" w:hAnsi="Arial" w:cs="Arial"/>
          <w:sz w:val="18"/>
          <w:szCs w:val="18"/>
        </w:rPr>
        <w:t>Tretji nosilec (ime in priimek): __________________________ Št. let delovne dobe: _____</w:t>
      </w:r>
      <w:r w:rsidRPr="00B00543">
        <w:rPr>
          <w:rFonts w:ascii="Arial" w:hAnsi="Arial" w:cs="Arial"/>
          <w:sz w:val="18"/>
          <w:szCs w:val="18"/>
        </w:rPr>
        <w:br/>
      </w:r>
    </w:p>
    <w:p w14:paraId="7CE6E6AB" w14:textId="4C7E151A" w:rsidR="00B00543" w:rsidRPr="00B00543" w:rsidRDefault="00B00543" w:rsidP="00B00543">
      <w:pPr>
        <w:spacing w:after="0" w:line="312" w:lineRule="auto"/>
        <w:ind w:left="360"/>
        <w:jc w:val="both"/>
        <w:rPr>
          <w:rFonts w:ascii="Arial" w:hAnsi="Arial" w:cs="Arial"/>
          <w:sz w:val="18"/>
          <w:szCs w:val="18"/>
        </w:rPr>
      </w:pPr>
      <w:r w:rsidRPr="00B00543">
        <w:rPr>
          <w:rFonts w:ascii="Arial" w:hAnsi="Arial" w:cs="Arial"/>
          <w:b/>
          <w:bCs/>
          <w:sz w:val="18"/>
          <w:szCs w:val="18"/>
        </w:rPr>
        <w:t>SKUPNA VSOTA LET DELOVNE DOBE (1 + 2 + 3):</w:t>
      </w:r>
      <w:r w:rsidRPr="00B00543">
        <w:rPr>
          <w:rFonts w:ascii="Arial" w:hAnsi="Arial" w:cs="Arial"/>
          <w:sz w:val="18"/>
          <w:szCs w:val="18"/>
        </w:rPr>
        <w:t xml:space="preserve"> ___________ let.</w:t>
      </w:r>
    </w:p>
    <w:p w14:paraId="0BC8A21D" w14:textId="77777777" w:rsidR="00B00543" w:rsidRPr="0044565B" w:rsidRDefault="00B00543" w:rsidP="00B00543">
      <w:pPr>
        <w:spacing w:after="0" w:line="312" w:lineRule="auto"/>
        <w:jc w:val="both"/>
        <w:rPr>
          <w:rFonts w:ascii="Arial" w:hAnsi="Arial" w:cs="Arial"/>
          <w:sz w:val="18"/>
          <w:szCs w:val="18"/>
        </w:rPr>
      </w:pPr>
    </w:p>
    <w:p w14:paraId="30521FF5" w14:textId="77777777" w:rsidR="000A7C69" w:rsidRPr="000A7C69" w:rsidRDefault="00D33383" w:rsidP="000A7C69">
      <w:pPr>
        <w:spacing w:line="312" w:lineRule="auto"/>
        <w:jc w:val="both"/>
        <w:rPr>
          <w:rFonts w:ascii="Arial" w:hAnsi="Arial" w:cs="Arial"/>
          <w:sz w:val="18"/>
          <w:szCs w:val="18"/>
        </w:rPr>
      </w:pPr>
      <w:r w:rsidRPr="00D33383">
        <w:rPr>
          <w:rFonts w:ascii="Arial" w:hAnsi="Arial" w:cs="Arial"/>
          <w:b/>
          <w:sz w:val="18"/>
          <w:szCs w:val="18"/>
        </w:rPr>
        <w:t>D</w:t>
      </w:r>
      <w:r w:rsidR="00264137">
        <w:rPr>
          <w:rFonts w:ascii="Arial" w:hAnsi="Arial" w:cs="Arial"/>
          <w:b/>
          <w:sz w:val="18"/>
          <w:szCs w:val="18"/>
        </w:rPr>
        <w:t>okazila</w:t>
      </w:r>
      <w:r w:rsidRPr="00D33383">
        <w:rPr>
          <w:rFonts w:ascii="Arial" w:hAnsi="Arial" w:cs="Arial"/>
          <w:b/>
          <w:sz w:val="18"/>
          <w:szCs w:val="18"/>
        </w:rPr>
        <w:t xml:space="preserve">: </w:t>
      </w:r>
      <w:bookmarkStart w:id="5" w:name="_Hlk88824191"/>
      <w:r w:rsidR="000A7C69" w:rsidRPr="000A7C69">
        <w:rPr>
          <w:rFonts w:ascii="Arial" w:hAnsi="Arial" w:cs="Arial"/>
          <w:sz w:val="18"/>
          <w:szCs w:val="18"/>
        </w:rPr>
        <w:t>Za vse navedene nosilce (največ tri) je potrebno priložiti kopijo izpisa ZPIZ o obdobjih zavarovanja (ali kopijo delovne knjižice/pogodbe o zaposlitvi) ter fotokopijo diplome.</w:t>
      </w:r>
    </w:p>
    <w:p w14:paraId="1C61BBA0" w14:textId="59A0D411" w:rsidR="001D601D" w:rsidRPr="001D601D" w:rsidRDefault="001D601D" w:rsidP="000A7C69">
      <w:pPr>
        <w:spacing w:line="312" w:lineRule="auto"/>
        <w:jc w:val="both"/>
        <w:rPr>
          <w:rFonts w:ascii="Arial" w:hAnsi="Arial" w:cs="Arial"/>
          <w:sz w:val="18"/>
          <w:szCs w:val="18"/>
        </w:rPr>
      </w:pPr>
    </w:p>
    <w:p w14:paraId="6D5E72F2" w14:textId="099DCD5C" w:rsidR="00F574B5" w:rsidRDefault="00F574B5" w:rsidP="001D601D">
      <w:pPr>
        <w:pStyle w:val="Odstavekseznama"/>
        <w:numPr>
          <w:ilvl w:val="0"/>
          <w:numId w:val="25"/>
        </w:numPr>
        <w:spacing w:before="200" w:after="0" w:line="312" w:lineRule="auto"/>
        <w:jc w:val="both"/>
        <w:rPr>
          <w:rFonts w:ascii="Arial" w:hAnsi="Arial" w:cs="Arial"/>
          <w:b/>
          <w:bCs/>
          <w:sz w:val="18"/>
          <w:szCs w:val="18"/>
        </w:rPr>
      </w:pPr>
      <w:r>
        <w:rPr>
          <w:rFonts w:ascii="Arial" w:hAnsi="Arial" w:cs="Arial"/>
          <w:b/>
          <w:bCs/>
          <w:sz w:val="18"/>
          <w:szCs w:val="18"/>
        </w:rPr>
        <w:t xml:space="preserve">Obdobje izvajanja </w:t>
      </w:r>
      <w:r w:rsidR="00470324">
        <w:rPr>
          <w:rFonts w:ascii="Arial" w:hAnsi="Arial" w:cs="Arial"/>
          <w:b/>
          <w:bCs/>
          <w:sz w:val="18"/>
          <w:szCs w:val="18"/>
        </w:rPr>
        <w:t>zdravstvene</w:t>
      </w:r>
      <w:r w:rsidR="002F2455">
        <w:rPr>
          <w:rFonts w:ascii="Arial" w:hAnsi="Arial" w:cs="Arial"/>
          <w:b/>
          <w:bCs/>
          <w:sz w:val="18"/>
          <w:szCs w:val="18"/>
        </w:rPr>
        <w:t xml:space="preserve"> dejavnosti</w:t>
      </w:r>
    </w:p>
    <w:p w14:paraId="120B519C" w14:textId="76ABCE05" w:rsidR="00F574B5" w:rsidRDefault="00F574B5" w:rsidP="00F574B5">
      <w:pPr>
        <w:spacing w:before="200" w:after="0" w:line="312" w:lineRule="auto"/>
        <w:jc w:val="both"/>
        <w:rPr>
          <w:rFonts w:ascii="Arial" w:eastAsiaTheme="majorEastAsia" w:hAnsi="Arial" w:cs="Arial"/>
          <w:sz w:val="18"/>
          <w:szCs w:val="18"/>
        </w:rPr>
      </w:pPr>
      <w:r w:rsidRPr="00F574B5">
        <w:rPr>
          <w:rFonts w:ascii="Arial" w:eastAsiaTheme="majorEastAsia" w:hAnsi="Arial" w:cs="Arial"/>
          <w:sz w:val="18"/>
          <w:szCs w:val="18"/>
        </w:rPr>
        <w:t>Obdobje izvajanja zdravstvene dejavnosti na področju razpisane koncesije od pridobitve dovoljenja za opravljanje zdravstvene dejavnosti do</w:t>
      </w:r>
      <w:r w:rsidR="00226499">
        <w:rPr>
          <w:rFonts w:ascii="Arial" w:eastAsiaTheme="majorEastAsia" w:hAnsi="Arial" w:cs="Arial"/>
          <w:sz w:val="18"/>
          <w:szCs w:val="18"/>
        </w:rPr>
        <w:t xml:space="preserve"> roka</w:t>
      </w:r>
      <w:r w:rsidRPr="00F574B5">
        <w:rPr>
          <w:rFonts w:ascii="Arial" w:eastAsiaTheme="majorEastAsia" w:hAnsi="Arial" w:cs="Arial"/>
          <w:sz w:val="18"/>
          <w:szCs w:val="18"/>
        </w:rPr>
        <w:t xml:space="preserve"> vložitve ponudbe</w:t>
      </w:r>
      <w:r w:rsidR="002C6CAF">
        <w:rPr>
          <w:rFonts w:ascii="Arial" w:eastAsiaTheme="majorEastAsia" w:hAnsi="Arial" w:cs="Arial"/>
          <w:sz w:val="18"/>
          <w:szCs w:val="18"/>
        </w:rPr>
        <w:t xml:space="preserve"> (potrebno izpolniti</w:t>
      </w:r>
      <w:r w:rsidR="00470324">
        <w:rPr>
          <w:rFonts w:ascii="Arial" w:eastAsiaTheme="majorEastAsia" w:hAnsi="Arial" w:cs="Arial"/>
          <w:sz w:val="18"/>
          <w:szCs w:val="18"/>
        </w:rPr>
        <w:t xml:space="preserve"> število let</w:t>
      </w:r>
      <w:r w:rsidR="00797256">
        <w:rPr>
          <w:rFonts w:ascii="Arial" w:eastAsiaTheme="majorEastAsia" w:hAnsi="Arial" w:cs="Arial"/>
          <w:sz w:val="18"/>
          <w:szCs w:val="18"/>
        </w:rPr>
        <w:t xml:space="preserve"> in mesecev</w:t>
      </w:r>
      <w:r w:rsidR="002C6CAF">
        <w:rPr>
          <w:rFonts w:ascii="Arial" w:eastAsiaTheme="majorEastAsia" w:hAnsi="Arial" w:cs="Arial"/>
          <w:sz w:val="18"/>
          <w:szCs w:val="18"/>
        </w:rPr>
        <w:t>)</w:t>
      </w:r>
      <w:r w:rsidR="002F2455">
        <w:rPr>
          <w:rFonts w:ascii="Arial" w:eastAsiaTheme="majorEastAsia" w:hAnsi="Arial" w:cs="Arial"/>
          <w:sz w:val="18"/>
          <w:szCs w:val="18"/>
        </w:rPr>
        <w:t>:</w:t>
      </w:r>
    </w:p>
    <w:p w14:paraId="7FE43BC5" w14:textId="3AC3C160" w:rsidR="002F2455" w:rsidRDefault="00783704" w:rsidP="00F574B5">
      <w:pPr>
        <w:spacing w:before="200" w:after="0" w:line="312" w:lineRule="auto"/>
        <w:jc w:val="both"/>
        <w:rPr>
          <w:rFonts w:ascii="Arial" w:eastAsiaTheme="majorEastAsia" w:hAnsi="Arial" w:cs="Arial"/>
          <w:sz w:val="18"/>
          <w:szCs w:val="18"/>
        </w:rPr>
      </w:pPr>
      <w:r w:rsidRPr="00783704">
        <w:rPr>
          <w:rFonts w:ascii="Arial" w:eastAsiaTheme="majorEastAsia" w:hAnsi="Arial" w:cs="Arial"/>
          <w:sz w:val="18"/>
          <w:szCs w:val="18"/>
        </w:rPr>
        <w:t>Ponudnik izjavljam, da od pridobitve dovoljenja za opravljanje zdravstvene dejavnosti do vložitve ponudbe na ta javni razpis zdravstveno dejavnost na področju</w:t>
      </w:r>
      <w:r w:rsidR="002C0A14">
        <w:rPr>
          <w:rFonts w:ascii="Arial" w:eastAsiaTheme="majorEastAsia" w:hAnsi="Arial" w:cs="Arial"/>
          <w:sz w:val="18"/>
          <w:szCs w:val="18"/>
        </w:rPr>
        <w:t xml:space="preserve"> razpisane koncesije</w:t>
      </w:r>
      <w:r w:rsidR="009F3A0E">
        <w:rPr>
          <w:rFonts w:ascii="Arial" w:eastAsiaTheme="majorEastAsia" w:hAnsi="Arial" w:cs="Arial"/>
          <w:sz w:val="18"/>
          <w:szCs w:val="18"/>
        </w:rPr>
        <w:t xml:space="preserve"> izvajam skupno</w:t>
      </w:r>
      <w:r w:rsidR="002C0A14">
        <w:rPr>
          <w:rFonts w:ascii="Arial" w:eastAsiaTheme="majorEastAsia" w:hAnsi="Arial" w:cs="Arial"/>
          <w:sz w:val="18"/>
          <w:szCs w:val="18"/>
        </w:rPr>
        <w:t xml:space="preserve"> __________ le</w:t>
      </w:r>
      <w:r w:rsidR="00746A71">
        <w:rPr>
          <w:rFonts w:ascii="Arial" w:eastAsiaTheme="majorEastAsia" w:hAnsi="Arial" w:cs="Arial"/>
          <w:sz w:val="18"/>
          <w:szCs w:val="18"/>
        </w:rPr>
        <w:t>t</w:t>
      </w:r>
      <w:r w:rsidR="006A3EFB">
        <w:rPr>
          <w:rFonts w:ascii="Arial" w:eastAsiaTheme="majorEastAsia" w:hAnsi="Arial" w:cs="Arial"/>
          <w:sz w:val="18"/>
          <w:szCs w:val="18"/>
        </w:rPr>
        <w:t xml:space="preserve"> in ________</w:t>
      </w:r>
      <w:r w:rsidR="00746A71">
        <w:rPr>
          <w:rFonts w:ascii="Arial" w:eastAsiaTheme="majorEastAsia" w:hAnsi="Arial" w:cs="Arial"/>
          <w:sz w:val="18"/>
          <w:szCs w:val="18"/>
        </w:rPr>
        <w:t>mesecev</w:t>
      </w:r>
      <w:r w:rsidR="009015AD">
        <w:rPr>
          <w:rFonts w:ascii="Arial" w:eastAsiaTheme="majorEastAsia" w:hAnsi="Arial" w:cs="Arial"/>
          <w:sz w:val="18"/>
          <w:szCs w:val="18"/>
        </w:rPr>
        <w:t xml:space="preserve">, </w:t>
      </w:r>
      <w:r w:rsidR="009015AD" w:rsidRPr="009015AD">
        <w:rPr>
          <w:rFonts w:ascii="Arial" w:eastAsiaTheme="majorEastAsia" w:hAnsi="Arial" w:cs="Arial"/>
          <w:sz w:val="18"/>
          <w:szCs w:val="18"/>
        </w:rPr>
        <w:t xml:space="preserve">kar znaša </w:t>
      </w:r>
      <w:r w:rsidR="009015AD" w:rsidRPr="009015AD">
        <w:rPr>
          <w:rFonts w:ascii="Arial" w:eastAsiaTheme="majorEastAsia" w:hAnsi="Arial" w:cs="Arial"/>
          <w:b/>
          <w:bCs/>
          <w:sz w:val="18"/>
          <w:szCs w:val="18"/>
        </w:rPr>
        <w:t>skupno ____________ mesecev (vpišite vrednost v mesecih)</w:t>
      </w:r>
      <w:r w:rsidR="009015AD" w:rsidRPr="009015AD">
        <w:rPr>
          <w:rFonts w:ascii="Arial" w:eastAsiaTheme="majorEastAsia" w:hAnsi="Arial" w:cs="Arial"/>
          <w:sz w:val="18"/>
          <w:szCs w:val="18"/>
        </w:rPr>
        <w:t>.</w:t>
      </w:r>
      <w:r w:rsidR="00470324">
        <w:rPr>
          <w:rFonts w:ascii="Arial" w:eastAsiaTheme="majorEastAsia" w:hAnsi="Arial" w:cs="Arial"/>
          <w:sz w:val="18"/>
          <w:szCs w:val="18"/>
        </w:rPr>
        <w:t>.</w:t>
      </w:r>
      <w:r w:rsidR="002C6CAF">
        <w:rPr>
          <w:rFonts w:ascii="Arial" w:eastAsiaTheme="majorEastAsia" w:hAnsi="Arial" w:cs="Arial"/>
          <w:sz w:val="18"/>
          <w:szCs w:val="18"/>
        </w:rPr>
        <w:t xml:space="preserve"> </w:t>
      </w:r>
    </w:p>
    <w:p w14:paraId="27628EC2" w14:textId="4246B871" w:rsidR="009C1ABD" w:rsidRDefault="00354F43" w:rsidP="009C1ABD">
      <w:pPr>
        <w:spacing w:before="200" w:after="0" w:line="312" w:lineRule="auto"/>
        <w:jc w:val="both"/>
        <w:rPr>
          <w:rFonts w:ascii="Arial" w:hAnsi="Arial" w:cs="Arial"/>
          <w:sz w:val="18"/>
          <w:szCs w:val="18"/>
        </w:rPr>
      </w:pPr>
      <w:r w:rsidRPr="00D33383">
        <w:rPr>
          <w:rFonts w:ascii="Arial" w:hAnsi="Arial" w:cs="Arial"/>
          <w:b/>
          <w:sz w:val="18"/>
          <w:szCs w:val="18"/>
        </w:rPr>
        <w:t>D</w:t>
      </w:r>
      <w:r>
        <w:rPr>
          <w:rFonts w:ascii="Arial" w:hAnsi="Arial" w:cs="Arial"/>
          <w:b/>
          <w:sz w:val="18"/>
          <w:szCs w:val="18"/>
        </w:rPr>
        <w:t>okazila</w:t>
      </w:r>
      <w:r w:rsidRPr="00D33383">
        <w:rPr>
          <w:rFonts w:ascii="Arial" w:hAnsi="Arial" w:cs="Arial"/>
          <w:b/>
          <w:sz w:val="18"/>
          <w:szCs w:val="18"/>
        </w:rPr>
        <w:t xml:space="preserve">: </w:t>
      </w:r>
      <w:r w:rsidR="00797256" w:rsidRPr="00947B6A">
        <w:rPr>
          <w:rFonts w:ascii="Arial" w:hAnsi="Arial" w:cs="Arial"/>
          <w:sz w:val="18"/>
          <w:szCs w:val="18"/>
        </w:rPr>
        <w:t>d</w:t>
      </w:r>
      <w:r w:rsidR="00797256">
        <w:rPr>
          <w:rFonts w:ascii="Arial" w:hAnsi="Arial" w:cs="Arial"/>
          <w:sz w:val="18"/>
          <w:szCs w:val="18"/>
        </w:rPr>
        <w:t>o</w:t>
      </w:r>
      <w:r w:rsidR="00797256" w:rsidRPr="00947B6A">
        <w:rPr>
          <w:rFonts w:ascii="Arial" w:hAnsi="Arial" w:cs="Arial"/>
          <w:sz w:val="18"/>
          <w:szCs w:val="18"/>
        </w:rPr>
        <w:t>voljenje</w:t>
      </w:r>
      <w:r w:rsidR="00947B6A" w:rsidRPr="00947B6A">
        <w:rPr>
          <w:rFonts w:ascii="Arial" w:hAnsi="Arial" w:cs="Arial"/>
          <w:sz w:val="18"/>
          <w:szCs w:val="18"/>
        </w:rPr>
        <w:t xml:space="preserve"> za opravljanje zdravstvene dejavnosti na področju </w:t>
      </w:r>
      <w:r w:rsidR="009C1ABD">
        <w:rPr>
          <w:rFonts w:ascii="Arial" w:hAnsi="Arial" w:cs="Arial"/>
          <w:sz w:val="18"/>
          <w:szCs w:val="18"/>
        </w:rPr>
        <w:t>razpisane konce</w:t>
      </w:r>
      <w:r w:rsidR="00D5677B">
        <w:rPr>
          <w:rFonts w:ascii="Arial" w:hAnsi="Arial" w:cs="Arial"/>
          <w:sz w:val="18"/>
          <w:szCs w:val="18"/>
        </w:rPr>
        <w:t>sije</w:t>
      </w:r>
      <w:r w:rsidR="00947B6A">
        <w:rPr>
          <w:rFonts w:ascii="Arial" w:hAnsi="Arial" w:cs="Arial"/>
          <w:sz w:val="18"/>
          <w:szCs w:val="18"/>
        </w:rPr>
        <w:t>.</w:t>
      </w:r>
    </w:p>
    <w:p w14:paraId="65435CB3" w14:textId="77777777" w:rsidR="00470096" w:rsidRDefault="00470096" w:rsidP="009C1ABD">
      <w:pPr>
        <w:spacing w:before="200" w:after="0" w:line="312" w:lineRule="auto"/>
        <w:jc w:val="both"/>
        <w:rPr>
          <w:rFonts w:ascii="Arial" w:hAnsi="Arial" w:cs="Arial"/>
          <w:sz w:val="18"/>
          <w:szCs w:val="18"/>
        </w:rPr>
      </w:pPr>
    </w:p>
    <w:p w14:paraId="7EFA0551" w14:textId="4BE7FEF4" w:rsidR="009F3A0E" w:rsidRPr="00643EAE" w:rsidRDefault="009F3A0E" w:rsidP="00643EAE">
      <w:pPr>
        <w:pStyle w:val="Odstavekseznama"/>
        <w:numPr>
          <w:ilvl w:val="0"/>
          <w:numId w:val="25"/>
        </w:numPr>
        <w:spacing w:before="200" w:after="0" w:line="312" w:lineRule="auto"/>
        <w:jc w:val="both"/>
        <w:rPr>
          <w:rFonts w:ascii="Arial" w:hAnsi="Arial" w:cs="Arial"/>
          <w:b/>
          <w:bCs/>
          <w:sz w:val="18"/>
          <w:szCs w:val="18"/>
        </w:rPr>
      </w:pPr>
      <w:r w:rsidRPr="00643EAE">
        <w:rPr>
          <w:rFonts w:ascii="Arial" w:hAnsi="Arial" w:cs="Arial"/>
          <w:b/>
          <w:bCs/>
          <w:sz w:val="18"/>
          <w:szCs w:val="18"/>
        </w:rPr>
        <w:t>Obdobje izvajanja zdravstvene dejavnosti</w:t>
      </w:r>
    </w:p>
    <w:p w14:paraId="58AAFD65" w14:textId="7ABFBB4A" w:rsidR="009F3A0E" w:rsidRDefault="00C859EC" w:rsidP="009F3A0E">
      <w:pPr>
        <w:spacing w:before="200" w:after="0" w:line="312" w:lineRule="auto"/>
        <w:jc w:val="both"/>
        <w:rPr>
          <w:rFonts w:ascii="Arial" w:eastAsiaTheme="majorEastAsia" w:hAnsi="Arial" w:cs="Arial"/>
          <w:sz w:val="18"/>
          <w:szCs w:val="18"/>
        </w:rPr>
      </w:pPr>
      <w:r w:rsidRPr="00C859EC">
        <w:rPr>
          <w:rFonts w:ascii="Arial" w:eastAsiaTheme="majorEastAsia" w:hAnsi="Arial" w:cs="Arial"/>
          <w:sz w:val="18"/>
          <w:szCs w:val="18"/>
        </w:rPr>
        <w:t>Obdobje opravljanja zdravstvene dejavnosti na področju razpisane koncesije na območju občine Mežica  v obsegu najmanj 1,00 programa</w:t>
      </w:r>
      <w:r w:rsidR="009F3A0E">
        <w:rPr>
          <w:rFonts w:ascii="Arial" w:eastAsiaTheme="majorEastAsia" w:hAnsi="Arial" w:cs="Arial"/>
          <w:sz w:val="18"/>
          <w:szCs w:val="18"/>
        </w:rPr>
        <w:t xml:space="preserve"> (potrebno izpolniti število let in mesecev):</w:t>
      </w:r>
    </w:p>
    <w:p w14:paraId="72C34DEB" w14:textId="2BF45F54" w:rsidR="00A05B92" w:rsidRPr="00A05B92" w:rsidRDefault="00AB65E9" w:rsidP="00A05B92">
      <w:pPr>
        <w:spacing w:before="200" w:after="0" w:line="312" w:lineRule="auto"/>
        <w:jc w:val="both"/>
        <w:rPr>
          <w:rFonts w:ascii="Arial" w:eastAsiaTheme="majorEastAsia" w:hAnsi="Arial" w:cs="Arial"/>
          <w:sz w:val="18"/>
          <w:szCs w:val="18"/>
        </w:rPr>
      </w:pPr>
      <w:r w:rsidRPr="00AB65E9">
        <w:rPr>
          <w:rFonts w:ascii="Arial" w:eastAsiaTheme="majorEastAsia" w:hAnsi="Arial" w:cs="Arial"/>
          <w:sz w:val="18"/>
          <w:szCs w:val="18"/>
        </w:rPr>
        <w:t xml:space="preserve">Ponudnik izjavljam, da zdravstveno dejavnost na področju  </w:t>
      </w:r>
      <w:r w:rsidR="00871457">
        <w:rPr>
          <w:rFonts w:ascii="Arial" w:eastAsiaTheme="majorEastAsia" w:hAnsi="Arial" w:cs="Arial"/>
          <w:sz w:val="18"/>
          <w:szCs w:val="18"/>
        </w:rPr>
        <w:t>razpisane koncesije</w:t>
      </w:r>
      <w:r w:rsidRPr="00AB65E9">
        <w:rPr>
          <w:rFonts w:ascii="Arial" w:eastAsiaTheme="majorEastAsia" w:hAnsi="Arial" w:cs="Arial"/>
          <w:sz w:val="18"/>
          <w:szCs w:val="18"/>
        </w:rPr>
        <w:t xml:space="preserve"> na območju občine </w:t>
      </w:r>
      <w:r>
        <w:rPr>
          <w:rFonts w:ascii="Arial" w:eastAsiaTheme="majorEastAsia" w:hAnsi="Arial" w:cs="Arial"/>
          <w:sz w:val="18"/>
          <w:szCs w:val="18"/>
        </w:rPr>
        <w:t>Mežica</w:t>
      </w:r>
      <w:r w:rsidRPr="00AB65E9">
        <w:rPr>
          <w:rFonts w:ascii="Arial" w:eastAsiaTheme="majorEastAsia" w:hAnsi="Arial" w:cs="Arial"/>
          <w:sz w:val="18"/>
          <w:szCs w:val="18"/>
        </w:rPr>
        <w:t xml:space="preserve"> v obsegu najmanj </w:t>
      </w:r>
      <w:r>
        <w:rPr>
          <w:rFonts w:ascii="Arial" w:eastAsiaTheme="majorEastAsia" w:hAnsi="Arial" w:cs="Arial"/>
          <w:sz w:val="18"/>
          <w:szCs w:val="18"/>
        </w:rPr>
        <w:t>1</w:t>
      </w:r>
      <w:r w:rsidRPr="00AB65E9">
        <w:rPr>
          <w:rFonts w:ascii="Arial" w:eastAsiaTheme="majorEastAsia" w:hAnsi="Arial" w:cs="Arial"/>
          <w:sz w:val="18"/>
          <w:szCs w:val="18"/>
        </w:rPr>
        <w:t xml:space="preserve"> programa opravljam skupno ___________________let</w:t>
      </w:r>
      <w:r w:rsidR="00A05B92" w:rsidRPr="00A05B92">
        <w:rPr>
          <w:rFonts w:ascii="Times New Roman" w:eastAsia="Times New Roman" w:hAnsi="Symbol" w:cs="Times New Roman"/>
          <w:sz w:val="24"/>
          <w:szCs w:val="24"/>
          <w:lang w:eastAsia="sl-SI"/>
        </w:rPr>
        <w:t xml:space="preserve"> </w:t>
      </w:r>
      <w:r w:rsidR="00A05B92" w:rsidRPr="00A05B92">
        <w:rPr>
          <w:rFonts w:ascii="Arial" w:eastAsiaTheme="majorEastAsia" w:hAnsi="Arial" w:cs="Arial"/>
          <w:sz w:val="18"/>
          <w:szCs w:val="18"/>
        </w:rPr>
        <w:t xml:space="preserve">in _________ mesecev, obdobje traja od __________ do __________, kar znaša </w:t>
      </w:r>
      <w:r w:rsidR="00A05B92" w:rsidRPr="00A05B92">
        <w:rPr>
          <w:rFonts w:ascii="Arial" w:eastAsiaTheme="majorEastAsia" w:hAnsi="Arial" w:cs="Arial"/>
          <w:b/>
          <w:bCs/>
          <w:sz w:val="18"/>
          <w:szCs w:val="18"/>
        </w:rPr>
        <w:t>skupno ____________ mesecev (vpišite vrednost v mesecih)</w:t>
      </w:r>
      <w:r w:rsidR="00A05B92" w:rsidRPr="00A05B92">
        <w:rPr>
          <w:rFonts w:ascii="Arial" w:eastAsiaTheme="majorEastAsia" w:hAnsi="Arial" w:cs="Arial"/>
          <w:sz w:val="18"/>
          <w:szCs w:val="18"/>
        </w:rPr>
        <w:t>.</w:t>
      </w:r>
    </w:p>
    <w:p w14:paraId="39F6E17E" w14:textId="44D4C8CE" w:rsidR="009F3A0E" w:rsidRDefault="009F3A0E" w:rsidP="00A05B92">
      <w:pPr>
        <w:spacing w:before="200" w:after="0" w:line="312" w:lineRule="auto"/>
        <w:jc w:val="both"/>
        <w:rPr>
          <w:rFonts w:ascii="Arial" w:hAnsi="Arial" w:cs="Arial"/>
          <w:sz w:val="18"/>
          <w:szCs w:val="18"/>
        </w:rPr>
      </w:pPr>
      <w:r w:rsidRPr="00D33383">
        <w:rPr>
          <w:rFonts w:ascii="Arial" w:hAnsi="Arial" w:cs="Arial"/>
          <w:b/>
          <w:sz w:val="18"/>
          <w:szCs w:val="18"/>
        </w:rPr>
        <w:t>D</w:t>
      </w:r>
      <w:r>
        <w:rPr>
          <w:rFonts w:ascii="Arial" w:hAnsi="Arial" w:cs="Arial"/>
          <w:b/>
          <w:sz w:val="18"/>
          <w:szCs w:val="18"/>
        </w:rPr>
        <w:t>okazila</w:t>
      </w:r>
      <w:r w:rsidRPr="00D33383">
        <w:rPr>
          <w:rFonts w:ascii="Arial" w:hAnsi="Arial" w:cs="Arial"/>
          <w:b/>
          <w:sz w:val="18"/>
          <w:szCs w:val="18"/>
        </w:rPr>
        <w:t xml:space="preserve">: </w:t>
      </w:r>
      <w:r w:rsidRPr="00947B6A">
        <w:rPr>
          <w:rFonts w:ascii="Arial" w:hAnsi="Arial" w:cs="Arial"/>
          <w:sz w:val="18"/>
          <w:szCs w:val="18"/>
        </w:rPr>
        <w:t>d</w:t>
      </w:r>
      <w:r>
        <w:rPr>
          <w:rFonts w:ascii="Arial" w:hAnsi="Arial" w:cs="Arial"/>
          <w:sz w:val="18"/>
          <w:szCs w:val="18"/>
        </w:rPr>
        <w:t>o</w:t>
      </w:r>
      <w:r w:rsidRPr="00947B6A">
        <w:rPr>
          <w:rFonts w:ascii="Arial" w:hAnsi="Arial" w:cs="Arial"/>
          <w:sz w:val="18"/>
          <w:szCs w:val="18"/>
        </w:rPr>
        <w:t>voljenje za opravljanje zdravstvene dejavnosti na področju zobozdravstva</w:t>
      </w:r>
      <w:r>
        <w:rPr>
          <w:rFonts w:ascii="Arial" w:hAnsi="Arial" w:cs="Arial"/>
          <w:sz w:val="18"/>
          <w:szCs w:val="18"/>
        </w:rPr>
        <w:t xml:space="preserve"> za odrasle.</w:t>
      </w:r>
    </w:p>
    <w:p w14:paraId="412A7D91" w14:textId="77777777" w:rsidR="00470096" w:rsidRDefault="00470096" w:rsidP="00470096">
      <w:pPr>
        <w:pStyle w:val="Odstavekseznama"/>
        <w:spacing w:before="200" w:after="0" w:line="312" w:lineRule="auto"/>
        <w:jc w:val="both"/>
        <w:rPr>
          <w:rFonts w:ascii="Arial" w:hAnsi="Arial" w:cs="Arial"/>
          <w:b/>
          <w:bCs/>
          <w:sz w:val="18"/>
          <w:szCs w:val="18"/>
        </w:rPr>
      </w:pPr>
    </w:p>
    <w:p w14:paraId="4A74D824" w14:textId="161FE9F6" w:rsidR="001D601D" w:rsidRDefault="00A93360" w:rsidP="00643EAE">
      <w:pPr>
        <w:pStyle w:val="Odstavekseznama"/>
        <w:numPr>
          <w:ilvl w:val="0"/>
          <w:numId w:val="25"/>
        </w:numPr>
        <w:spacing w:before="200" w:after="0" w:line="312" w:lineRule="auto"/>
        <w:jc w:val="both"/>
        <w:rPr>
          <w:rFonts w:ascii="Arial" w:hAnsi="Arial" w:cs="Arial"/>
          <w:b/>
          <w:bCs/>
          <w:sz w:val="18"/>
          <w:szCs w:val="18"/>
        </w:rPr>
      </w:pPr>
      <w:r w:rsidRPr="006351FE">
        <w:rPr>
          <w:rFonts w:ascii="Arial" w:hAnsi="Arial" w:cs="Arial"/>
          <w:b/>
          <w:bCs/>
          <w:sz w:val="18"/>
          <w:szCs w:val="18"/>
        </w:rPr>
        <w:t xml:space="preserve">Dostopnost do lokacije, objekta in prostorov, v katerem se izvaja zdravstvena dejavnost z vidika oddaljenosti od centra Občine </w:t>
      </w:r>
      <w:r w:rsidR="00643EAE">
        <w:rPr>
          <w:rFonts w:ascii="Arial" w:hAnsi="Arial" w:cs="Arial"/>
          <w:b/>
          <w:bCs/>
          <w:sz w:val="18"/>
          <w:szCs w:val="18"/>
        </w:rPr>
        <w:t>Mežica</w:t>
      </w:r>
      <w:r w:rsidR="001D601D" w:rsidRPr="006351FE">
        <w:rPr>
          <w:rFonts w:ascii="Arial" w:hAnsi="Arial" w:cs="Arial"/>
          <w:b/>
          <w:bCs/>
          <w:sz w:val="18"/>
          <w:szCs w:val="18"/>
        </w:rPr>
        <w:t xml:space="preserve">: </w:t>
      </w:r>
    </w:p>
    <w:p w14:paraId="27DD0D2C" w14:textId="77777777" w:rsidR="00354F43" w:rsidRDefault="00354F43" w:rsidP="00354F43">
      <w:pPr>
        <w:pStyle w:val="Odstavekseznama"/>
        <w:spacing w:before="200" w:after="0" w:line="312" w:lineRule="auto"/>
        <w:jc w:val="both"/>
        <w:rPr>
          <w:rFonts w:ascii="Arial" w:hAnsi="Arial" w:cs="Arial"/>
          <w:b/>
          <w:bCs/>
          <w:sz w:val="18"/>
          <w:szCs w:val="18"/>
        </w:rPr>
      </w:pPr>
    </w:p>
    <w:p w14:paraId="573298F4" w14:textId="17BE1E35" w:rsidR="00A93360" w:rsidRDefault="00470096" w:rsidP="00A93360">
      <w:pPr>
        <w:pStyle w:val="Brezrazmikov"/>
        <w:jc w:val="both"/>
        <w:rPr>
          <w:rFonts w:ascii="Arial" w:hAnsi="Arial" w:cs="Arial"/>
          <w:szCs w:val="18"/>
        </w:rPr>
      </w:pPr>
      <w:r w:rsidRPr="00470096">
        <w:rPr>
          <w:rFonts w:ascii="Arial" w:hAnsi="Arial" w:cs="Arial"/>
          <w:szCs w:val="18"/>
        </w:rPr>
        <w:t>Upošteva se razdalja med ponudnikovo lokacijo, objektom in prostorom, kjer bo izvajal koncesijsko dejavnost, in lokacijo centra Občine Mežica (kot center se upošteva lokacija Zdravstveni dom Mežica, na naslovu Partizanska cesta 17).</w:t>
      </w:r>
      <w:r w:rsidR="00A93360" w:rsidRPr="00E045C2">
        <w:rPr>
          <w:rFonts w:ascii="Arial" w:hAnsi="Arial" w:cs="Arial"/>
          <w:szCs w:val="18"/>
        </w:rPr>
        <w:t xml:space="preserve"> Za merjenje se uporabi aplikacija Google </w:t>
      </w:r>
      <w:proofErr w:type="spellStart"/>
      <w:r w:rsidR="00A93360" w:rsidRPr="00E045C2">
        <w:rPr>
          <w:rFonts w:ascii="Arial" w:hAnsi="Arial" w:cs="Arial"/>
          <w:szCs w:val="18"/>
        </w:rPr>
        <w:t>Maps</w:t>
      </w:r>
      <w:proofErr w:type="spellEnd"/>
      <w:r w:rsidR="006351FE">
        <w:rPr>
          <w:rFonts w:ascii="Arial" w:hAnsi="Arial" w:cs="Arial"/>
          <w:szCs w:val="18"/>
        </w:rPr>
        <w:t xml:space="preserve"> </w:t>
      </w:r>
      <w:r w:rsidR="006351FE" w:rsidRPr="00E43033">
        <w:rPr>
          <w:rFonts w:ascii="Arial" w:hAnsi="Arial" w:cs="Arial"/>
          <w:szCs w:val="18"/>
        </w:rPr>
        <w:t>(ustrezno označiti):</w:t>
      </w:r>
    </w:p>
    <w:p w14:paraId="4B22B1D7" w14:textId="77777777" w:rsidR="00A93360" w:rsidRDefault="00A93360" w:rsidP="00A93360">
      <w:pPr>
        <w:pStyle w:val="Brezrazmikov"/>
        <w:jc w:val="both"/>
        <w:rPr>
          <w:rFonts w:ascii="Arial" w:hAnsi="Arial" w:cs="Arial"/>
          <w:szCs w:val="18"/>
        </w:rPr>
      </w:pPr>
    </w:p>
    <w:p w14:paraId="5522BA08" w14:textId="6E312290" w:rsidR="00A93360" w:rsidRDefault="006351FE" w:rsidP="006351FE">
      <w:pPr>
        <w:pStyle w:val="Brezrazmikov"/>
        <w:ind w:left="720"/>
        <w:jc w:val="both"/>
        <w:rPr>
          <w:rFonts w:ascii="Arial" w:hAnsi="Arial" w:cs="Arial"/>
          <w:szCs w:val="18"/>
        </w:rPr>
      </w:pPr>
      <w:r w:rsidRPr="00715BEA">
        <w:rPr>
          <w:rFonts w:ascii="Arial" w:hAnsi="Arial" w:cs="Arial"/>
          <w:szCs w:val="18"/>
        </w:rPr>
        <w:fldChar w:fldCharType="begin">
          <w:ffData>
            <w:name w:val="cbox15f474aa219374"/>
            <w:enabled/>
            <w:calcOnExit w:val="0"/>
            <w:checkBox>
              <w:sizeAuto/>
              <w:default w:val="0"/>
            </w:checkBox>
          </w:ffData>
        </w:fldChar>
      </w:r>
      <w:r w:rsidRPr="00715BEA">
        <w:rPr>
          <w:rFonts w:ascii="Arial" w:hAnsi="Arial" w:cs="Arial"/>
          <w:szCs w:val="18"/>
        </w:rPr>
        <w:instrText xml:space="preserve"> FORMCHECKBOX </w:instrText>
      </w:r>
      <w:r w:rsidRPr="00715BEA">
        <w:rPr>
          <w:rFonts w:ascii="Arial" w:hAnsi="Arial" w:cs="Arial"/>
          <w:szCs w:val="18"/>
        </w:rPr>
      </w:r>
      <w:r w:rsidRPr="00715BEA">
        <w:rPr>
          <w:rFonts w:ascii="Arial" w:hAnsi="Arial" w:cs="Arial"/>
          <w:szCs w:val="18"/>
        </w:rPr>
        <w:fldChar w:fldCharType="separate"/>
      </w:r>
      <w:r w:rsidRPr="00715BEA">
        <w:rPr>
          <w:rFonts w:ascii="Arial" w:hAnsi="Arial" w:cs="Arial"/>
          <w:szCs w:val="18"/>
        </w:rPr>
        <w:fldChar w:fldCharType="end"/>
      </w:r>
      <w:r>
        <w:rPr>
          <w:rFonts w:ascii="Arial" w:hAnsi="Arial" w:cs="Arial"/>
          <w:szCs w:val="18"/>
        </w:rPr>
        <w:t xml:space="preserve">  </w:t>
      </w:r>
      <w:r w:rsidR="00A93360" w:rsidRPr="00E045C2">
        <w:rPr>
          <w:rFonts w:ascii="Arial" w:hAnsi="Arial" w:cs="Arial"/>
          <w:szCs w:val="18"/>
        </w:rPr>
        <w:t xml:space="preserve">oddaljenost </w:t>
      </w:r>
      <w:r w:rsidR="00A93360" w:rsidRPr="00BF4170">
        <w:rPr>
          <w:rFonts w:ascii="Arial" w:hAnsi="Arial" w:cs="Arial"/>
          <w:szCs w:val="18"/>
        </w:rPr>
        <w:t xml:space="preserve">lokacije, objekta in prostorov, v katerem se bo izvajala zdravstvena dejavnost, </w:t>
      </w:r>
      <w:r w:rsidR="00A93360" w:rsidRPr="00E045C2">
        <w:rPr>
          <w:rFonts w:ascii="Arial" w:hAnsi="Arial" w:cs="Arial"/>
          <w:szCs w:val="18"/>
        </w:rPr>
        <w:t xml:space="preserve">do vključno </w:t>
      </w:r>
      <w:r w:rsidR="00470096">
        <w:rPr>
          <w:rFonts w:ascii="Arial" w:hAnsi="Arial" w:cs="Arial"/>
          <w:szCs w:val="18"/>
        </w:rPr>
        <w:t xml:space="preserve">500 </w:t>
      </w:r>
      <w:r w:rsidR="00A93360">
        <w:rPr>
          <w:rFonts w:ascii="Arial" w:hAnsi="Arial" w:cs="Arial"/>
          <w:szCs w:val="18"/>
        </w:rPr>
        <w:t>m</w:t>
      </w:r>
      <w:r w:rsidR="00A93360" w:rsidRPr="00E045C2">
        <w:rPr>
          <w:rFonts w:ascii="Arial" w:hAnsi="Arial" w:cs="Arial"/>
          <w:szCs w:val="18"/>
        </w:rPr>
        <w:t xml:space="preserve"> </w:t>
      </w:r>
      <w:r>
        <w:rPr>
          <w:rFonts w:ascii="Arial" w:hAnsi="Arial" w:cs="Arial"/>
          <w:szCs w:val="18"/>
        </w:rPr>
        <w:t xml:space="preserve"> </w:t>
      </w:r>
    </w:p>
    <w:p w14:paraId="39500324" w14:textId="77777777" w:rsidR="006351FE" w:rsidRDefault="006351FE" w:rsidP="006351FE">
      <w:pPr>
        <w:pStyle w:val="Brezrazmikov"/>
        <w:ind w:left="720"/>
        <w:jc w:val="both"/>
        <w:rPr>
          <w:rFonts w:ascii="Arial" w:hAnsi="Arial" w:cs="Arial"/>
          <w:szCs w:val="18"/>
        </w:rPr>
      </w:pPr>
    </w:p>
    <w:p w14:paraId="3047B992" w14:textId="7BFBEBF4" w:rsidR="00A93360" w:rsidRDefault="006351FE" w:rsidP="006351FE">
      <w:pPr>
        <w:pStyle w:val="Brezrazmikov"/>
        <w:ind w:left="720"/>
        <w:jc w:val="both"/>
        <w:rPr>
          <w:rFonts w:ascii="Arial" w:hAnsi="Arial" w:cs="Arial"/>
          <w:szCs w:val="18"/>
        </w:rPr>
      </w:pPr>
      <w:r w:rsidRPr="00715BEA">
        <w:rPr>
          <w:rFonts w:ascii="Arial" w:hAnsi="Arial" w:cs="Arial"/>
          <w:szCs w:val="18"/>
        </w:rPr>
        <w:fldChar w:fldCharType="begin">
          <w:ffData>
            <w:name w:val="cbox15f474aa219374"/>
            <w:enabled/>
            <w:calcOnExit w:val="0"/>
            <w:checkBox>
              <w:sizeAuto/>
              <w:default w:val="0"/>
            </w:checkBox>
          </w:ffData>
        </w:fldChar>
      </w:r>
      <w:r w:rsidRPr="00715BEA">
        <w:rPr>
          <w:rFonts w:ascii="Arial" w:hAnsi="Arial" w:cs="Arial"/>
          <w:szCs w:val="18"/>
        </w:rPr>
        <w:instrText xml:space="preserve"> FORMCHECKBOX </w:instrText>
      </w:r>
      <w:r w:rsidRPr="00715BEA">
        <w:rPr>
          <w:rFonts w:ascii="Arial" w:hAnsi="Arial" w:cs="Arial"/>
          <w:szCs w:val="18"/>
        </w:rPr>
      </w:r>
      <w:r w:rsidRPr="00715BEA">
        <w:rPr>
          <w:rFonts w:ascii="Arial" w:hAnsi="Arial" w:cs="Arial"/>
          <w:szCs w:val="18"/>
        </w:rPr>
        <w:fldChar w:fldCharType="separate"/>
      </w:r>
      <w:r w:rsidRPr="00715BEA">
        <w:rPr>
          <w:rFonts w:ascii="Arial" w:hAnsi="Arial" w:cs="Arial"/>
          <w:szCs w:val="18"/>
        </w:rPr>
        <w:fldChar w:fldCharType="end"/>
      </w:r>
      <w:r>
        <w:rPr>
          <w:rFonts w:ascii="Arial" w:hAnsi="Arial" w:cs="Arial"/>
          <w:szCs w:val="18"/>
        </w:rPr>
        <w:t xml:space="preserve"> </w:t>
      </w:r>
      <w:r w:rsidRPr="00E045C2">
        <w:rPr>
          <w:rFonts w:ascii="Arial" w:hAnsi="Arial" w:cs="Arial"/>
          <w:szCs w:val="18"/>
        </w:rPr>
        <w:t xml:space="preserve">oddaljenost </w:t>
      </w:r>
      <w:r w:rsidR="00A93360" w:rsidRPr="00BF4170">
        <w:rPr>
          <w:rFonts w:ascii="Arial" w:hAnsi="Arial" w:cs="Arial"/>
          <w:szCs w:val="18"/>
        </w:rPr>
        <w:t xml:space="preserve">lokacije, objekta in prostorov, v katerem se bo izvajala zdravstvena dejavnost, </w:t>
      </w:r>
      <w:r w:rsidR="00A93360" w:rsidRPr="00E045C2">
        <w:rPr>
          <w:rFonts w:ascii="Arial" w:hAnsi="Arial" w:cs="Arial"/>
          <w:szCs w:val="18"/>
        </w:rPr>
        <w:t>od</w:t>
      </w:r>
      <w:r w:rsidR="00A93360">
        <w:rPr>
          <w:rFonts w:ascii="Arial" w:hAnsi="Arial" w:cs="Arial"/>
          <w:szCs w:val="18"/>
        </w:rPr>
        <w:t xml:space="preserve"> več kot </w:t>
      </w:r>
      <w:r w:rsidR="00470096">
        <w:rPr>
          <w:rFonts w:ascii="Arial" w:hAnsi="Arial" w:cs="Arial"/>
          <w:szCs w:val="18"/>
        </w:rPr>
        <w:t xml:space="preserve">500 </w:t>
      </w:r>
      <w:r w:rsidR="00A93360">
        <w:rPr>
          <w:rFonts w:ascii="Arial" w:hAnsi="Arial" w:cs="Arial"/>
          <w:szCs w:val="18"/>
        </w:rPr>
        <w:t xml:space="preserve">m do vključno </w:t>
      </w:r>
      <w:r w:rsidR="00470096">
        <w:rPr>
          <w:rFonts w:ascii="Arial" w:hAnsi="Arial" w:cs="Arial"/>
          <w:szCs w:val="18"/>
        </w:rPr>
        <w:t>3</w:t>
      </w:r>
      <w:r w:rsidR="00A93360">
        <w:rPr>
          <w:rFonts w:ascii="Arial" w:hAnsi="Arial" w:cs="Arial"/>
          <w:szCs w:val="18"/>
        </w:rPr>
        <w:t xml:space="preserve"> km</w:t>
      </w:r>
      <w:r>
        <w:rPr>
          <w:rFonts w:ascii="Arial" w:hAnsi="Arial" w:cs="Arial"/>
          <w:szCs w:val="18"/>
        </w:rPr>
        <w:t xml:space="preserve"> </w:t>
      </w:r>
    </w:p>
    <w:p w14:paraId="7302C194" w14:textId="77777777" w:rsidR="006351FE" w:rsidRDefault="006351FE" w:rsidP="006351FE">
      <w:pPr>
        <w:pStyle w:val="Brezrazmikov"/>
        <w:ind w:left="720"/>
        <w:jc w:val="both"/>
        <w:rPr>
          <w:rFonts w:ascii="Arial" w:hAnsi="Arial" w:cs="Arial"/>
          <w:szCs w:val="18"/>
        </w:rPr>
      </w:pPr>
    </w:p>
    <w:p w14:paraId="4AA6E8C2" w14:textId="7EC2923E" w:rsidR="00A93360" w:rsidRDefault="006351FE" w:rsidP="006351FE">
      <w:pPr>
        <w:pStyle w:val="Brezrazmikov"/>
        <w:ind w:left="720"/>
        <w:jc w:val="both"/>
        <w:rPr>
          <w:rFonts w:ascii="Arial" w:hAnsi="Arial" w:cs="Arial"/>
          <w:szCs w:val="18"/>
        </w:rPr>
      </w:pPr>
      <w:r w:rsidRPr="00715BEA">
        <w:rPr>
          <w:rFonts w:ascii="Arial" w:hAnsi="Arial" w:cs="Arial"/>
          <w:szCs w:val="18"/>
        </w:rPr>
        <w:fldChar w:fldCharType="begin">
          <w:ffData>
            <w:name w:val="cbox15f474aa219374"/>
            <w:enabled/>
            <w:calcOnExit w:val="0"/>
            <w:checkBox>
              <w:sizeAuto/>
              <w:default w:val="0"/>
            </w:checkBox>
          </w:ffData>
        </w:fldChar>
      </w:r>
      <w:r w:rsidRPr="00715BEA">
        <w:rPr>
          <w:rFonts w:ascii="Arial" w:hAnsi="Arial" w:cs="Arial"/>
          <w:szCs w:val="18"/>
        </w:rPr>
        <w:instrText xml:space="preserve"> FORMCHECKBOX </w:instrText>
      </w:r>
      <w:r w:rsidRPr="00715BEA">
        <w:rPr>
          <w:rFonts w:ascii="Arial" w:hAnsi="Arial" w:cs="Arial"/>
          <w:szCs w:val="18"/>
        </w:rPr>
      </w:r>
      <w:r w:rsidRPr="00715BEA">
        <w:rPr>
          <w:rFonts w:ascii="Arial" w:hAnsi="Arial" w:cs="Arial"/>
          <w:szCs w:val="18"/>
        </w:rPr>
        <w:fldChar w:fldCharType="separate"/>
      </w:r>
      <w:r w:rsidRPr="00715BEA">
        <w:rPr>
          <w:rFonts w:ascii="Arial" w:hAnsi="Arial" w:cs="Arial"/>
          <w:szCs w:val="18"/>
        </w:rPr>
        <w:fldChar w:fldCharType="end"/>
      </w:r>
      <w:r>
        <w:rPr>
          <w:rFonts w:ascii="Arial" w:hAnsi="Arial" w:cs="Arial"/>
          <w:szCs w:val="18"/>
        </w:rPr>
        <w:t xml:space="preserve"> </w:t>
      </w:r>
      <w:r w:rsidRPr="00E045C2">
        <w:rPr>
          <w:rFonts w:ascii="Arial" w:hAnsi="Arial" w:cs="Arial"/>
          <w:szCs w:val="18"/>
        </w:rPr>
        <w:t xml:space="preserve">oddaljenost </w:t>
      </w:r>
      <w:r w:rsidR="00A93360" w:rsidRPr="00BF4170">
        <w:rPr>
          <w:rFonts w:ascii="Arial" w:hAnsi="Arial" w:cs="Arial"/>
          <w:szCs w:val="18"/>
        </w:rPr>
        <w:t xml:space="preserve">lokacije, objekta in prostorov, v katerem se bo izvajala zdravstvena dejavnost, </w:t>
      </w:r>
      <w:r w:rsidR="00A93360" w:rsidRPr="00E045C2">
        <w:rPr>
          <w:rFonts w:ascii="Arial" w:hAnsi="Arial" w:cs="Arial"/>
          <w:szCs w:val="18"/>
        </w:rPr>
        <w:t>od</w:t>
      </w:r>
      <w:r w:rsidR="00A93360">
        <w:rPr>
          <w:rFonts w:ascii="Arial" w:hAnsi="Arial" w:cs="Arial"/>
          <w:szCs w:val="18"/>
        </w:rPr>
        <w:t xml:space="preserve"> več kot </w:t>
      </w:r>
      <w:r w:rsidR="00470096">
        <w:rPr>
          <w:rFonts w:ascii="Arial" w:hAnsi="Arial" w:cs="Arial"/>
          <w:szCs w:val="18"/>
        </w:rPr>
        <w:t>3</w:t>
      </w:r>
      <w:r w:rsidR="00A93360">
        <w:rPr>
          <w:rFonts w:ascii="Arial" w:hAnsi="Arial" w:cs="Arial"/>
          <w:szCs w:val="18"/>
        </w:rPr>
        <w:t xml:space="preserve"> km</w:t>
      </w:r>
      <w:r>
        <w:rPr>
          <w:rFonts w:ascii="Arial" w:hAnsi="Arial" w:cs="Arial"/>
          <w:szCs w:val="18"/>
        </w:rPr>
        <w:t xml:space="preserve"> </w:t>
      </w:r>
    </w:p>
    <w:p w14:paraId="5D2E6F12" w14:textId="77777777" w:rsidR="001D601D" w:rsidRPr="00FE5362" w:rsidRDefault="001D601D" w:rsidP="001D601D">
      <w:pPr>
        <w:autoSpaceDE w:val="0"/>
        <w:autoSpaceDN w:val="0"/>
        <w:adjustRightInd w:val="0"/>
        <w:spacing w:after="0" w:line="240" w:lineRule="auto"/>
        <w:jc w:val="both"/>
        <w:rPr>
          <w:rFonts w:ascii="Times New Roman" w:hAnsi="Times New Roman" w:cstheme="minorHAnsi"/>
        </w:rPr>
      </w:pPr>
    </w:p>
    <w:p w14:paraId="7AF1BB3D" w14:textId="0F47A53E" w:rsidR="0044565B" w:rsidRDefault="001D601D" w:rsidP="00264137">
      <w:pPr>
        <w:autoSpaceDE w:val="0"/>
        <w:autoSpaceDN w:val="0"/>
        <w:adjustRightInd w:val="0"/>
        <w:spacing w:after="0" w:line="240" w:lineRule="auto"/>
        <w:jc w:val="both"/>
        <w:rPr>
          <w:rFonts w:ascii="Arial" w:hAnsi="Arial" w:cs="Arial"/>
          <w:sz w:val="18"/>
          <w:szCs w:val="18"/>
        </w:rPr>
      </w:pPr>
      <w:r w:rsidRPr="001D601D">
        <w:rPr>
          <w:rFonts w:ascii="Arial" w:hAnsi="Arial" w:cs="Arial"/>
          <w:b/>
          <w:bCs/>
          <w:sz w:val="18"/>
          <w:szCs w:val="18"/>
        </w:rPr>
        <w:t xml:space="preserve">Dokazila: </w:t>
      </w:r>
      <w:r w:rsidR="0044565B">
        <w:rPr>
          <w:rFonts w:ascii="Arial" w:hAnsi="Arial" w:cs="Arial"/>
          <w:sz w:val="18"/>
          <w:szCs w:val="18"/>
        </w:rPr>
        <w:t>dokazilo o d</w:t>
      </w:r>
      <w:r w:rsidR="0044565B" w:rsidRPr="00A93360">
        <w:rPr>
          <w:rFonts w:ascii="Arial" w:hAnsi="Arial" w:cs="Arial"/>
          <w:sz w:val="18"/>
          <w:szCs w:val="18"/>
        </w:rPr>
        <w:t>ostopnosti do lokacije, objekta in prostorov, v katerem se izvaja zdravstvena dejavnost</w:t>
      </w:r>
      <w:r w:rsidR="0044565B">
        <w:rPr>
          <w:rFonts w:ascii="Arial" w:hAnsi="Arial" w:cs="Arial"/>
          <w:sz w:val="18"/>
          <w:szCs w:val="18"/>
        </w:rPr>
        <w:t>,</w:t>
      </w:r>
      <w:r w:rsidR="0044565B" w:rsidRPr="00A93360">
        <w:rPr>
          <w:rFonts w:ascii="Arial" w:hAnsi="Arial" w:cs="Arial"/>
          <w:sz w:val="18"/>
          <w:szCs w:val="18"/>
        </w:rPr>
        <w:t xml:space="preserve"> z vidika oddaljenosti od centra Občine </w:t>
      </w:r>
      <w:r w:rsidR="00470096">
        <w:rPr>
          <w:rFonts w:ascii="Arial" w:hAnsi="Arial" w:cs="Arial"/>
          <w:sz w:val="18"/>
          <w:szCs w:val="18"/>
        </w:rPr>
        <w:t>Mežica</w:t>
      </w:r>
      <w:r w:rsidR="0044565B" w:rsidRPr="00C618CE">
        <w:rPr>
          <w:rFonts w:ascii="Arial" w:hAnsi="Arial" w:cs="Arial"/>
          <w:sz w:val="18"/>
          <w:szCs w:val="18"/>
        </w:rPr>
        <w:t xml:space="preserve"> </w:t>
      </w:r>
      <w:r w:rsidR="00470096">
        <w:rPr>
          <w:rFonts w:ascii="Arial" w:hAnsi="Arial" w:cs="Arial"/>
          <w:sz w:val="18"/>
          <w:szCs w:val="18"/>
        </w:rPr>
        <w:t xml:space="preserve">– Zdravstveni dom </w:t>
      </w:r>
      <w:r w:rsidR="0044565B" w:rsidRPr="00C618CE">
        <w:rPr>
          <w:rFonts w:ascii="Arial" w:hAnsi="Arial" w:cs="Arial"/>
          <w:sz w:val="18"/>
          <w:szCs w:val="18"/>
        </w:rPr>
        <w:t xml:space="preserve">(npr. izpis iz Google </w:t>
      </w:r>
      <w:proofErr w:type="spellStart"/>
      <w:r w:rsidR="0044565B" w:rsidRPr="00C618CE">
        <w:rPr>
          <w:rFonts w:ascii="Arial" w:hAnsi="Arial" w:cs="Arial"/>
          <w:sz w:val="18"/>
          <w:szCs w:val="18"/>
        </w:rPr>
        <w:t>Maps</w:t>
      </w:r>
      <w:proofErr w:type="spellEnd"/>
      <w:r w:rsidR="0044565B" w:rsidRPr="00C618CE">
        <w:rPr>
          <w:rFonts w:ascii="Arial" w:hAnsi="Arial" w:cs="Arial"/>
          <w:sz w:val="18"/>
          <w:szCs w:val="18"/>
        </w:rPr>
        <w:t>)</w:t>
      </w:r>
      <w:r w:rsidR="00C618CE" w:rsidRPr="00C618CE">
        <w:rPr>
          <w:rFonts w:ascii="Arial" w:hAnsi="Arial" w:cs="Arial"/>
          <w:sz w:val="18"/>
          <w:szCs w:val="18"/>
        </w:rPr>
        <w:t xml:space="preserve"> in </w:t>
      </w:r>
      <w:r w:rsidR="00C618CE" w:rsidRPr="00C618CE">
        <w:rPr>
          <w:rFonts w:ascii="Arial" w:hAnsi="Arial" w:cs="Arial"/>
          <w:color w:val="EE0000"/>
          <w:sz w:val="18"/>
          <w:szCs w:val="18"/>
        </w:rPr>
        <w:t>dokazilo o nameri najema prostorov (npr. namero o najemu prostorov z najemodajalcem prostorov), če ponudnik še nima prostorov za izvajanje zdravstvena dejavnosti</w:t>
      </w:r>
    </w:p>
    <w:p w14:paraId="3BE3505D" w14:textId="77777777" w:rsidR="0044565B" w:rsidRDefault="0044565B" w:rsidP="00264137">
      <w:pPr>
        <w:autoSpaceDE w:val="0"/>
        <w:autoSpaceDN w:val="0"/>
        <w:adjustRightInd w:val="0"/>
        <w:spacing w:after="0" w:line="240" w:lineRule="auto"/>
        <w:jc w:val="both"/>
        <w:rPr>
          <w:rFonts w:ascii="Arial" w:hAnsi="Arial" w:cs="Arial"/>
          <w:sz w:val="18"/>
          <w:szCs w:val="18"/>
        </w:rPr>
      </w:pPr>
    </w:p>
    <w:p w14:paraId="367ED146" w14:textId="77777777" w:rsidR="00470096" w:rsidRDefault="00470096" w:rsidP="00264137">
      <w:pPr>
        <w:autoSpaceDE w:val="0"/>
        <w:autoSpaceDN w:val="0"/>
        <w:adjustRightInd w:val="0"/>
        <w:spacing w:after="0" w:line="240" w:lineRule="auto"/>
        <w:jc w:val="both"/>
        <w:rPr>
          <w:rFonts w:ascii="Arial" w:hAnsi="Arial" w:cs="Arial"/>
          <w:sz w:val="18"/>
          <w:szCs w:val="18"/>
        </w:rPr>
      </w:pPr>
    </w:p>
    <w:p w14:paraId="730A2C7F" w14:textId="17C6210E" w:rsidR="00E43033" w:rsidRPr="00E43033" w:rsidRDefault="00E43033" w:rsidP="00643EAE">
      <w:pPr>
        <w:pStyle w:val="Naslov2"/>
        <w:numPr>
          <w:ilvl w:val="0"/>
          <w:numId w:val="25"/>
        </w:numPr>
        <w:rPr>
          <w:rFonts w:ascii="Arial" w:hAnsi="Arial" w:cs="Arial"/>
          <w:sz w:val="18"/>
          <w:szCs w:val="18"/>
        </w:rPr>
      </w:pPr>
      <w:r w:rsidRPr="00E43033">
        <w:rPr>
          <w:rFonts w:ascii="Arial" w:eastAsia="Times New Roman" w:hAnsi="Arial" w:cs="Arial"/>
          <w:sz w:val="18"/>
          <w:szCs w:val="18"/>
        </w:rPr>
        <w:t>Dostopnost do drugih zdravstvenih storitev</w:t>
      </w:r>
      <w:r w:rsidRPr="00E43033">
        <w:rPr>
          <w:rFonts w:ascii="Arial" w:hAnsi="Arial" w:cs="Arial"/>
          <w:sz w:val="18"/>
          <w:szCs w:val="18"/>
        </w:rPr>
        <w:t>:</w:t>
      </w:r>
    </w:p>
    <w:p w14:paraId="6404789C" w14:textId="77777777" w:rsidR="008139A1" w:rsidRDefault="008139A1" w:rsidP="008139A1">
      <w:pPr>
        <w:spacing w:after="0"/>
        <w:rPr>
          <w:rFonts w:ascii="Arial" w:hAnsi="Arial" w:cs="Arial"/>
          <w:sz w:val="18"/>
          <w:szCs w:val="18"/>
        </w:rPr>
      </w:pPr>
    </w:p>
    <w:p w14:paraId="6859FF51" w14:textId="311A964B" w:rsidR="00E43033" w:rsidRPr="00E528CD" w:rsidRDefault="00E43033" w:rsidP="00E43033">
      <w:pPr>
        <w:rPr>
          <w:rFonts w:ascii="Arial" w:hAnsi="Arial" w:cs="Arial"/>
          <w:sz w:val="18"/>
          <w:szCs w:val="18"/>
        </w:rPr>
      </w:pPr>
      <w:r w:rsidRPr="00E528CD">
        <w:rPr>
          <w:rFonts w:ascii="Arial" w:hAnsi="Arial" w:cs="Arial"/>
          <w:sz w:val="18"/>
          <w:szCs w:val="18"/>
        </w:rPr>
        <w:t>Ponudnik bo zagotovil dodatno storitev zobnega rentgena</w:t>
      </w:r>
      <w:r>
        <w:rPr>
          <w:rFonts w:ascii="Arial" w:hAnsi="Arial" w:cs="Arial"/>
          <w:sz w:val="18"/>
          <w:szCs w:val="18"/>
        </w:rPr>
        <w:t xml:space="preserve"> (ustrezno označiti)</w:t>
      </w:r>
      <w:r w:rsidRPr="00E528CD">
        <w:rPr>
          <w:rFonts w:ascii="Arial" w:hAnsi="Arial" w:cs="Arial"/>
          <w:sz w:val="18"/>
          <w:szCs w:val="18"/>
        </w:rPr>
        <w:t>:</w:t>
      </w:r>
    </w:p>
    <w:p w14:paraId="5FA4B7F1" w14:textId="77777777" w:rsidR="00E43033" w:rsidRPr="00E528CD" w:rsidRDefault="00E43033" w:rsidP="00E43033">
      <w:pPr>
        <w:spacing w:before="200" w:after="0" w:line="240" w:lineRule="auto"/>
        <w:ind w:left="708"/>
        <w:jc w:val="both"/>
        <w:rPr>
          <w:rFonts w:ascii="Arial" w:hAnsi="Arial" w:cs="Arial"/>
          <w:sz w:val="18"/>
          <w:szCs w:val="18"/>
        </w:rPr>
      </w:pPr>
      <w:r w:rsidRPr="00E528CD">
        <w:rPr>
          <w:rFonts w:ascii="Arial" w:hAnsi="Arial" w:cs="Arial"/>
          <w:sz w:val="18"/>
          <w:szCs w:val="18"/>
        </w:rPr>
        <w:fldChar w:fldCharType="begin">
          <w:ffData>
            <w:name w:val="cbox15f474aa219374"/>
            <w:enabled/>
            <w:calcOnExit w:val="0"/>
            <w:checkBox>
              <w:sizeAuto/>
              <w:default w:val="0"/>
            </w:checkBox>
          </w:ffData>
        </w:fldChar>
      </w:r>
      <w:r w:rsidRPr="00E528CD">
        <w:rPr>
          <w:rFonts w:ascii="Arial" w:hAnsi="Arial" w:cs="Arial"/>
          <w:sz w:val="18"/>
          <w:szCs w:val="18"/>
        </w:rPr>
        <w:instrText xml:space="preserve"> FORMCHECKBOX </w:instrText>
      </w:r>
      <w:r w:rsidRPr="00E528CD">
        <w:rPr>
          <w:rFonts w:ascii="Arial" w:hAnsi="Arial" w:cs="Arial"/>
          <w:sz w:val="18"/>
          <w:szCs w:val="18"/>
        </w:rPr>
      </w:r>
      <w:r w:rsidRPr="00E528CD">
        <w:rPr>
          <w:rFonts w:ascii="Arial" w:hAnsi="Arial" w:cs="Arial"/>
          <w:sz w:val="18"/>
          <w:szCs w:val="18"/>
        </w:rPr>
        <w:fldChar w:fldCharType="separate"/>
      </w:r>
      <w:r w:rsidRPr="00E528CD">
        <w:rPr>
          <w:rFonts w:ascii="Arial" w:hAnsi="Arial" w:cs="Arial"/>
          <w:sz w:val="18"/>
          <w:szCs w:val="18"/>
        </w:rPr>
        <w:fldChar w:fldCharType="end"/>
      </w:r>
      <w:r w:rsidRPr="00E528CD">
        <w:rPr>
          <w:rFonts w:ascii="Arial" w:hAnsi="Arial" w:cs="Arial"/>
          <w:sz w:val="18"/>
          <w:szCs w:val="18"/>
        </w:rPr>
        <w:t xml:space="preserve"> Da       </w:t>
      </w:r>
    </w:p>
    <w:p w14:paraId="4D317982" w14:textId="77777777" w:rsidR="00E43033" w:rsidRPr="00E528CD" w:rsidRDefault="00E43033" w:rsidP="00E43033">
      <w:pPr>
        <w:spacing w:before="200" w:after="0" w:line="240" w:lineRule="auto"/>
        <w:ind w:left="708"/>
        <w:jc w:val="both"/>
        <w:rPr>
          <w:rFonts w:ascii="Arial" w:hAnsi="Arial" w:cs="Arial"/>
          <w:sz w:val="18"/>
          <w:szCs w:val="18"/>
        </w:rPr>
      </w:pPr>
      <w:r w:rsidRPr="00E528CD">
        <w:rPr>
          <w:rFonts w:ascii="Arial" w:hAnsi="Arial" w:cs="Arial"/>
          <w:sz w:val="18"/>
          <w:szCs w:val="18"/>
        </w:rPr>
        <w:fldChar w:fldCharType="begin">
          <w:ffData>
            <w:name w:val="cbox15f474aa219374"/>
            <w:enabled/>
            <w:calcOnExit w:val="0"/>
            <w:checkBox>
              <w:sizeAuto/>
              <w:default w:val="0"/>
            </w:checkBox>
          </w:ffData>
        </w:fldChar>
      </w:r>
      <w:r w:rsidRPr="00E528CD">
        <w:rPr>
          <w:rFonts w:ascii="Arial" w:hAnsi="Arial" w:cs="Arial"/>
          <w:sz w:val="18"/>
          <w:szCs w:val="18"/>
        </w:rPr>
        <w:instrText xml:space="preserve"> FORMCHECKBOX </w:instrText>
      </w:r>
      <w:r w:rsidRPr="00E528CD">
        <w:rPr>
          <w:rFonts w:ascii="Arial" w:hAnsi="Arial" w:cs="Arial"/>
          <w:sz w:val="18"/>
          <w:szCs w:val="18"/>
        </w:rPr>
      </w:r>
      <w:r w:rsidRPr="00E528CD">
        <w:rPr>
          <w:rFonts w:ascii="Arial" w:hAnsi="Arial" w:cs="Arial"/>
          <w:sz w:val="18"/>
          <w:szCs w:val="18"/>
        </w:rPr>
        <w:fldChar w:fldCharType="separate"/>
      </w:r>
      <w:r w:rsidRPr="00E528CD">
        <w:rPr>
          <w:rFonts w:ascii="Arial" w:hAnsi="Arial" w:cs="Arial"/>
          <w:sz w:val="18"/>
          <w:szCs w:val="18"/>
        </w:rPr>
        <w:fldChar w:fldCharType="end"/>
      </w:r>
      <w:r w:rsidRPr="00E528CD">
        <w:rPr>
          <w:rFonts w:ascii="Arial" w:hAnsi="Arial" w:cs="Arial"/>
          <w:sz w:val="18"/>
          <w:szCs w:val="18"/>
        </w:rPr>
        <w:t xml:space="preserve"> Ne       </w:t>
      </w:r>
    </w:p>
    <w:p w14:paraId="7E0F4BB6" w14:textId="77777777" w:rsidR="00E43033" w:rsidRPr="00E528CD" w:rsidRDefault="00E43033" w:rsidP="00E43033">
      <w:pPr>
        <w:pStyle w:val="Brezrazmikov"/>
        <w:jc w:val="both"/>
        <w:rPr>
          <w:rFonts w:ascii="Arial" w:hAnsi="Arial" w:cs="Arial"/>
          <w:b/>
          <w:bCs/>
          <w:szCs w:val="18"/>
        </w:rPr>
      </w:pPr>
    </w:p>
    <w:p w14:paraId="2BD87D01" w14:textId="77777777" w:rsidR="00E43033" w:rsidRPr="00E528CD" w:rsidRDefault="00E43033" w:rsidP="00E43033">
      <w:pPr>
        <w:rPr>
          <w:rFonts w:ascii="Arial" w:hAnsi="Arial" w:cs="Arial"/>
          <w:sz w:val="18"/>
          <w:szCs w:val="18"/>
        </w:rPr>
      </w:pPr>
      <w:r w:rsidRPr="00E528CD">
        <w:rPr>
          <w:rFonts w:ascii="Arial" w:hAnsi="Arial" w:cs="Arial"/>
          <w:sz w:val="18"/>
          <w:szCs w:val="18"/>
        </w:rPr>
        <w:t xml:space="preserve">Ponudnik bo zagotovil </w:t>
      </w:r>
      <w:r>
        <w:rPr>
          <w:rFonts w:ascii="Arial" w:hAnsi="Arial" w:cs="Arial"/>
          <w:sz w:val="18"/>
          <w:szCs w:val="18"/>
        </w:rPr>
        <w:t xml:space="preserve">druge </w:t>
      </w:r>
      <w:r w:rsidRPr="00E528CD">
        <w:rPr>
          <w:rFonts w:ascii="Arial" w:hAnsi="Arial" w:cs="Arial"/>
          <w:sz w:val="18"/>
          <w:szCs w:val="18"/>
        </w:rPr>
        <w:t>dodatn</w:t>
      </w:r>
      <w:r>
        <w:rPr>
          <w:rFonts w:ascii="Arial" w:hAnsi="Arial" w:cs="Arial"/>
          <w:sz w:val="18"/>
          <w:szCs w:val="18"/>
        </w:rPr>
        <w:t>e</w:t>
      </w:r>
      <w:r w:rsidRPr="00E528CD">
        <w:rPr>
          <w:rFonts w:ascii="Arial" w:hAnsi="Arial" w:cs="Arial"/>
          <w:sz w:val="18"/>
          <w:szCs w:val="18"/>
        </w:rPr>
        <w:t xml:space="preserve"> storit</w:t>
      </w:r>
      <w:r>
        <w:rPr>
          <w:rFonts w:ascii="Arial" w:hAnsi="Arial" w:cs="Arial"/>
          <w:sz w:val="18"/>
          <w:szCs w:val="18"/>
        </w:rPr>
        <w:t>ve</w:t>
      </w:r>
      <w:r w:rsidRPr="00E528CD">
        <w:rPr>
          <w:rFonts w:ascii="Arial" w:hAnsi="Arial" w:cs="Arial"/>
          <w:sz w:val="18"/>
          <w:szCs w:val="18"/>
        </w:rPr>
        <w:t xml:space="preserve"> </w:t>
      </w:r>
      <w:r>
        <w:rPr>
          <w:rFonts w:ascii="Arial" w:hAnsi="Arial" w:cs="Arial"/>
          <w:sz w:val="18"/>
          <w:szCs w:val="18"/>
        </w:rPr>
        <w:t>(ustrezno označiti)</w:t>
      </w:r>
      <w:r w:rsidRPr="00E528CD">
        <w:rPr>
          <w:rFonts w:ascii="Arial" w:hAnsi="Arial" w:cs="Arial"/>
          <w:sz w:val="18"/>
          <w:szCs w:val="18"/>
        </w:rPr>
        <w:t>:</w:t>
      </w:r>
    </w:p>
    <w:p w14:paraId="2B405AD1" w14:textId="77777777" w:rsidR="00E43033" w:rsidRPr="00E528CD" w:rsidRDefault="00E43033" w:rsidP="00E43033">
      <w:pPr>
        <w:spacing w:before="200" w:after="0" w:line="240" w:lineRule="auto"/>
        <w:ind w:left="708"/>
        <w:jc w:val="both"/>
        <w:rPr>
          <w:rFonts w:ascii="Arial" w:hAnsi="Arial" w:cs="Arial"/>
          <w:sz w:val="18"/>
          <w:szCs w:val="18"/>
        </w:rPr>
      </w:pPr>
      <w:r w:rsidRPr="00E528CD">
        <w:rPr>
          <w:rFonts w:ascii="Arial" w:hAnsi="Arial" w:cs="Arial"/>
          <w:sz w:val="18"/>
          <w:szCs w:val="18"/>
        </w:rPr>
        <w:fldChar w:fldCharType="begin">
          <w:ffData>
            <w:name w:val="cbox15f474aa219374"/>
            <w:enabled/>
            <w:calcOnExit w:val="0"/>
            <w:checkBox>
              <w:sizeAuto/>
              <w:default w:val="0"/>
            </w:checkBox>
          </w:ffData>
        </w:fldChar>
      </w:r>
      <w:r w:rsidRPr="00E528CD">
        <w:rPr>
          <w:rFonts w:ascii="Arial" w:hAnsi="Arial" w:cs="Arial"/>
          <w:sz w:val="18"/>
          <w:szCs w:val="18"/>
        </w:rPr>
        <w:instrText xml:space="preserve"> FORMCHECKBOX </w:instrText>
      </w:r>
      <w:r w:rsidRPr="00E528CD">
        <w:rPr>
          <w:rFonts w:ascii="Arial" w:hAnsi="Arial" w:cs="Arial"/>
          <w:sz w:val="18"/>
          <w:szCs w:val="18"/>
        </w:rPr>
      </w:r>
      <w:r w:rsidRPr="00E528CD">
        <w:rPr>
          <w:rFonts w:ascii="Arial" w:hAnsi="Arial" w:cs="Arial"/>
          <w:sz w:val="18"/>
          <w:szCs w:val="18"/>
        </w:rPr>
        <w:fldChar w:fldCharType="separate"/>
      </w:r>
      <w:r w:rsidRPr="00E528CD">
        <w:rPr>
          <w:rFonts w:ascii="Arial" w:hAnsi="Arial" w:cs="Arial"/>
          <w:sz w:val="18"/>
          <w:szCs w:val="18"/>
        </w:rPr>
        <w:fldChar w:fldCharType="end"/>
      </w:r>
      <w:r w:rsidRPr="00E528CD">
        <w:rPr>
          <w:rFonts w:ascii="Arial" w:hAnsi="Arial" w:cs="Arial"/>
          <w:sz w:val="18"/>
          <w:szCs w:val="18"/>
        </w:rPr>
        <w:t xml:space="preserve"> Da       </w:t>
      </w:r>
      <w:r>
        <w:rPr>
          <w:rFonts w:ascii="Arial" w:hAnsi="Arial" w:cs="Arial"/>
          <w:sz w:val="18"/>
          <w:szCs w:val="18"/>
        </w:rPr>
        <w:t>______________________________ (navesti katero)</w:t>
      </w:r>
    </w:p>
    <w:p w14:paraId="1C3687F3" w14:textId="673918D8" w:rsidR="00E43033" w:rsidRDefault="00E43033" w:rsidP="0044565B">
      <w:pPr>
        <w:spacing w:before="200" w:after="0" w:line="240" w:lineRule="auto"/>
        <w:ind w:left="708"/>
        <w:jc w:val="both"/>
        <w:rPr>
          <w:rFonts w:ascii="Arial" w:hAnsi="Arial" w:cs="Arial"/>
          <w:sz w:val="18"/>
          <w:szCs w:val="18"/>
        </w:rPr>
      </w:pPr>
      <w:r w:rsidRPr="00E528CD">
        <w:rPr>
          <w:rFonts w:ascii="Arial" w:hAnsi="Arial" w:cs="Arial"/>
          <w:sz w:val="18"/>
          <w:szCs w:val="18"/>
        </w:rPr>
        <w:fldChar w:fldCharType="begin">
          <w:ffData>
            <w:name w:val="cbox15f474aa219374"/>
            <w:enabled/>
            <w:calcOnExit w:val="0"/>
            <w:checkBox>
              <w:sizeAuto/>
              <w:default w:val="0"/>
            </w:checkBox>
          </w:ffData>
        </w:fldChar>
      </w:r>
      <w:r w:rsidRPr="00E528CD">
        <w:rPr>
          <w:rFonts w:ascii="Arial" w:hAnsi="Arial" w:cs="Arial"/>
          <w:sz w:val="18"/>
          <w:szCs w:val="18"/>
        </w:rPr>
        <w:instrText xml:space="preserve"> FORMCHECKBOX </w:instrText>
      </w:r>
      <w:r w:rsidRPr="00E528CD">
        <w:rPr>
          <w:rFonts w:ascii="Arial" w:hAnsi="Arial" w:cs="Arial"/>
          <w:sz w:val="18"/>
          <w:szCs w:val="18"/>
        </w:rPr>
      </w:r>
      <w:r w:rsidRPr="00E528CD">
        <w:rPr>
          <w:rFonts w:ascii="Arial" w:hAnsi="Arial" w:cs="Arial"/>
          <w:sz w:val="18"/>
          <w:szCs w:val="18"/>
        </w:rPr>
        <w:fldChar w:fldCharType="separate"/>
      </w:r>
      <w:r w:rsidRPr="00E528CD">
        <w:rPr>
          <w:rFonts w:ascii="Arial" w:hAnsi="Arial" w:cs="Arial"/>
          <w:sz w:val="18"/>
          <w:szCs w:val="18"/>
        </w:rPr>
        <w:fldChar w:fldCharType="end"/>
      </w:r>
      <w:r w:rsidRPr="00E528CD">
        <w:rPr>
          <w:rFonts w:ascii="Arial" w:hAnsi="Arial" w:cs="Arial"/>
          <w:sz w:val="18"/>
          <w:szCs w:val="18"/>
        </w:rPr>
        <w:t xml:space="preserve"> Ne       </w:t>
      </w:r>
    </w:p>
    <w:p w14:paraId="4BDD72CF" w14:textId="77777777" w:rsidR="0044565B" w:rsidRDefault="0044565B" w:rsidP="0044565B">
      <w:pPr>
        <w:spacing w:after="0" w:line="240" w:lineRule="auto"/>
        <w:ind w:left="708"/>
        <w:jc w:val="both"/>
        <w:rPr>
          <w:rFonts w:ascii="Arial" w:hAnsi="Arial" w:cs="Arial"/>
          <w:sz w:val="18"/>
          <w:szCs w:val="18"/>
        </w:rPr>
      </w:pPr>
    </w:p>
    <w:p w14:paraId="259213DA" w14:textId="77777777" w:rsidR="00511950" w:rsidRDefault="00511950" w:rsidP="0044565B">
      <w:pPr>
        <w:spacing w:after="0" w:line="240" w:lineRule="auto"/>
        <w:ind w:left="708"/>
        <w:jc w:val="both"/>
        <w:rPr>
          <w:rFonts w:ascii="Arial" w:hAnsi="Arial" w:cs="Arial"/>
          <w:sz w:val="18"/>
          <w:szCs w:val="18"/>
        </w:rPr>
      </w:pPr>
    </w:p>
    <w:p w14:paraId="556BD222" w14:textId="77777777" w:rsidR="00511950" w:rsidRDefault="00511950" w:rsidP="0044565B">
      <w:pPr>
        <w:spacing w:after="0" w:line="240" w:lineRule="auto"/>
        <w:ind w:left="708"/>
        <w:jc w:val="both"/>
        <w:rPr>
          <w:rFonts w:ascii="Arial" w:hAnsi="Arial" w:cs="Arial"/>
          <w:sz w:val="18"/>
          <w:szCs w:val="18"/>
        </w:rPr>
      </w:pPr>
    </w:p>
    <w:p w14:paraId="440E3B76" w14:textId="77777777" w:rsidR="00511950" w:rsidRDefault="00511950" w:rsidP="0044565B">
      <w:pPr>
        <w:spacing w:after="0" w:line="240" w:lineRule="auto"/>
        <w:ind w:left="708"/>
        <w:jc w:val="both"/>
        <w:rPr>
          <w:rFonts w:ascii="Arial" w:hAnsi="Arial" w:cs="Arial"/>
          <w:sz w:val="18"/>
          <w:szCs w:val="18"/>
        </w:rPr>
      </w:pPr>
    </w:p>
    <w:p w14:paraId="21842614" w14:textId="77777777" w:rsidR="00511950" w:rsidRDefault="00511950" w:rsidP="0044565B">
      <w:pPr>
        <w:spacing w:after="0" w:line="240" w:lineRule="auto"/>
        <w:ind w:left="708"/>
        <w:jc w:val="both"/>
        <w:rPr>
          <w:rFonts w:ascii="Arial" w:hAnsi="Arial" w:cs="Arial"/>
          <w:sz w:val="18"/>
          <w:szCs w:val="18"/>
        </w:rPr>
      </w:pPr>
    </w:p>
    <w:p w14:paraId="00620991" w14:textId="77777777" w:rsidR="00511950" w:rsidRPr="0044565B" w:rsidRDefault="00511950" w:rsidP="0044565B">
      <w:pPr>
        <w:spacing w:after="0" w:line="240" w:lineRule="auto"/>
        <w:ind w:left="708"/>
        <w:jc w:val="both"/>
        <w:rPr>
          <w:rFonts w:ascii="Arial" w:hAnsi="Arial" w:cs="Arial"/>
          <w:sz w:val="18"/>
          <w:szCs w:val="18"/>
        </w:rPr>
      </w:pPr>
    </w:p>
    <w:bookmarkEnd w:id="5"/>
    <w:p w14:paraId="3CD62EBA" w14:textId="104C512C" w:rsidR="00A53FA5" w:rsidRPr="00A53FA5" w:rsidRDefault="00A53FA5" w:rsidP="00A53FA5">
      <w:pPr>
        <w:jc w:val="both"/>
        <w:rPr>
          <w:rFonts w:ascii="Arial" w:hAnsi="Arial" w:cs="Arial"/>
          <w:sz w:val="18"/>
          <w:szCs w:val="18"/>
        </w:rPr>
      </w:pPr>
      <w:r w:rsidRPr="00A53FA5">
        <w:rPr>
          <w:rFonts w:ascii="Arial" w:hAnsi="Arial" w:cs="Arial"/>
          <w:sz w:val="18"/>
          <w:szCs w:val="18"/>
        </w:rPr>
        <w:t>ŽIG                                                        PONUDNIK:</w:t>
      </w:r>
      <w:r>
        <w:rPr>
          <w:rFonts w:ascii="Arial" w:hAnsi="Arial" w:cs="Arial"/>
          <w:sz w:val="18"/>
          <w:szCs w:val="18"/>
        </w:rPr>
        <w:t xml:space="preserve"> _________________________________</w:t>
      </w:r>
    </w:p>
    <w:p w14:paraId="4EDFDE8B" w14:textId="47F581D7" w:rsidR="00755210" w:rsidRDefault="00A53FA5" w:rsidP="00C33468">
      <w:pPr>
        <w:ind w:left="2832" w:firstLine="708"/>
        <w:jc w:val="both"/>
        <w:rPr>
          <w:rFonts w:ascii="Arial" w:hAnsi="Arial" w:cs="Arial"/>
          <w:sz w:val="18"/>
          <w:szCs w:val="18"/>
        </w:rPr>
      </w:pPr>
      <w:r w:rsidRPr="00A53FA5">
        <w:rPr>
          <w:rFonts w:ascii="Arial" w:hAnsi="Arial" w:cs="Arial"/>
          <w:sz w:val="18"/>
          <w:szCs w:val="18"/>
        </w:rPr>
        <w:t xml:space="preserve"> (podpis zakonitega zastopnika ponudnika)</w:t>
      </w:r>
    </w:p>
    <w:p w14:paraId="70932ACF" w14:textId="41D97810" w:rsidR="00A53FA5" w:rsidRPr="00A53FA5" w:rsidRDefault="00A53FA5" w:rsidP="00C33468">
      <w:pPr>
        <w:jc w:val="right"/>
        <w:rPr>
          <w:rFonts w:ascii="Arial" w:hAnsi="Arial" w:cs="Arial"/>
          <w:sz w:val="18"/>
          <w:szCs w:val="18"/>
        </w:rPr>
      </w:pPr>
      <w:r w:rsidRPr="00A53FA5">
        <w:rPr>
          <w:rFonts w:ascii="Arial" w:hAnsi="Arial" w:cs="Arial"/>
          <w:sz w:val="18"/>
          <w:szCs w:val="18"/>
        </w:rPr>
        <w:t>ODGOVORNI NOSILEC ZDRAVSTVENE DEJAVNOSTI:</w:t>
      </w:r>
      <w:r>
        <w:rPr>
          <w:rFonts w:ascii="Arial" w:hAnsi="Arial" w:cs="Arial"/>
          <w:sz w:val="18"/>
          <w:szCs w:val="18"/>
        </w:rPr>
        <w:t xml:space="preserve"> ________________</w:t>
      </w:r>
    </w:p>
    <w:p w14:paraId="60F8FC83" w14:textId="62DF38E9" w:rsidR="00A53FA5" w:rsidRPr="00A53FA5" w:rsidRDefault="00A53FA5" w:rsidP="00C33468">
      <w:pPr>
        <w:jc w:val="right"/>
        <w:rPr>
          <w:rFonts w:ascii="Arial" w:hAnsi="Arial" w:cs="Arial"/>
          <w:sz w:val="18"/>
          <w:szCs w:val="18"/>
        </w:rPr>
      </w:pPr>
      <w:r w:rsidRPr="00A53FA5">
        <w:rPr>
          <w:rFonts w:ascii="Arial" w:hAnsi="Arial" w:cs="Arial"/>
          <w:sz w:val="18"/>
          <w:szCs w:val="18"/>
        </w:rPr>
        <w:t>(podpis predvidenega odgovornega nosilca zdravstvene</w:t>
      </w:r>
      <w:r>
        <w:rPr>
          <w:rFonts w:ascii="Arial" w:hAnsi="Arial" w:cs="Arial"/>
          <w:sz w:val="18"/>
          <w:szCs w:val="18"/>
        </w:rPr>
        <w:t xml:space="preserve"> </w:t>
      </w:r>
      <w:r w:rsidRPr="00A53FA5">
        <w:rPr>
          <w:rFonts w:ascii="Arial" w:hAnsi="Arial" w:cs="Arial"/>
          <w:sz w:val="18"/>
          <w:szCs w:val="18"/>
        </w:rPr>
        <w:t>dejavnosti pri pravni osebi)</w:t>
      </w:r>
    </w:p>
    <w:p w14:paraId="61F682A7" w14:textId="2A7A2710" w:rsidR="00C33468" w:rsidRDefault="00C33468" w:rsidP="00F746AB">
      <w:pPr>
        <w:jc w:val="both"/>
        <w:rPr>
          <w:rFonts w:ascii="Arial" w:hAnsi="Arial" w:cs="Arial"/>
          <w:sz w:val="18"/>
          <w:szCs w:val="18"/>
        </w:rPr>
      </w:pPr>
      <w:r>
        <w:rPr>
          <w:rFonts w:ascii="Arial" w:hAnsi="Arial" w:cs="Arial"/>
          <w:sz w:val="18"/>
          <w:szCs w:val="18"/>
        </w:rPr>
        <w:br w:type="page"/>
      </w:r>
    </w:p>
    <w:p w14:paraId="504DED6C" w14:textId="53B21DE9" w:rsidR="00C33468" w:rsidRPr="00C611E3" w:rsidRDefault="00C33468" w:rsidP="00C33468">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8a</w:t>
      </w:r>
    </w:p>
    <w:p w14:paraId="589A322F" w14:textId="7668035D" w:rsidR="00C33468" w:rsidRPr="00C611E3" w:rsidRDefault="00C33468" w:rsidP="00C334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 xml:space="preserve">Izjava ponudnika o </w:t>
      </w:r>
      <w:proofErr w:type="spellStart"/>
      <w:r>
        <w:rPr>
          <w:rFonts w:ascii="Arial" w:hAnsi="Arial" w:cs="Arial"/>
          <w:sz w:val="18"/>
          <w:szCs w:val="18"/>
        </w:rPr>
        <w:t>ordinacijskem</w:t>
      </w:r>
      <w:proofErr w:type="spellEnd"/>
      <w:r>
        <w:rPr>
          <w:rFonts w:ascii="Arial" w:hAnsi="Arial" w:cs="Arial"/>
          <w:sz w:val="18"/>
          <w:szCs w:val="18"/>
        </w:rPr>
        <w:t xml:space="preserve"> času (za fizično osebo)</w:t>
      </w:r>
    </w:p>
    <w:p w14:paraId="4CF899CB" w14:textId="77777777" w:rsidR="00C33468" w:rsidRDefault="00C33468" w:rsidP="00C33468">
      <w:pPr>
        <w:pStyle w:val="Brezrazmikov"/>
        <w:rPr>
          <w:rFonts w:ascii="Arial" w:hAnsi="Arial" w:cs="Arial"/>
          <w:color w:val="000000"/>
        </w:rPr>
      </w:pPr>
    </w:p>
    <w:p w14:paraId="2E8408C5" w14:textId="24BA4F27" w:rsidR="00C33468" w:rsidRPr="00F67868" w:rsidRDefault="00C33468" w:rsidP="00C33468">
      <w:pPr>
        <w:pStyle w:val="Brezrazmikov"/>
        <w:rPr>
          <w:rFonts w:ascii="Arial" w:hAnsi="Arial" w:cs="Arial"/>
          <w:b/>
          <w:bCs/>
          <w:sz w:val="20"/>
          <w:szCs w:val="20"/>
        </w:rPr>
      </w:pPr>
      <w:r w:rsidRPr="00C611E3">
        <w:rPr>
          <w:rFonts w:ascii="Arial" w:hAnsi="Arial" w:cs="Arial"/>
          <w:color w:val="000000"/>
        </w:rPr>
        <w:t xml:space="preserve">Na osnovi </w:t>
      </w:r>
      <w:r>
        <w:rPr>
          <w:rFonts w:ascii="Arial" w:hAnsi="Arial" w:cs="Arial"/>
          <w:color w:val="000000"/>
        </w:rPr>
        <w:t xml:space="preserve">javnega razpisa </w:t>
      </w:r>
      <w:r w:rsidRPr="00F67868">
        <w:rPr>
          <w:rFonts w:ascii="Arial" w:hAnsi="Arial" w:cs="Arial"/>
          <w:bCs/>
          <w:szCs w:val="18"/>
        </w:rPr>
        <w:t xml:space="preserve">za podelitev koncesije za opravljanje javne </w:t>
      </w:r>
      <w:r w:rsidRPr="00DE72B6">
        <w:rPr>
          <w:rFonts w:ascii="Arial" w:hAnsi="Arial" w:cs="Arial"/>
          <w:bCs/>
          <w:szCs w:val="18"/>
        </w:rPr>
        <w:t xml:space="preserve">službe v osnovni zdravstveni dejavnosti </w:t>
      </w:r>
      <w:r w:rsidRPr="00DE72B6">
        <w:rPr>
          <w:rFonts w:ascii="Arial" w:hAnsi="Arial" w:cs="Arial"/>
          <w:szCs w:val="18"/>
          <w:shd w:val="clear" w:color="auto" w:fill="FFFFFF"/>
        </w:rPr>
        <w:t>na področju zobozdravstva za odrasle v Občini M</w:t>
      </w:r>
      <w:r w:rsidR="00CD49D4">
        <w:rPr>
          <w:rFonts w:ascii="Arial" w:hAnsi="Arial" w:cs="Arial"/>
          <w:szCs w:val="18"/>
          <w:shd w:val="clear" w:color="auto" w:fill="FFFFFF"/>
        </w:rPr>
        <w:t>ežica</w:t>
      </w:r>
    </w:p>
    <w:p w14:paraId="4AD137D2" w14:textId="77777777" w:rsidR="00C33468" w:rsidRPr="00C33468" w:rsidRDefault="00C33468" w:rsidP="00C33468">
      <w:pPr>
        <w:autoSpaceDE w:val="0"/>
        <w:autoSpaceDN w:val="0"/>
        <w:adjustRightInd w:val="0"/>
        <w:spacing w:after="0" w:line="240" w:lineRule="auto"/>
        <w:rPr>
          <w:rFonts w:ascii="Arial" w:hAnsi="Arial" w:cs="Arial"/>
          <w:sz w:val="18"/>
          <w:szCs w:val="18"/>
        </w:rPr>
      </w:pPr>
    </w:p>
    <w:p w14:paraId="1649AD4F" w14:textId="3E3C0AF1"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podpisani ponudnik: </w:t>
      </w:r>
    </w:p>
    <w:p w14:paraId="65FE8F8B" w14:textId="77777777" w:rsidR="00C33468" w:rsidRPr="00C33468" w:rsidRDefault="00C33468" w:rsidP="00C33468">
      <w:pPr>
        <w:autoSpaceDE w:val="0"/>
        <w:autoSpaceDN w:val="0"/>
        <w:adjustRightInd w:val="0"/>
        <w:spacing w:after="0" w:line="240" w:lineRule="auto"/>
        <w:rPr>
          <w:rFonts w:ascii="Arial" w:hAnsi="Arial" w:cs="Arial"/>
          <w:sz w:val="18"/>
          <w:szCs w:val="18"/>
        </w:rPr>
      </w:pPr>
    </w:p>
    <w:p w14:paraId="238A6D84"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__________________________________________________________________________ </w:t>
      </w:r>
    </w:p>
    <w:p w14:paraId="1098352D" w14:textId="71D5B0FE"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(ime in priimek ponudnika)</w:t>
      </w:r>
    </w:p>
    <w:p w14:paraId="3A3CB91E" w14:textId="77777777" w:rsidR="00C33468" w:rsidRPr="00C33468" w:rsidRDefault="00C33468" w:rsidP="00C33468">
      <w:pPr>
        <w:autoSpaceDE w:val="0"/>
        <w:autoSpaceDN w:val="0"/>
        <w:adjustRightInd w:val="0"/>
        <w:spacing w:after="0" w:line="240" w:lineRule="auto"/>
        <w:jc w:val="center"/>
        <w:rPr>
          <w:rFonts w:ascii="Arial" w:hAnsi="Arial" w:cs="Arial"/>
          <w:b/>
          <w:bCs/>
          <w:sz w:val="18"/>
          <w:szCs w:val="18"/>
        </w:rPr>
      </w:pPr>
    </w:p>
    <w:p w14:paraId="46968F76" w14:textId="77777777" w:rsidR="00C33468" w:rsidRPr="00C33468" w:rsidRDefault="00C33468" w:rsidP="00C33468">
      <w:pPr>
        <w:autoSpaceDE w:val="0"/>
        <w:autoSpaceDN w:val="0"/>
        <w:adjustRightInd w:val="0"/>
        <w:spacing w:after="0" w:line="240" w:lineRule="auto"/>
        <w:jc w:val="center"/>
        <w:rPr>
          <w:rFonts w:ascii="Arial" w:hAnsi="Arial" w:cs="Arial"/>
          <w:sz w:val="18"/>
          <w:szCs w:val="18"/>
        </w:rPr>
      </w:pPr>
      <w:r w:rsidRPr="00C33468">
        <w:rPr>
          <w:rFonts w:ascii="Arial" w:hAnsi="Arial" w:cs="Arial"/>
          <w:b/>
          <w:bCs/>
          <w:sz w:val="18"/>
          <w:szCs w:val="18"/>
        </w:rPr>
        <w:t>Izjavljam,</w:t>
      </w:r>
    </w:p>
    <w:p w14:paraId="190A7A5C" w14:textId="77777777" w:rsidR="00C33468" w:rsidRPr="00C33468" w:rsidRDefault="00C33468" w:rsidP="00C33468">
      <w:pPr>
        <w:pStyle w:val="Default"/>
        <w:jc w:val="both"/>
        <w:rPr>
          <w:rFonts w:ascii="Arial" w:hAnsi="Arial" w:cs="Arial"/>
          <w:color w:val="auto"/>
          <w:sz w:val="18"/>
          <w:szCs w:val="18"/>
        </w:rPr>
      </w:pPr>
    </w:p>
    <w:p w14:paraId="4204E2C1" w14:textId="77777777" w:rsidR="00C33468" w:rsidRPr="00C33468" w:rsidRDefault="00C33468" w:rsidP="00C33468">
      <w:pPr>
        <w:pStyle w:val="Default"/>
        <w:jc w:val="both"/>
        <w:rPr>
          <w:rFonts w:ascii="Arial" w:hAnsi="Arial" w:cs="Arial"/>
          <w:color w:val="auto"/>
          <w:sz w:val="18"/>
          <w:szCs w:val="18"/>
        </w:rPr>
      </w:pPr>
    </w:p>
    <w:p w14:paraId="507BDCF4" w14:textId="77777777" w:rsidR="00C33468" w:rsidRPr="00C33468" w:rsidRDefault="00C33468" w:rsidP="00C33468">
      <w:pPr>
        <w:spacing w:after="0" w:line="240" w:lineRule="auto"/>
        <w:jc w:val="both"/>
        <w:rPr>
          <w:rFonts w:ascii="Arial" w:eastAsia="Times New Roman" w:hAnsi="Arial" w:cs="Arial"/>
          <w:sz w:val="18"/>
          <w:szCs w:val="18"/>
          <w:lang w:eastAsia="sl-SI"/>
        </w:rPr>
      </w:pPr>
      <w:r w:rsidRPr="00C33468">
        <w:rPr>
          <w:rFonts w:ascii="Arial" w:eastAsia="Times New Roman" w:hAnsi="Arial" w:cs="Arial"/>
          <w:sz w:val="18"/>
          <w:szCs w:val="18"/>
          <w:lang w:eastAsia="sl-SI"/>
        </w:rPr>
        <w:t xml:space="preserve">da bom v primeru podelitve koncesije imel naslednji </w:t>
      </w:r>
      <w:proofErr w:type="spellStart"/>
      <w:r w:rsidRPr="00C33468">
        <w:rPr>
          <w:rFonts w:ascii="Arial" w:eastAsia="Times New Roman" w:hAnsi="Arial" w:cs="Arial"/>
          <w:sz w:val="18"/>
          <w:szCs w:val="18"/>
          <w:lang w:eastAsia="sl-SI"/>
        </w:rPr>
        <w:t>ordinacijski</w:t>
      </w:r>
      <w:proofErr w:type="spellEnd"/>
      <w:r w:rsidRPr="00C33468">
        <w:rPr>
          <w:rFonts w:ascii="Arial" w:eastAsia="Times New Roman" w:hAnsi="Arial" w:cs="Arial"/>
          <w:sz w:val="18"/>
          <w:szCs w:val="18"/>
          <w:lang w:eastAsia="sl-SI"/>
        </w:rPr>
        <w:t xml:space="preserve"> čas:</w:t>
      </w:r>
    </w:p>
    <w:p w14:paraId="3AD86A7C" w14:textId="77777777" w:rsidR="00C33468" w:rsidRPr="00C33468" w:rsidRDefault="00C33468" w:rsidP="00C33468">
      <w:pPr>
        <w:spacing w:after="0" w:line="240" w:lineRule="auto"/>
        <w:jc w:val="both"/>
        <w:rPr>
          <w:rFonts w:ascii="Arial" w:eastAsia="Times New Roman" w:hAnsi="Arial" w:cs="Arial"/>
          <w:sz w:val="18"/>
          <w:szCs w:val="18"/>
          <w:lang w:eastAsia="sl-SI"/>
        </w:rPr>
      </w:pPr>
    </w:p>
    <w:p w14:paraId="1B79FBD4" w14:textId="77777777" w:rsidR="00C33468" w:rsidRPr="00C33468" w:rsidRDefault="00C33468" w:rsidP="00C33468">
      <w:pPr>
        <w:pStyle w:val="Odstavekseznama"/>
        <w:spacing w:after="0" w:line="240" w:lineRule="auto"/>
        <w:jc w:val="both"/>
        <w:rPr>
          <w:rFonts w:ascii="Arial" w:eastAsia="Times New Roman" w:hAnsi="Arial" w:cs="Arial"/>
          <w:sz w:val="18"/>
          <w:szCs w:val="18"/>
          <w:lang w:eastAsia="sl-SI"/>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2241"/>
        <w:gridCol w:w="2241"/>
        <w:gridCol w:w="2234"/>
      </w:tblGrid>
      <w:tr w:rsidR="00C33468" w:rsidRPr="00C33468" w14:paraId="345F05A4" w14:textId="77777777" w:rsidTr="00E61074">
        <w:trPr>
          <w:trHeight w:val="20"/>
        </w:trPr>
        <w:tc>
          <w:tcPr>
            <w:tcW w:w="1617" w:type="dxa"/>
            <w:vMerge w:val="restart"/>
          </w:tcPr>
          <w:p w14:paraId="31BEB342"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6716" w:type="dxa"/>
            <w:gridSpan w:val="3"/>
          </w:tcPr>
          <w:p w14:paraId="7BEFAA23"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              ORDINACIJSKI ČAS  - napišite uro: od kdaj do kdaj</w:t>
            </w:r>
          </w:p>
        </w:tc>
      </w:tr>
      <w:tr w:rsidR="00C33468" w:rsidRPr="00C33468" w14:paraId="2F2FEF65" w14:textId="77777777" w:rsidTr="00E61074">
        <w:trPr>
          <w:trHeight w:val="20"/>
        </w:trPr>
        <w:tc>
          <w:tcPr>
            <w:tcW w:w="1617" w:type="dxa"/>
            <w:vMerge/>
          </w:tcPr>
          <w:p w14:paraId="3C68210C"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01C8933E"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Dopoldanski</w:t>
            </w:r>
          </w:p>
          <w:p w14:paraId="06C568C0"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(brez odmora med delom) </w:t>
            </w:r>
          </w:p>
        </w:tc>
        <w:tc>
          <w:tcPr>
            <w:tcW w:w="2241" w:type="dxa"/>
          </w:tcPr>
          <w:p w14:paraId="5E503C35"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Popoldanski</w:t>
            </w:r>
          </w:p>
          <w:p w14:paraId="47229F67"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(brez odmora med delom) </w:t>
            </w:r>
          </w:p>
        </w:tc>
        <w:tc>
          <w:tcPr>
            <w:tcW w:w="2234" w:type="dxa"/>
          </w:tcPr>
          <w:p w14:paraId="1649FB07"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Odmor med delom </w:t>
            </w:r>
          </w:p>
        </w:tc>
      </w:tr>
      <w:tr w:rsidR="00C33468" w:rsidRPr="00C33468" w14:paraId="4AB64782" w14:textId="77777777" w:rsidTr="00E61074">
        <w:trPr>
          <w:trHeight w:val="20"/>
        </w:trPr>
        <w:tc>
          <w:tcPr>
            <w:tcW w:w="1617" w:type="dxa"/>
          </w:tcPr>
          <w:p w14:paraId="5CFFC3D7"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Ponedeljek</w:t>
            </w:r>
          </w:p>
        </w:tc>
        <w:tc>
          <w:tcPr>
            <w:tcW w:w="2241" w:type="dxa"/>
          </w:tcPr>
          <w:p w14:paraId="5B08FA40"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02755FB7"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6BE5A99F" w14:textId="77777777" w:rsidR="00C33468" w:rsidRPr="00C33468" w:rsidRDefault="00C33468" w:rsidP="00E61074">
            <w:pPr>
              <w:spacing w:after="0" w:line="240" w:lineRule="auto"/>
              <w:rPr>
                <w:rFonts w:ascii="Arial" w:eastAsia="Times New Roman" w:hAnsi="Arial" w:cs="Arial"/>
                <w:bCs/>
                <w:sz w:val="18"/>
                <w:szCs w:val="18"/>
                <w:lang w:eastAsia="sl-SI"/>
              </w:rPr>
            </w:pPr>
          </w:p>
          <w:p w14:paraId="64A9372B"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4BDFFFA8" w14:textId="77777777" w:rsidTr="00E61074">
        <w:trPr>
          <w:trHeight w:val="20"/>
        </w:trPr>
        <w:tc>
          <w:tcPr>
            <w:tcW w:w="1617" w:type="dxa"/>
          </w:tcPr>
          <w:p w14:paraId="4DE22CBA"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Torek</w:t>
            </w:r>
          </w:p>
        </w:tc>
        <w:tc>
          <w:tcPr>
            <w:tcW w:w="2241" w:type="dxa"/>
          </w:tcPr>
          <w:p w14:paraId="78DAC7FD"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7C372EBD"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6C091659" w14:textId="77777777" w:rsidR="00C33468" w:rsidRPr="00C33468" w:rsidRDefault="00C33468" w:rsidP="00E61074">
            <w:pPr>
              <w:spacing w:after="0" w:line="240" w:lineRule="auto"/>
              <w:rPr>
                <w:rFonts w:ascii="Arial" w:eastAsia="Times New Roman" w:hAnsi="Arial" w:cs="Arial"/>
                <w:bCs/>
                <w:sz w:val="18"/>
                <w:szCs w:val="18"/>
                <w:lang w:eastAsia="sl-SI"/>
              </w:rPr>
            </w:pPr>
          </w:p>
          <w:p w14:paraId="33AB40C1"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41CB204D" w14:textId="77777777" w:rsidTr="00E61074">
        <w:trPr>
          <w:trHeight w:val="20"/>
        </w:trPr>
        <w:tc>
          <w:tcPr>
            <w:tcW w:w="1617" w:type="dxa"/>
          </w:tcPr>
          <w:p w14:paraId="6B5FBE2C"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Sreda</w:t>
            </w:r>
          </w:p>
        </w:tc>
        <w:tc>
          <w:tcPr>
            <w:tcW w:w="2241" w:type="dxa"/>
          </w:tcPr>
          <w:p w14:paraId="530F9EA3"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1945A869"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205A8BC7" w14:textId="77777777" w:rsidR="00C33468" w:rsidRPr="00C33468" w:rsidRDefault="00C33468" w:rsidP="00E61074">
            <w:pPr>
              <w:spacing w:after="0" w:line="240" w:lineRule="auto"/>
              <w:rPr>
                <w:rFonts w:ascii="Arial" w:eastAsia="Times New Roman" w:hAnsi="Arial" w:cs="Arial"/>
                <w:bCs/>
                <w:sz w:val="18"/>
                <w:szCs w:val="18"/>
                <w:lang w:eastAsia="sl-SI"/>
              </w:rPr>
            </w:pPr>
          </w:p>
          <w:p w14:paraId="4CB11DA5"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0CC2AA89" w14:textId="77777777" w:rsidTr="00E61074">
        <w:trPr>
          <w:trHeight w:val="20"/>
        </w:trPr>
        <w:tc>
          <w:tcPr>
            <w:tcW w:w="1617" w:type="dxa"/>
          </w:tcPr>
          <w:p w14:paraId="28A31040"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Četrtek</w:t>
            </w:r>
          </w:p>
        </w:tc>
        <w:tc>
          <w:tcPr>
            <w:tcW w:w="2241" w:type="dxa"/>
          </w:tcPr>
          <w:p w14:paraId="12B33EC5"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017BC50A"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0442D053" w14:textId="77777777" w:rsidR="00C33468" w:rsidRPr="00C33468" w:rsidRDefault="00C33468" w:rsidP="00E61074">
            <w:pPr>
              <w:spacing w:after="0" w:line="240" w:lineRule="auto"/>
              <w:rPr>
                <w:rFonts w:ascii="Arial" w:eastAsia="Times New Roman" w:hAnsi="Arial" w:cs="Arial"/>
                <w:bCs/>
                <w:sz w:val="18"/>
                <w:szCs w:val="18"/>
                <w:lang w:eastAsia="sl-SI"/>
              </w:rPr>
            </w:pPr>
          </w:p>
          <w:p w14:paraId="123EC2C5"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0F41D8E8" w14:textId="77777777" w:rsidTr="00E61074">
        <w:trPr>
          <w:trHeight w:val="20"/>
        </w:trPr>
        <w:tc>
          <w:tcPr>
            <w:tcW w:w="1617" w:type="dxa"/>
          </w:tcPr>
          <w:p w14:paraId="23150F5C"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Petek </w:t>
            </w:r>
          </w:p>
        </w:tc>
        <w:tc>
          <w:tcPr>
            <w:tcW w:w="2241" w:type="dxa"/>
          </w:tcPr>
          <w:p w14:paraId="79FB144A"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3046656D"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17ADDAE5" w14:textId="77777777" w:rsidR="00C33468" w:rsidRPr="00C33468" w:rsidRDefault="00C33468" w:rsidP="00E61074">
            <w:pPr>
              <w:spacing w:after="0" w:line="240" w:lineRule="auto"/>
              <w:rPr>
                <w:rFonts w:ascii="Arial" w:eastAsia="Times New Roman" w:hAnsi="Arial" w:cs="Arial"/>
                <w:bCs/>
                <w:sz w:val="18"/>
                <w:szCs w:val="18"/>
                <w:lang w:eastAsia="sl-SI"/>
              </w:rPr>
            </w:pPr>
          </w:p>
          <w:p w14:paraId="03B343EF" w14:textId="77777777" w:rsidR="00C33468" w:rsidRPr="00C33468" w:rsidRDefault="00C33468" w:rsidP="00E61074">
            <w:pPr>
              <w:spacing w:after="0" w:line="240" w:lineRule="auto"/>
              <w:rPr>
                <w:rFonts w:ascii="Arial" w:eastAsia="Times New Roman" w:hAnsi="Arial" w:cs="Arial"/>
                <w:bCs/>
                <w:sz w:val="18"/>
                <w:szCs w:val="18"/>
                <w:lang w:eastAsia="sl-SI"/>
              </w:rPr>
            </w:pPr>
          </w:p>
        </w:tc>
      </w:tr>
    </w:tbl>
    <w:p w14:paraId="6C2AEEC8" w14:textId="77777777" w:rsidR="00C33468" w:rsidRPr="00C33468" w:rsidRDefault="00C33468" w:rsidP="00C33468">
      <w:pPr>
        <w:pStyle w:val="Odstavekseznama"/>
        <w:spacing w:after="0" w:line="240" w:lineRule="auto"/>
        <w:jc w:val="both"/>
        <w:rPr>
          <w:rFonts w:ascii="Arial" w:eastAsia="Times New Roman" w:hAnsi="Arial" w:cs="Arial"/>
          <w:sz w:val="18"/>
          <w:szCs w:val="18"/>
          <w:lang w:eastAsia="sl-SI"/>
        </w:rPr>
      </w:pPr>
    </w:p>
    <w:p w14:paraId="461758D4" w14:textId="77777777" w:rsidR="00C33468" w:rsidRPr="00C33468" w:rsidRDefault="00C33468" w:rsidP="00C33468">
      <w:pPr>
        <w:spacing w:after="0" w:line="240" w:lineRule="auto"/>
        <w:jc w:val="both"/>
        <w:rPr>
          <w:rFonts w:ascii="Arial" w:eastAsia="Times New Roman" w:hAnsi="Arial" w:cs="Arial"/>
          <w:i/>
          <w:sz w:val="18"/>
          <w:szCs w:val="18"/>
          <w:lang w:eastAsia="sl-SI"/>
        </w:rPr>
      </w:pPr>
    </w:p>
    <w:p w14:paraId="08B7A5B2" w14:textId="34CF0E3C" w:rsidR="00C33468" w:rsidRPr="00C33468" w:rsidRDefault="00C33468" w:rsidP="00C33468">
      <w:pPr>
        <w:spacing w:after="0" w:line="240" w:lineRule="auto"/>
        <w:jc w:val="both"/>
        <w:rPr>
          <w:rFonts w:ascii="Arial" w:eastAsia="Times New Roman" w:hAnsi="Arial" w:cs="Arial"/>
          <w:i/>
          <w:sz w:val="18"/>
          <w:szCs w:val="18"/>
          <w:lang w:eastAsia="sl-SI"/>
        </w:rPr>
      </w:pPr>
      <w:r w:rsidRPr="00C33468">
        <w:rPr>
          <w:rFonts w:ascii="Arial" w:eastAsia="Times New Roman" w:hAnsi="Arial" w:cs="Arial"/>
          <w:i/>
          <w:sz w:val="18"/>
          <w:szCs w:val="18"/>
          <w:lang w:eastAsia="sl-SI"/>
        </w:rPr>
        <w:t>Op.: Navesti morate npr. 7.00 do 12.30 (če ni odmora med delom pustite prazno, drugače napišite npr. 10.00 do 10.30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8"/>
        <w:gridCol w:w="4582"/>
      </w:tblGrid>
      <w:tr w:rsidR="00C33468" w:rsidRPr="00C33468" w14:paraId="17254E07" w14:textId="77777777" w:rsidTr="00E61074">
        <w:tc>
          <w:tcPr>
            <w:tcW w:w="4488" w:type="dxa"/>
          </w:tcPr>
          <w:p w14:paraId="085C47A1" w14:textId="77777777" w:rsidR="00C33468" w:rsidRPr="00C33468" w:rsidRDefault="00C33468" w:rsidP="00E61074">
            <w:pPr>
              <w:pStyle w:val="Default"/>
              <w:rPr>
                <w:rFonts w:ascii="Arial" w:hAnsi="Arial" w:cs="Arial"/>
                <w:color w:val="auto"/>
                <w:sz w:val="18"/>
                <w:szCs w:val="18"/>
              </w:rPr>
            </w:pPr>
          </w:p>
        </w:tc>
        <w:tc>
          <w:tcPr>
            <w:tcW w:w="4582" w:type="dxa"/>
          </w:tcPr>
          <w:p w14:paraId="5734942C" w14:textId="77777777" w:rsidR="00C33468" w:rsidRPr="00C33468" w:rsidRDefault="00C33468" w:rsidP="00E61074">
            <w:pPr>
              <w:pStyle w:val="Default"/>
              <w:rPr>
                <w:rFonts w:ascii="Arial" w:hAnsi="Arial" w:cs="Arial"/>
                <w:color w:val="auto"/>
                <w:sz w:val="18"/>
                <w:szCs w:val="18"/>
              </w:rPr>
            </w:pPr>
          </w:p>
        </w:tc>
      </w:tr>
    </w:tbl>
    <w:p w14:paraId="0D2F278E" w14:textId="77777777" w:rsidR="00C33468" w:rsidRDefault="00C33468" w:rsidP="00C33468"/>
    <w:p w14:paraId="22FA63C5" w14:textId="77777777" w:rsidR="00C33468" w:rsidRPr="0055011F" w:rsidRDefault="00C33468" w:rsidP="00C33468">
      <w:pPr>
        <w:jc w:val="both"/>
        <w:rPr>
          <w:rFonts w:ascii="Arial" w:hAnsi="Arial" w:cs="Arial"/>
          <w:sz w:val="18"/>
          <w:szCs w:val="18"/>
        </w:rPr>
      </w:pPr>
      <w:r w:rsidRPr="0055011F">
        <w:rPr>
          <w:rFonts w:ascii="Arial" w:hAnsi="Arial" w:cs="Arial"/>
          <w:sz w:val="18"/>
          <w:szCs w:val="18"/>
        </w:rPr>
        <w:t>V __________________, dne _________________</w:t>
      </w:r>
    </w:p>
    <w:p w14:paraId="7AD2307E" w14:textId="77777777" w:rsidR="00C33468" w:rsidRPr="0055011F" w:rsidRDefault="00C33468" w:rsidP="00C33468">
      <w:pPr>
        <w:jc w:val="both"/>
        <w:rPr>
          <w:rFonts w:ascii="Arial" w:hAnsi="Arial" w:cs="Arial"/>
          <w:sz w:val="18"/>
          <w:szCs w:val="18"/>
        </w:rPr>
      </w:pPr>
      <w:r w:rsidRPr="0055011F">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5011F">
        <w:rPr>
          <w:rFonts w:ascii="Arial" w:hAnsi="Arial" w:cs="Arial"/>
          <w:sz w:val="18"/>
          <w:szCs w:val="18"/>
        </w:rPr>
        <w:t xml:space="preserve"> PONUDNIK: _________________</w:t>
      </w:r>
    </w:p>
    <w:p w14:paraId="6C9B3DE4" w14:textId="5BA90A6E" w:rsidR="00C33468" w:rsidRPr="0055011F" w:rsidRDefault="00047EE9" w:rsidP="00C33468">
      <w:pPr>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C33468" w:rsidRPr="0055011F">
        <w:rPr>
          <w:rFonts w:ascii="Arial" w:hAnsi="Arial" w:cs="Arial"/>
          <w:sz w:val="18"/>
          <w:szCs w:val="18"/>
        </w:rPr>
        <w:t xml:space="preserve">                                                        (podpis </w:t>
      </w:r>
      <w:r w:rsidR="00517D5D">
        <w:rPr>
          <w:rFonts w:ascii="Arial" w:hAnsi="Arial" w:cs="Arial"/>
          <w:sz w:val="18"/>
          <w:szCs w:val="18"/>
        </w:rPr>
        <w:t>fizične osebe</w:t>
      </w:r>
      <w:r w:rsidR="00C33468" w:rsidRPr="0055011F">
        <w:rPr>
          <w:rFonts w:ascii="Arial" w:hAnsi="Arial" w:cs="Arial"/>
          <w:sz w:val="18"/>
          <w:szCs w:val="18"/>
        </w:rPr>
        <w:t>)</w:t>
      </w:r>
    </w:p>
    <w:p w14:paraId="2B394D0E" w14:textId="35EC86FA" w:rsidR="00C33468" w:rsidRDefault="00C33468" w:rsidP="00047EE9">
      <w:pPr>
        <w:jc w:val="both"/>
        <w:rPr>
          <w:rFonts w:ascii="Arial" w:hAnsi="Arial" w:cs="Arial"/>
          <w:sz w:val="18"/>
          <w:szCs w:val="18"/>
        </w:rPr>
      </w:pPr>
      <w:r w:rsidRPr="0055011F">
        <w:rPr>
          <w:rFonts w:ascii="Arial" w:hAnsi="Arial" w:cs="Arial"/>
          <w:sz w:val="18"/>
          <w:szCs w:val="18"/>
        </w:rPr>
        <w:t xml:space="preserve">                                                         </w:t>
      </w:r>
    </w:p>
    <w:p w14:paraId="5C037D8E" w14:textId="77777777" w:rsidR="00047EE9" w:rsidRDefault="00047EE9" w:rsidP="00047EE9">
      <w:pPr>
        <w:jc w:val="both"/>
        <w:rPr>
          <w:rFonts w:ascii="Arial" w:hAnsi="Arial" w:cs="Arial"/>
          <w:sz w:val="18"/>
          <w:szCs w:val="18"/>
        </w:rPr>
      </w:pPr>
    </w:p>
    <w:p w14:paraId="1BA05295" w14:textId="77777777" w:rsidR="00047EE9" w:rsidRDefault="00047EE9" w:rsidP="00047EE9">
      <w:pPr>
        <w:jc w:val="both"/>
        <w:rPr>
          <w:rFonts w:ascii="Arial" w:hAnsi="Arial" w:cs="Arial"/>
          <w:sz w:val="18"/>
          <w:szCs w:val="18"/>
        </w:rPr>
      </w:pPr>
    </w:p>
    <w:p w14:paraId="69798921" w14:textId="77777777" w:rsidR="00047EE9" w:rsidRDefault="00047EE9" w:rsidP="00047EE9">
      <w:pPr>
        <w:jc w:val="both"/>
        <w:rPr>
          <w:rFonts w:ascii="Arial" w:hAnsi="Arial" w:cs="Arial"/>
          <w:sz w:val="18"/>
          <w:szCs w:val="18"/>
        </w:rPr>
      </w:pPr>
    </w:p>
    <w:p w14:paraId="57BB56A6" w14:textId="77777777" w:rsidR="00047EE9" w:rsidRDefault="00047EE9" w:rsidP="00047EE9">
      <w:pPr>
        <w:jc w:val="both"/>
        <w:rPr>
          <w:rFonts w:ascii="Arial" w:hAnsi="Arial" w:cs="Arial"/>
          <w:sz w:val="18"/>
          <w:szCs w:val="18"/>
        </w:rPr>
      </w:pPr>
    </w:p>
    <w:p w14:paraId="6FD4489F" w14:textId="77777777" w:rsidR="00047EE9" w:rsidRDefault="00047EE9" w:rsidP="00047EE9">
      <w:pPr>
        <w:jc w:val="both"/>
        <w:rPr>
          <w:rFonts w:ascii="Arial" w:hAnsi="Arial" w:cs="Arial"/>
          <w:sz w:val="18"/>
          <w:szCs w:val="18"/>
        </w:rPr>
      </w:pPr>
    </w:p>
    <w:p w14:paraId="2DECC227" w14:textId="77777777" w:rsidR="00047EE9" w:rsidRDefault="00047EE9" w:rsidP="00047EE9">
      <w:pPr>
        <w:jc w:val="both"/>
        <w:rPr>
          <w:rFonts w:ascii="Arial" w:hAnsi="Arial" w:cs="Arial"/>
          <w:sz w:val="18"/>
          <w:szCs w:val="18"/>
        </w:rPr>
      </w:pPr>
    </w:p>
    <w:p w14:paraId="4AFE2CF7" w14:textId="77777777" w:rsidR="00047EE9" w:rsidRDefault="00047EE9" w:rsidP="00047EE9">
      <w:pPr>
        <w:jc w:val="both"/>
        <w:rPr>
          <w:rFonts w:ascii="Arial" w:hAnsi="Arial" w:cs="Arial"/>
          <w:sz w:val="18"/>
          <w:szCs w:val="18"/>
        </w:rPr>
      </w:pPr>
    </w:p>
    <w:p w14:paraId="3F0F083B" w14:textId="77777777" w:rsidR="00047EE9" w:rsidRDefault="00047EE9" w:rsidP="00047EE9">
      <w:pPr>
        <w:jc w:val="both"/>
        <w:rPr>
          <w:rFonts w:ascii="Arial" w:hAnsi="Arial" w:cs="Arial"/>
          <w:sz w:val="18"/>
          <w:szCs w:val="18"/>
        </w:rPr>
      </w:pPr>
    </w:p>
    <w:p w14:paraId="72A4BC72" w14:textId="34BDF293" w:rsidR="00C33468" w:rsidRPr="00C611E3" w:rsidRDefault="00C33468" w:rsidP="00C33468">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w:t>
      </w:r>
      <w:r w:rsidR="00CF2BF7">
        <w:rPr>
          <w:rFonts w:ascii="Arial" w:hAnsi="Arial" w:cs="Arial"/>
          <w:sz w:val="18"/>
          <w:szCs w:val="18"/>
        </w:rPr>
        <w:t>b</w:t>
      </w:r>
    </w:p>
    <w:p w14:paraId="34DE4824" w14:textId="07EAC1B4" w:rsidR="00C33468" w:rsidRPr="00C611E3" w:rsidRDefault="00C33468" w:rsidP="00C334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 xml:space="preserve">Izjava ponudnika o </w:t>
      </w:r>
      <w:proofErr w:type="spellStart"/>
      <w:r>
        <w:rPr>
          <w:rFonts w:ascii="Arial" w:hAnsi="Arial" w:cs="Arial"/>
          <w:sz w:val="18"/>
          <w:szCs w:val="18"/>
        </w:rPr>
        <w:t>ordinacijskem</w:t>
      </w:r>
      <w:proofErr w:type="spellEnd"/>
      <w:r>
        <w:rPr>
          <w:rFonts w:ascii="Arial" w:hAnsi="Arial" w:cs="Arial"/>
          <w:sz w:val="18"/>
          <w:szCs w:val="18"/>
        </w:rPr>
        <w:t xml:space="preserve"> času (za </w:t>
      </w:r>
      <w:r w:rsidR="00CF2BF7">
        <w:rPr>
          <w:rFonts w:ascii="Arial" w:hAnsi="Arial" w:cs="Arial"/>
          <w:sz w:val="18"/>
          <w:szCs w:val="18"/>
        </w:rPr>
        <w:t xml:space="preserve">pravno </w:t>
      </w:r>
      <w:r>
        <w:rPr>
          <w:rFonts w:ascii="Arial" w:hAnsi="Arial" w:cs="Arial"/>
          <w:sz w:val="18"/>
          <w:szCs w:val="18"/>
        </w:rPr>
        <w:t>osebo)</w:t>
      </w:r>
    </w:p>
    <w:p w14:paraId="4E82681E" w14:textId="77777777" w:rsidR="00C33468" w:rsidRDefault="00C33468" w:rsidP="00C33468">
      <w:pPr>
        <w:pStyle w:val="Brezrazmikov"/>
        <w:rPr>
          <w:rFonts w:ascii="Arial" w:hAnsi="Arial" w:cs="Arial"/>
          <w:color w:val="000000"/>
        </w:rPr>
      </w:pPr>
    </w:p>
    <w:p w14:paraId="04EE78A4" w14:textId="50F24349" w:rsidR="00C33468" w:rsidRPr="00C33468" w:rsidRDefault="00C33468" w:rsidP="00C67E32">
      <w:pPr>
        <w:pStyle w:val="Brezrazmikov"/>
        <w:rPr>
          <w:rFonts w:ascii="Arial" w:hAnsi="Arial" w:cs="Arial"/>
          <w:szCs w:val="18"/>
        </w:rPr>
      </w:pPr>
      <w:r w:rsidRPr="00C611E3">
        <w:rPr>
          <w:rFonts w:ascii="Arial" w:hAnsi="Arial" w:cs="Arial"/>
          <w:color w:val="000000"/>
        </w:rPr>
        <w:t xml:space="preserve">Na osnovi </w:t>
      </w:r>
      <w:r>
        <w:rPr>
          <w:rFonts w:ascii="Arial" w:hAnsi="Arial" w:cs="Arial"/>
          <w:color w:val="000000"/>
        </w:rPr>
        <w:t xml:space="preserve">javnega razpisa </w:t>
      </w:r>
      <w:r w:rsidRPr="00F67868">
        <w:rPr>
          <w:rFonts w:ascii="Arial" w:hAnsi="Arial" w:cs="Arial"/>
          <w:bCs/>
          <w:szCs w:val="18"/>
        </w:rPr>
        <w:t xml:space="preserve">za podelitev koncesije za opravljanje javne </w:t>
      </w:r>
      <w:r w:rsidRPr="00DE72B6">
        <w:rPr>
          <w:rFonts w:ascii="Arial" w:hAnsi="Arial" w:cs="Arial"/>
          <w:bCs/>
          <w:szCs w:val="18"/>
        </w:rPr>
        <w:t xml:space="preserve">službe v osnovni zdravstveni dejavnosti </w:t>
      </w:r>
      <w:r w:rsidRPr="00DE72B6">
        <w:rPr>
          <w:rFonts w:ascii="Arial" w:hAnsi="Arial" w:cs="Arial"/>
          <w:szCs w:val="18"/>
          <w:shd w:val="clear" w:color="auto" w:fill="FFFFFF"/>
        </w:rPr>
        <w:t xml:space="preserve">na področju zobozdravstva </w:t>
      </w:r>
      <w:r w:rsidR="00C67E32" w:rsidRPr="00DE72B6">
        <w:rPr>
          <w:rFonts w:ascii="Arial" w:hAnsi="Arial" w:cs="Arial"/>
          <w:szCs w:val="18"/>
          <w:shd w:val="clear" w:color="auto" w:fill="FFFFFF"/>
        </w:rPr>
        <w:t>za odrasle v Občini M</w:t>
      </w:r>
      <w:r w:rsidR="00C67E32">
        <w:rPr>
          <w:rFonts w:ascii="Arial" w:hAnsi="Arial" w:cs="Arial"/>
          <w:szCs w:val="18"/>
          <w:shd w:val="clear" w:color="auto" w:fill="FFFFFF"/>
        </w:rPr>
        <w:t>ežica</w:t>
      </w:r>
    </w:p>
    <w:p w14:paraId="4B96D982" w14:textId="3917B2B5"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ponudnik: </w:t>
      </w:r>
    </w:p>
    <w:p w14:paraId="75233753" w14:textId="77777777" w:rsidR="00C33468" w:rsidRPr="00C33468" w:rsidRDefault="00C33468" w:rsidP="00C33468">
      <w:pPr>
        <w:autoSpaceDE w:val="0"/>
        <w:autoSpaceDN w:val="0"/>
        <w:adjustRightInd w:val="0"/>
        <w:spacing w:after="0" w:line="240" w:lineRule="auto"/>
        <w:rPr>
          <w:rFonts w:ascii="Arial" w:hAnsi="Arial" w:cs="Arial"/>
          <w:sz w:val="18"/>
          <w:szCs w:val="18"/>
        </w:rPr>
      </w:pPr>
    </w:p>
    <w:p w14:paraId="630E68F5"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__________________________________________________________________________ </w:t>
      </w:r>
    </w:p>
    <w:p w14:paraId="3ADD57F2" w14:textId="33247197" w:rsidR="00C33468" w:rsidRPr="00C33468" w:rsidRDefault="00C33468" w:rsidP="00C33468">
      <w:pPr>
        <w:autoSpaceDE w:val="0"/>
        <w:autoSpaceDN w:val="0"/>
        <w:adjustRightInd w:val="0"/>
        <w:spacing w:after="0" w:line="240" w:lineRule="auto"/>
        <w:jc w:val="center"/>
        <w:rPr>
          <w:rFonts w:ascii="Arial" w:hAnsi="Arial" w:cs="Arial"/>
          <w:sz w:val="18"/>
          <w:szCs w:val="18"/>
        </w:rPr>
      </w:pPr>
      <w:r w:rsidRPr="00C33468">
        <w:rPr>
          <w:rFonts w:ascii="Arial" w:hAnsi="Arial" w:cs="Arial"/>
          <w:sz w:val="18"/>
          <w:szCs w:val="18"/>
        </w:rPr>
        <w:t>(</w:t>
      </w:r>
      <w:r>
        <w:rPr>
          <w:rFonts w:ascii="Arial" w:hAnsi="Arial" w:cs="Arial"/>
          <w:sz w:val="18"/>
          <w:szCs w:val="18"/>
        </w:rPr>
        <w:t>naziv</w:t>
      </w:r>
      <w:r w:rsidRPr="00C33468">
        <w:rPr>
          <w:rFonts w:ascii="Arial" w:hAnsi="Arial" w:cs="Arial"/>
          <w:sz w:val="18"/>
          <w:szCs w:val="18"/>
        </w:rPr>
        <w:t xml:space="preserve"> ponudnika)</w:t>
      </w:r>
    </w:p>
    <w:p w14:paraId="5883A9B1" w14:textId="77777777" w:rsidR="00C33468" w:rsidRPr="00C33468" w:rsidRDefault="00C33468" w:rsidP="00C33468">
      <w:pPr>
        <w:autoSpaceDE w:val="0"/>
        <w:autoSpaceDN w:val="0"/>
        <w:adjustRightInd w:val="0"/>
        <w:spacing w:after="0" w:line="240" w:lineRule="auto"/>
        <w:jc w:val="center"/>
        <w:rPr>
          <w:rFonts w:ascii="Arial" w:hAnsi="Arial" w:cs="Arial"/>
          <w:b/>
          <w:bCs/>
          <w:sz w:val="18"/>
          <w:szCs w:val="18"/>
        </w:rPr>
      </w:pPr>
    </w:p>
    <w:p w14:paraId="36D44D14" w14:textId="77777777" w:rsidR="00C33468" w:rsidRDefault="00C33468" w:rsidP="00C33468">
      <w:pPr>
        <w:autoSpaceDE w:val="0"/>
        <w:autoSpaceDN w:val="0"/>
        <w:adjustRightInd w:val="0"/>
        <w:spacing w:after="0" w:line="240" w:lineRule="auto"/>
        <w:jc w:val="center"/>
        <w:rPr>
          <w:rFonts w:ascii="Arial" w:hAnsi="Arial" w:cs="Arial"/>
          <w:b/>
          <w:bCs/>
          <w:sz w:val="18"/>
          <w:szCs w:val="18"/>
        </w:rPr>
      </w:pPr>
    </w:p>
    <w:p w14:paraId="099DCC0A"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ki ga zastopa________________________________________________________________ </w:t>
      </w:r>
    </w:p>
    <w:p w14:paraId="05A951F6"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                                              (ime in priimek zastopnika pravne osebe)</w:t>
      </w:r>
    </w:p>
    <w:p w14:paraId="4BB9F1EE" w14:textId="77777777" w:rsidR="00C33468" w:rsidRPr="00C33468" w:rsidRDefault="00C33468" w:rsidP="00C33468">
      <w:pPr>
        <w:autoSpaceDE w:val="0"/>
        <w:autoSpaceDN w:val="0"/>
        <w:adjustRightInd w:val="0"/>
        <w:spacing w:after="0" w:line="240" w:lineRule="auto"/>
        <w:rPr>
          <w:rFonts w:ascii="Arial" w:hAnsi="Arial" w:cs="Arial"/>
          <w:sz w:val="18"/>
          <w:szCs w:val="18"/>
        </w:rPr>
      </w:pPr>
    </w:p>
    <w:p w14:paraId="37830DB4" w14:textId="7776D03C" w:rsidR="00C33468" w:rsidRDefault="00C33468" w:rsidP="00C33468">
      <w:pPr>
        <w:autoSpaceDE w:val="0"/>
        <w:autoSpaceDN w:val="0"/>
        <w:adjustRightInd w:val="0"/>
        <w:spacing w:after="0" w:line="240" w:lineRule="auto"/>
        <w:rPr>
          <w:rFonts w:ascii="Arial" w:hAnsi="Arial" w:cs="Arial"/>
          <w:sz w:val="18"/>
          <w:szCs w:val="18"/>
        </w:rPr>
      </w:pPr>
      <w:bookmarkStart w:id="6" w:name="_Hlk219883498"/>
      <w:r w:rsidRPr="00C33468">
        <w:rPr>
          <w:rFonts w:ascii="Arial" w:hAnsi="Arial" w:cs="Arial"/>
          <w:sz w:val="18"/>
          <w:szCs w:val="18"/>
        </w:rPr>
        <w:t>in predvideni odgovorni nosilec zdravstvene dejavnosti</w:t>
      </w:r>
    </w:p>
    <w:p w14:paraId="6613B04C" w14:textId="77777777" w:rsidR="00C33468" w:rsidRPr="00C33468" w:rsidRDefault="00C33468" w:rsidP="00C33468">
      <w:pPr>
        <w:autoSpaceDE w:val="0"/>
        <w:autoSpaceDN w:val="0"/>
        <w:adjustRightInd w:val="0"/>
        <w:spacing w:after="0" w:line="240" w:lineRule="auto"/>
        <w:rPr>
          <w:rFonts w:ascii="Arial" w:hAnsi="Arial" w:cs="Arial"/>
          <w:sz w:val="18"/>
          <w:szCs w:val="18"/>
        </w:rPr>
      </w:pPr>
    </w:p>
    <w:p w14:paraId="39B18EDA"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__________________________________________________________________________ </w:t>
      </w:r>
    </w:p>
    <w:p w14:paraId="6BC22094" w14:textId="77777777" w:rsidR="00C33468" w:rsidRPr="00C33468" w:rsidRDefault="00C33468" w:rsidP="00C33468">
      <w:pPr>
        <w:autoSpaceDE w:val="0"/>
        <w:autoSpaceDN w:val="0"/>
        <w:adjustRightInd w:val="0"/>
        <w:spacing w:after="0" w:line="240" w:lineRule="auto"/>
        <w:rPr>
          <w:rFonts w:ascii="Arial" w:hAnsi="Arial" w:cs="Arial"/>
          <w:sz w:val="18"/>
          <w:szCs w:val="18"/>
        </w:rPr>
      </w:pPr>
      <w:r w:rsidRPr="00C33468">
        <w:rPr>
          <w:rFonts w:ascii="Arial" w:hAnsi="Arial" w:cs="Arial"/>
          <w:sz w:val="18"/>
          <w:szCs w:val="18"/>
        </w:rPr>
        <w:t xml:space="preserve">                (ime in priimek predvidenega odgovornega nosila zdravstvene dejavnosti)</w:t>
      </w:r>
    </w:p>
    <w:bookmarkEnd w:id="6"/>
    <w:p w14:paraId="02CE30A4" w14:textId="77777777" w:rsidR="00C33468" w:rsidRDefault="00C33468" w:rsidP="00C33468">
      <w:pPr>
        <w:autoSpaceDE w:val="0"/>
        <w:autoSpaceDN w:val="0"/>
        <w:adjustRightInd w:val="0"/>
        <w:spacing w:after="0" w:line="240" w:lineRule="auto"/>
        <w:jc w:val="center"/>
        <w:rPr>
          <w:rFonts w:ascii="Arial" w:hAnsi="Arial" w:cs="Arial"/>
          <w:b/>
          <w:bCs/>
          <w:sz w:val="18"/>
          <w:szCs w:val="18"/>
        </w:rPr>
      </w:pPr>
    </w:p>
    <w:p w14:paraId="4E11CFC7" w14:textId="0FF9C5EB" w:rsidR="00C33468" w:rsidRPr="00C33468" w:rsidRDefault="00C33468" w:rsidP="00C33468">
      <w:pPr>
        <w:autoSpaceDE w:val="0"/>
        <w:autoSpaceDN w:val="0"/>
        <w:adjustRightInd w:val="0"/>
        <w:spacing w:after="0" w:line="240" w:lineRule="auto"/>
        <w:jc w:val="center"/>
        <w:rPr>
          <w:rFonts w:ascii="Arial" w:hAnsi="Arial" w:cs="Arial"/>
          <w:sz w:val="18"/>
          <w:szCs w:val="18"/>
        </w:rPr>
      </w:pPr>
      <w:r>
        <w:rPr>
          <w:rFonts w:ascii="Arial" w:hAnsi="Arial" w:cs="Arial"/>
          <w:b/>
          <w:bCs/>
          <w:sz w:val="18"/>
          <w:szCs w:val="18"/>
        </w:rPr>
        <w:t>i</w:t>
      </w:r>
      <w:r w:rsidRPr="00C33468">
        <w:rPr>
          <w:rFonts w:ascii="Arial" w:hAnsi="Arial" w:cs="Arial"/>
          <w:b/>
          <w:bCs/>
          <w:sz w:val="18"/>
          <w:szCs w:val="18"/>
        </w:rPr>
        <w:t>zjavljam,</w:t>
      </w:r>
    </w:p>
    <w:p w14:paraId="1C5CF563" w14:textId="77777777" w:rsidR="00C33468" w:rsidRPr="00C33468" w:rsidRDefault="00C33468" w:rsidP="00C33468">
      <w:pPr>
        <w:pStyle w:val="Default"/>
        <w:jc w:val="both"/>
        <w:rPr>
          <w:rFonts w:ascii="Arial" w:hAnsi="Arial" w:cs="Arial"/>
          <w:color w:val="auto"/>
          <w:sz w:val="18"/>
          <w:szCs w:val="18"/>
        </w:rPr>
      </w:pPr>
    </w:p>
    <w:p w14:paraId="353EA69D" w14:textId="77777777" w:rsidR="00C33468" w:rsidRPr="00C33468" w:rsidRDefault="00C33468" w:rsidP="00C33468">
      <w:pPr>
        <w:pStyle w:val="Default"/>
        <w:jc w:val="both"/>
        <w:rPr>
          <w:rFonts w:ascii="Arial" w:hAnsi="Arial" w:cs="Arial"/>
          <w:color w:val="auto"/>
          <w:sz w:val="18"/>
          <w:szCs w:val="18"/>
        </w:rPr>
      </w:pPr>
    </w:p>
    <w:p w14:paraId="3F8AB219" w14:textId="77777777" w:rsidR="00C33468" w:rsidRPr="00C33468" w:rsidRDefault="00C33468" w:rsidP="00C33468">
      <w:pPr>
        <w:spacing w:after="0" w:line="240" w:lineRule="auto"/>
        <w:jc w:val="both"/>
        <w:rPr>
          <w:rFonts w:ascii="Arial" w:eastAsia="Times New Roman" w:hAnsi="Arial" w:cs="Arial"/>
          <w:sz w:val="18"/>
          <w:szCs w:val="18"/>
          <w:lang w:eastAsia="sl-SI"/>
        </w:rPr>
      </w:pPr>
      <w:r w:rsidRPr="00C33468">
        <w:rPr>
          <w:rFonts w:ascii="Arial" w:eastAsia="Times New Roman" w:hAnsi="Arial" w:cs="Arial"/>
          <w:sz w:val="18"/>
          <w:szCs w:val="18"/>
          <w:lang w:eastAsia="sl-SI"/>
        </w:rPr>
        <w:t xml:space="preserve">da bom v primeru podelitve koncesije imel naslednji </w:t>
      </w:r>
      <w:proofErr w:type="spellStart"/>
      <w:r w:rsidRPr="00C33468">
        <w:rPr>
          <w:rFonts w:ascii="Arial" w:eastAsia="Times New Roman" w:hAnsi="Arial" w:cs="Arial"/>
          <w:sz w:val="18"/>
          <w:szCs w:val="18"/>
          <w:lang w:eastAsia="sl-SI"/>
        </w:rPr>
        <w:t>ordinacijski</w:t>
      </w:r>
      <w:proofErr w:type="spellEnd"/>
      <w:r w:rsidRPr="00C33468">
        <w:rPr>
          <w:rFonts w:ascii="Arial" w:eastAsia="Times New Roman" w:hAnsi="Arial" w:cs="Arial"/>
          <w:sz w:val="18"/>
          <w:szCs w:val="18"/>
          <w:lang w:eastAsia="sl-SI"/>
        </w:rPr>
        <w:t xml:space="preserve"> čas:</w:t>
      </w:r>
    </w:p>
    <w:p w14:paraId="46DF337C" w14:textId="77777777" w:rsidR="00C33468" w:rsidRPr="00C33468" w:rsidRDefault="00C33468" w:rsidP="00C33468">
      <w:pPr>
        <w:spacing w:after="0" w:line="240" w:lineRule="auto"/>
        <w:jc w:val="both"/>
        <w:rPr>
          <w:rFonts w:ascii="Arial" w:eastAsia="Times New Roman" w:hAnsi="Arial" w:cs="Arial"/>
          <w:sz w:val="18"/>
          <w:szCs w:val="18"/>
          <w:lang w:eastAsia="sl-SI"/>
        </w:rPr>
      </w:pPr>
    </w:p>
    <w:p w14:paraId="7BC7040B" w14:textId="77777777" w:rsidR="00C33468" w:rsidRPr="00C33468" w:rsidRDefault="00C33468" w:rsidP="00C33468">
      <w:pPr>
        <w:pStyle w:val="Odstavekseznama"/>
        <w:spacing w:after="0" w:line="240" w:lineRule="auto"/>
        <w:jc w:val="both"/>
        <w:rPr>
          <w:rFonts w:ascii="Arial" w:eastAsia="Times New Roman" w:hAnsi="Arial" w:cs="Arial"/>
          <w:sz w:val="18"/>
          <w:szCs w:val="18"/>
          <w:lang w:eastAsia="sl-SI"/>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2241"/>
        <w:gridCol w:w="2241"/>
        <w:gridCol w:w="2234"/>
      </w:tblGrid>
      <w:tr w:rsidR="00C33468" w:rsidRPr="00C33468" w14:paraId="6E9C773A" w14:textId="77777777" w:rsidTr="00E61074">
        <w:trPr>
          <w:trHeight w:val="20"/>
        </w:trPr>
        <w:tc>
          <w:tcPr>
            <w:tcW w:w="1617" w:type="dxa"/>
            <w:vMerge w:val="restart"/>
          </w:tcPr>
          <w:p w14:paraId="1CF31EB2"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6716" w:type="dxa"/>
            <w:gridSpan w:val="3"/>
          </w:tcPr>
          <w:p w14:paraId="35ED6084"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              ORDINACIJSKI ČAS  - napišite uro: od kdaj do kdaj</w:t>
            </w:r>
          </w:p>
        </w:tc>
      </w:tr>
      <w:tr w:rsidR="00C33468" w:rsidRPr="00C33468" w14:paraId="005EE6B4" w14:textId="77777777" w:rsidTr="00E61074">
        <w:trPr>
          <w:trHeight w:val="20"/>
        </w:trPr>
        <w:tc>
          <w:tcPr>
            <w:tcW w:w="1617" w:type="dxa"/>
            <w:vMerge/>
          </w:tcPr>
          <w:p w14:paraId="0396CCA8"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4B3601C0"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Dopoldanski</w:t>
            </w:r>
          </w:p>
          <w:p w14:paraId="71EE0FD8"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(brez odmora med delom) </w:t>
            </w:r>
          </w:p>
        </w:tc>
        <w:tc>
          <w:tcPr>
            <w:tcW w:w="2241" w:type="dxa"/>
          </w:tcPr>
          <w:p w14:paraId="54E2BD4A"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Popoldanski</w:t>
            </w:r>
          </w:p>
          <w:p w14:paraId="1984A869"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(brez odmora med delom) </w:t>
            </w:r>
          </w:p>
        </w:tc>
        <w:tc>
          <w:tcPr>
            <w:tcW w:w="2234" w:type="dxa"/>
          </w:tcPr>
          <w:p w14:paraId="113D8689"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Odmor med delom </w:t>
            </w:r>
          </w:p>
        </w:tc>
      </w:tr>
      <w:tr w:rsidR="00C33468" w:rsidRPr="00C33468" w14:paraId="54D0A114" w14:textId="77777777" w:rsidTr="00E61074">
        <w:trPr>
          <w:trHeight w:val="20"/>
        </w:trPr>
        <w:tc>
          <w:tcPr>
            <w:tcW w:w="1617" w:type="dxa"/>
          </w:tcPr>
          <w:p w14:paraId="53C52BF4"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Ponedeljek</w:t>
            </w:r>
          </w:p>
        </w:tc>
        <w:tc>
          <w:tcPr>
            <w:tcW w:w="2241" w:type="dxa"/>
          </w:tcPr>
          <w:p w14:paraId="4E34220F"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410B6953"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6DD460C1" w14:textId="77777777" w:rsidR="00C33468" w:rsidRPr="00C33468" w:rsidRDefault="00C33468" w:rsidP="00E61074">
            <w:pPr>
              <w:spacing w:after="0" w:line="240" w:lineRule="auto"/>
              <w:rPr>
                <w:rFonts w:ascii="Arial" w:eastAsia="Times New Roman" w:hAnsi="Arial" w:cs="Arial"/>
                <w:bCs/>
                <w:sz w:val="18"/>
                <w:szCs w:val="18"/>
                <w:lang w:eastAsia="sl-SI"/>
              </w:rPr>
            </w:pPr>
          </w:p>
          <w:p w14:paraId="0790B085"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01A65495" w14:textId="77777777" w:rsidTr="00E61074">
        <w:trPr>
          <w:trHeight w:val="20"/>
        </w:trPr>
        <w:tc>
          <w:tcPr>
            <w:tcW w:w="1617" w:type="dxa"/>
          </w:tcPr>
          <w:p w14:paraId="62C05009"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Torek</w:t>
            </w:r>
          </w:p>
        </w:tc>
        <w:tc>
          <w:tcPr>
            <w:tcW w:w="2241" w:type="dxa"/>
          </w:tcPr>
          <w:p w14:paraId="06CB45F6"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3F4795EE"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384FA1B4" w14:textId="77777777" w:rsidR="00C33468" w:rsidRPr="00C33468" w:rsidRDefault="00C33468" w:rsidP="00E61074">
            <w:pPr>
              <w:spacing w:after="0" w:line="240" w:lineRule="auto"/>
              <w:rPr>
                <w:rFonts w:ascii="Arial" w:eastAsia="Times New Roman" w:hAnsi="Arial" w:cs="Arial"/>
                <w:bCs/>
                <w:sz w:val="18"/>
                <w:szCs w:val="18"/>
                <w:lang w:eastAsia="sl-SI"/>
              </w:rPr>
            </w:pPr>
          </w:p>
          <w:p w14:paraId="61FB52DA"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2BD6F478" w14:textId="77777777" w:rsidTr="00E61074">
        <w:trPr>
          <w:trHeight w:val="20"/>
        </w:trPr>
        <w:tc>
          <w:tcPr>
            <w:tcW w:w="1617" w:type="dxa"/>
          </w:tcPr>
          <w:p w14:paraId="6507945F"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Sreda</w:t>
            </w:r>
          </w:p>
        </w:tc>
        <w:tc>
          <w:tcPr>
            <w:tcW w:w="2241" w:type="dxa"/>
          </w:tcPr>
          <w:p w14:paraId="6ED3DBD9"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50A6093E"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0CBD81A5" w14:textId="77777777" w:rsidR="00C33468" w:rsidRPr="00C33468" w:rsidRDefault="00C33468" w:rsidP="00E61074">
            <w:pPr>
              <w:spacing w:after="0" w:line="240" w:lineRule="auto"/>
              <w:rPr>
                <w:rFonts w:ascii="Arial" w:eastAsia="Times New Roman" w:hAnsi="Arial" w:cs="Arial"/>
                <w:bCs/>
                <w:sz w:val="18"/>
                <w:szCs w:val="18"/>
                <w:lang w:eastAsia="sl-SI"/>
              </w:rPr>
            </w:pPr>
          </w:p>
          <w:p w14:paraId="5D233C8E"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7F44A6AF" w14:textId="77777777" w:rsidTr="00E61074">
        <w:trPr>
          <w:trHeight w:val="20"/>
        </w:trPr>
        <w:tc>
          <w:tcPr>
            <w:tcW w:w="1617" w:type="dxa"/>
          </w:tcPr>
          <w:p w14:paraId="706D741C"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Četrtek</w:t>
            </w:r>
          </w:p>
        </w:tc>
        <w:tc>
          <w:tcPr>
            <w:tcW w:w="2241" w:type="dxa"/>
          </w:tcPr>
          <w:p w14:paraId="320C522E"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1DB979DE"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6F84F43D" w14:textId="77777777" w:rsidR="00C33468" w:rsidRPr="00C33468" w:rsidRDefault="00C33468" w:rsidP="00E61074">
            <w:pPr>
              <w:spacing w:after="0" w:line="240" w:lineRule="auto"/>
              <w:rPr>
                <w:rFonts w:ascii="Arial" w:eastAsia="Times New Roman" w:hAnsi="Arial" w:cs="Arial"/>
                <w:bCs/>
                <w:sz w:val="18"/>
                <w:szCs w:val="18"/>
                <w:lang w:eastAsia="sl-SI"/>
              </w:rPr>
            </w:pPr>
          </w:p>
          <w:p w14:paraId="5A9ACA02" w14:textId="77777777" w:rsidR="00C33468" w:rsidRPr="00C33468" w:rsidRDefault="00C33468" w:rsidP="00E61074">
            <w:pPr>
              <w:spacing w:after="0" w:line="240" w:lineRule="auto"/>
              <w:rPr>
                <w:rFonts w:ascii="Arial" w:eastAsia="Times New Roman" w:hAnsi="Arial" w:cs="Arial"/>
                <w:bCs/>
                <w:sz w:val="18"/>
                <w:szCs w:val="18"/>
                <w:lang w:eastAsia="sl-SI"/>
              </w:rPr>
            </w:pPr>
          </w:p>
        </w:tc>
      </w:tr>
      <w:tr w:rsidR="00C33468" w:rsidRPr="00C33468" w14:paraId="0E64EC80" w14:textId="77777777" w:rsidTr="00E61074">
        <w:trPr>
          <w:trHeight w:val="20"/>
        </w:trPr>
        <w:tc>
          <w:tcPr>
            <w:tcW w:w="1617" w:type="dxa"/>
          </w:tcPr>
          <w:p w14:paraId="07BB805D" w14:textId="77777777" w:rsidR="00C33468" w:rsidRPr="00C33468" w:rsidRDefault="00C33468" w:rsidP="00E61074">
            <w:pPr>
              <w:spacing w:after="0" w:line="240" w:lineRule="auto"/>
              <w:rPr>
                <w:rFonts w:ascii="Arial" w:eastAsia="Times New Roman" w:hAnsi="Arial" w:cs="Arial"/>
                <w:bCs/>
                <w:sz w:val="18"/>
                <w:szCs w:val="18"/>
                <w:lang w:eastAsia="sl-SI"/>
              </w:rPr>
            </w:pPr>
            <w:r w:rsidRPr="00C33468">
              <w:rPr>
                <w:rFonts w:ascii="Arial" w:eastAsia="Times New Roman" w:hAnsi="Arial" w:cs="Arial"/>
                <w:bCs/>
                <w:sz w:val="18"/>
                <w:szCs w:val="18"/>
                <w:lang w:eastAsia="sl-SI"/>
              </w:rPr>
              <w:t xml:space="preserve">Petek </w:t>
            </w:r>
          </w:p>
        </w:tc>
        <w:tc>
          <w:tcPr>
            <w:tcW w:w="2241" w:type="dxa"/>
          </w:tcPr>
          <w:p w14:paraId="3F381BC5"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41" w:type="dxa"/>
          </w:tcPr>
          <w:p w14:paraId="668E1FF1" w14:textId="77777777" w:rsidR="00C33468" w:rsidRPr="00C33468" w:rsidRDefault="00C33468" w:rsidP="00E61074">
            <w:pPr>
              <w:spacing w:after="0" w:line="240" w:lineRule="auto"/>
              <w:rPr>
                <w:rFonts w:ascii="Arial" w:eastAsia="Times New Roman" w:hAnsi="Arial" w:cs="Arial"/>
                <w:bCs/>
                <w:sz w:val="18"/>
                <w:szCs w:val="18"/>
                <w:lang w:eastAsia="sl-SI"/>
              </w:rPr>
            </w:pPr>
          </w:p>
        </w:tc>
        <w:tc>
          <w:tcPr>
            <w:tcW w:w="2234" w:type="dxa"/>
          </w:tcPr>
          <w:p w14:paraId="756C5669" w14:textId="77777777" w:rsidR="00C33468" w:rsidRPr="00C33468" w:rsidRDefault="00C33468" w:rsidP="00E61074">
            <w:pPr>
              <w:spacing w:after="0" w:line="240" w:lineRule="auto"/>
              <w:rPr>
                <w:rFonts w:ascii="Arial" w:eastAsia="Times New Roman" w:hAnsi="Arial" w:cs="Arial"/>
                <w:bCs/>
                <w:sz w:val="18"/>
                <w:szCs w:val="18"/>
                <w:lang w:eastAsia="sl-SI"/>
              </w:rPr>
            </w:pPr>
          </w:p>
          <w:p w14:paraId="583BEFA2" w14:textId="77777777" w:rsidR="00C33468" w:rsidRPr="00C33468" w:rsidRDefault="00C33468" w:rsidP="00E61074">
            <w:pPr>
              <w:spacing w:after="0" w:line="240" w:lineRule="auto"/>
              <w:rPr>
                <w:rFonts w:ascii="Arial" w:eastAsia="Times New Roman" w:hAnsi="Arial" w:cs="Arial"/>
                <w:bCs/>
                <w:sz w:val="18"/>
                <w:szCs w:val="18"/>
                <w:lang w:eastAsia="sl-SI"/>
              </w:rPr>
            </w:pPr>
          </w:p>
        </w:tc>
      </w:tr>
    </w:tbl>
    <w:p w14:paraId="50D1AB63" w14:textId="77777777" w:rsidR="00C33468" w:rsidRPr="00C33468" w:rsidRDefault="00C33468" w:rsidP="00C33468">
      <w:pPr>
        <w:pStyle w:val="Odstavekseznama"/>
        <w:spacing w:after="0" w:line="240" w:lineRule="auto"/>
        <w:jc w:val="both"/>
        <w:rPr>
          <w:rFonts w:ascii="Arial" w:eastAsia="Times New Roman" w:hAnsi="Arial" w:cs="Arial"/>
          <w:sz w:val="18"/>
          <w:szCs w:val="18"/>
          <w:lang w:eastAsia="sl-SI"/>
        </w:rPr>
      </w:pPr>
    </w:p>
    <w:p w14:paraId="16A8DA58" w14:textId="77777777" w:rsidR="00C33468" w:rsidRPr="00C33468" w:rsidRDefault="00C33468" w:rsidP="00C33468">
      <w:pPr>
        <w:spacing w:after="0" w:line="240" w:lineRule="auto"/>
        <w:jc w:val="both"/>
        <w:rPr>
          <w:rFonts w:ascii="Arial" w:eastAsia="Times New Roman" w:hAnsi="Arial" w:cs="Arial"/>
          <w:i/>
          <w:sz w:val="18"/>
          <w:szCs w:val="18"/>
          <w:lang w:eastAsia="sl-SI"/>
        </w:rPr>
      </w:pPr>
    </w:p>
    <w:p w14:paraId="66CD3297" w14:textId="77777777" w:rsidR="00C33468" w:rsidRPr="00C33468" w:rsidRDefault="00C33468" w:rsidP="00C33468">
      <w:pPr>
        <w:spacing w:after="0" w:line="240" w:lineRule="auto"/>
        <w:jc w:val="both"/>
        <w:rPr>
          <w:rFonts w:ascii="Arial" w:eastAsia="Times New Roman" w:hAnsi="Arial" w:cs="Arial"/>
          <w:i/>
          <w:sz w:val="18"/>
          <w:szCs w:val="18"/>
          <w:lang w:eastAsia="sl-SI"/>
        </w:rPr>
      </w:pPr>
      <w:r w:rsidRPr="00C33468">
        <w:rPr>
          <w:rFonts w:ascii="Arial" w:eastAsia="Times New Roman" w:hAnsi="Arial" w:cs="Arial"/>
          <w:i/>
          <w:sz w:val="18"/>
          <w:szCs w:val="18"/>
          <w:lang w:eastAsia="sl-SI"/>
        </w:rPr>
        <w:t>Op.: Navesti morate npr. 7.00 do 12.30 (če ni odmora med delom pustite prazno, drugače napišite npr. 10.00 do 10.30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8"/>
        <w:gridCol w:w="4582"/>
      </w:tblGrid>
      <w:tr w:rsidR="00C33468" w:rsidRPr="00C33468" w14:paraId="18DB95B5" w14:textId="77777777" w:rsidTr="00E61074">
        <w:tc>
          <w:tcPr>
            <w:tcW w:w="4488" w:type="dxa"/>
          </w:tcPr>
          <w:p w14:paraId="691AB5C7" w14:textId="77777777" w:rsidR="00C33468" w:rsidRPr="00C33468" w:rsidRDefault="00C33468" w:rsidP="00E61074">
            <w:pPr>
              <w:pStyle w:val="Default"/>
              <w:rPr>
                <w:rFonts w:ascii="Arial" w:hAnsi="Arial" w:cs="Arial"/>
                <w:color w:val="auto"/>
                <w:sz w:val="18"/>
                <w:szCs w:val="18"/>
              </w:rPr>
            </w:pPr>
          </w:p>
        </w:tc>
        <w:tc>
          <w:tcPr>
            <w:tcW w:w="4582" w:type="dxa"/>
          </w:tcPr>
          <w:p w14:paraId="40BC74DA" w14:textId="77777777" w:rsidR="00C33468" w:rsidRPr="00C33468" w:rsidRDefault="00C33468" w:rsidP="00E61074">
            <w:pPr>
              <w:pStyle w:val="Default"/>
              <w:rPr>
                <w:rFonts w:ascii="Arial" w:hAnsi="Arial" w:cs="Arial"/>
                <w:color w:val="auto"/>
                <w:sz w:val="18"/>
                <w:szCs w:val="18"/>
              </w:rPr>
            </w:pPr>
          </w:p>
        </w:tc>
      </w:tr>
    </w:tbl>
    <w:p w14:paraId="3B0AF14F" w14:textId="77777777" w:rsidR="00C33468" w:rsidRDefault="00C33468" w:rsidP="00C33468"/>
    <w:p w14:paraId="2DD83227" w14:textId="77777777" w:rsidR="00C33468" w:rsidRPr="0055011F" w:rsidRDefault="00C33468" w:rsidP="00C33468">
      <w:pPr>
        <w:jc w:val="both"/>
        <w:rPr>
          <w:rFonts w:ascii="Arial" w:hAnsi="Arial" w:cs="Arial"/>
          <w:sz w:val="18"/>
          <w:szCs w:val="18"/>
        </w:rPr>
      </w:pPr>
      <w:r w:rsidRPr="0055011F">
        <w:rPr>
          <w:rFonts w:ascii="Arial" w:hAnsi="Arial" w:cs="Arial"/>
          <w:sz w:val="18"/>
          <w:szCs w:val="18"/>
        </w:rPr>
        <w:t>V __________________, dne _________________</w:t>
      </w:r>
    </w:p>
    <w:p w14:paraId="5A08BC76" w14:textId="77777777" w:rsidR="00C33468" w:rsidRPr="0055011F" w:rsidRDefault="00C33468" w:rsidP="00C33468">
      <w:pPr>
        <w:jc w:val="both"/>
        <w:rPr>
          <w:rFonts w:ascii="Arial" w:hAnsi="Arial" w:cs="Arial"/>
          <w:sz w:val="18"/>
          <w:szCs w:val="18"/>
        </w:rPr>
      </w:pPr>
      <w:r w:rsidRPr="0055011F">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5011F">
        <w:rPr>
          <w:rFonts w:ascii="Arial" w:hAnsi="Arial" w:cs="Arial"/>
          <w:sz w:val="18"/>
          <w:szCs w:val="18"/>
        </w:rPr>
        <w:t xml:space="preserve"> PONUDNIK: _________________</w:t>
      </w:r>
    </w:p>
    <w:p w14:paraId="1C32E0D9" w14:textId="77777777" w:rsidR="00C33468" w:rsidRPr="0055011F" w:rsidRDefault="00C33468" w:rsidP="00C33468">
      <w:pPr>
        <w:jc w:val="both"/>
        <w:rPr>
          <w:rFonts w:ascii="Arial" w:hAnsi="Arial" w:cs="Arial"/>
          <w:sz w:val="18"/>
          <w:szCs w:val="18"/>
        </w:rPr>
      </w:pPr>
      <w:r w:rsidRPr="0055011F">
        <w:rPr>
          <w:rFonts w:ascii="Arial" w:hAnsi="Arial" w:cs="Arial"/>
          <w:sz w:val="18"/>
          <w:szCs w:val="18"/>
        </w:rPr>
        <w:t xml:space="preserve">                                                        (podpis zakonitega zastopnika ponudnika)</w:t>
      </w:r>
    </w:p>
    <w:p w14:paraId="66E8A079" w14:textId="77777777" w:rsidR="00C33468" w:rsidRPr="0055011F" w:rsidRDefault="00C33468" w:rsidP="00C33468">
      <w:pPr>
        <w:jc w:val="right"/>
        <w:rPr>
          <w:rFonts w:ascii="Arial" w:hAnsi="Arial" w:cs="Arial"/>
          <w:sz w:val="18"/>
          <w:szCs w:val="18"/>
        </w:rPr>
      </w:pPr>
      <w:r w:rsidRPr="0055011F">
        <w:rPr>
          <w:rFonts w:ascii="Arial" w:hAnsi="Arial" w:cs="Arial"/>
          <w:sz w:val="18"/>
          <w:szCs w:val="18"/>
        </w:rPr>
        <w:t xml:space="preserve">                                                         ODGOVORNI NOSILEC ZDRAVSTVENE DEJAVNOSTI:</w:t>
      </w:r>
    </w:p>
    <w:p w14:paraId="05613247" w14:textId="070DD7AD" w:rsidR="00C33468" w:rsidRPr="0055011F" w:rsidRDefault="00C33468" w:rsidP="00C33468">
      <w:pPr>
        <w:ind w:left="2832"/>
        <w:jc w:val="right"/>
        <w:rPr>
          <w:rFonts w:ascii="Arial" w:hAnsi="Arial" w:cs="Arial"/>
          <w:sz w:val="18"/>
          <w:szCs w:val="18"/>
        </w:rPr>
      </w:pPr>
      <w:r w:rsidRPr="0055011F">
        <w:rPr>
          <w:rFonts w:ascii="Arial" w:hAnsi="Arial" w:cs="Arial"/>
          <w:sz w:val="18"/>
          <w:szCs w:val="18"/>
        </w:rPr>
        <w:t>_</w:t>
      </w:r>
      <w:r>
        <w:rPr>
          <w:rFonts w:ascii="Arial" w:hAnsi="Arial" w:cs="Arial"/>
          <w:sz w:val="18"/>
          <w:szCs w:val="18"/>
        </w:rPr>
        <w:t>_______________________</w:t>
      </w:r>
      <w:r w:rsidRPr="0055011F">
        <w:rPr>
          <w:rFonts w:ascii="Arial" w:hAnsi="Arial" w:cs="Arial"/>
          <w:sz w:val="18"/>
          <w:szCs w:val="18"/>
        </w:rPr>
        <w:t>_______________</w:t>
      </w:r>
    </w:p>
    <w:p w14:paraId="7CD28BFB" w14:textId="77777777" w:rsidR="00C33468" w:rsidRPr="0055011F" w:rsidRDefault="00C33468" w:rsidP="00C33468">
      <w:pPr>
        <w:jc w:val="right"/>
        <w:rPr>
          <w:rFonts w:ascii="Arial" w:hAnsi="Arial" w:cs="Arial"/>
          <w:sz w:val="18"/>
          <w:szCs w:val="18"/>
        </w:rPr>
      </w:pPr>
      <w:r w:rsidRPr="0055011F">
        <w:rPr>
          <w:rFonts w:ascii="Arial" w:hAnsi="Arial" w:cs="Arial"/>
          <w:sz w:val="18"/>
          <w:szCs w:val="18"/>
        </w:rPr>
        <w:t xml:space="preserve">                                                         (podpis odgovornega nosilca zdravstvene</w:t>
      </w:r>
      <w:r>
        <w:rPr>
          <w:rFonts w:ascii="Arial" w:hAnsi="Arial" w:cs="Arial"/>
          <w:sz w:val="18"/>
          <w:szCs w:val="18"/>
        </w:rPr>
        <w:t xml:space="preserve"> </w:t>
      </w:r>
      <w:r w:rsidRPr="0055011F">
        <w:rPr>
          <w:rFonts w:ascii="Arial" w:hAnsi="Arial" w:cs="Arial"/>
          <w:sz w:val="18"/>
          <w:szCs w:val="18"/>
        </w:rPr>
        <w:t>dejavnosti pri pravni osebi)</w:t>
      </w:r>
    </w:p>
    <w:p w14:paraId="774023A7" w14:textId="77777777" w:rsidR="00A53FA5" w:rsidRPr="00C611E3" w:rsidRDefault="00A53FA5" w:rsidP="00F746AB">
      <w:pPr>
        <w:jc w:val="both"/>
        <w:rPr>
          <w:rFonts w:ascii="Arial" w:hAnsi="Arial" w:cs="Arial"/>
          <w:sz w:val="18"/>
          <w:szCs w:val="18"/>
        </w:rPr>
        <w:sectPr w:rsidR="00A53FA5" w:rsidRPr="00C611E3" w:rsidSect="003D75D0">
          <w:footerReference w:type="default" r:id="rId23"/>
          <w:pgSz w:w="11906" w:h="16838"/>
          <w:pgMar w:top="1560" w:right="1418" w:bottom="1418" w:left="1418" w:header="284" w:footer="596" w:gutter="0"/>
          <w:cols w:space="708"/>
          <w:docGrid w:linePitch="360"/>
        </w:sectPr>
      </w:pPr>
    </w:p>
    <w:p w14:paraId="7EB7FC94" w14:textId="3C043AE0" w:rsidR="00F746AB" w:rsidRPr="00D074F4" w:rsidRDefault="00F746AB" w:rsidP="00F746A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r w:rsidR="00B95948">
        <w:rPr>
          <w:rFonts w:ascii="Arial" w:hAnsi="Arial" w:cs="Arial"/>
          <w:color w:val="FFFFFF" w:themeColor="background1"/>
          <w:sz w:val="24"/>
          <w:szCs w:val="24"/>
        </w:rPr>
        <w:t xml:space="preserve"> o podelitvi koncesije</w:t>
      </w:r>
    </w:p>
    <w:p w14:paraId="7361A50F" w14:textId="77777777" w:rsidR="00F746AB" w:rsidRPr="00C611E3" w:rsidRDefault="00F746AB" w:rsidP="00F746AB">
      <w:pPr>
        <w:jc w:val="both"/>
        <w:rPr>
          <w:rFonts w:ascii="Arial" w:hAnsi="Arial" w:cs="Arial"/>
          <w:sz w:val="18"/>
          <w:szCs w:val="18"/>
        </w:rPr>
      </w:pPr>
    </w:p>
    <w:p w14:paraId="7D26412B" w14:textId="51910A62" w:rsidR="00F746AB" w:rsidRPr="00E43033" w:rsidRDefault="00F746AB" w:rsidP="00B95948">
      <w:pPr>
        <w:spacing w:before="224" w:after="224"/>
        <w:jc w:val="center"/>
        <w:outlineLvl w:val="1"/>
        <w:rPr>
          <w:rFonts w:ascii="Arial" w:hAnsi="Arial" w:cs="Arial"/>
          <w:b/>
          <w:bCs/>
          <w:color w:val="000000"/>
          <w:sz w:val="18"/>
          <w:szCs w:val="18"/>
        </w:rPr>
      </w:pPr>
      <w:r w:rsidRPr="00B95948">
        <w:rPr>
          <w:rFonts w:ascii="Arial" w:hAnsi="Arial" w:cs="Arial"/>
          <w:b/>
          <w:bCs/>
          <w:color w:val="000000"/>
          <w:sz w:val="18"/>
          <w:szCs w:val="18"/>
        </w:rPr>
        <w:t xml:space="preserve">POGODBA </w:t>
      </w:r>
      <w:r w:rsidR="00B95948" w:rsidRPr="00B95948">
        <w:rPr>
          <w:rFonts w:ascii="Arial" w:hAnsi="Arial" w:cs="Arial"/>
          <w:b/>
          <w:bCs/>
          <w:color w:val="000000"/>
          <w:sz w:val="18"/>
          <w:szCs w:val="18"/>
        </w:rPr>
        <w:t xml:space="preserve">O </w:t>
      </w:r>
      <w:r w:rsidR="00B95948" w:rsidRPr="00E43033">
        <w:rPr>
          <w:rFonts w:ascii="Arial" w:hAnsi="Arial" w:cs="Arial"/>
          <w:b/>
          <w:bCs/>
          <w:color w:val="000000"/>
          <w:sz w:val="18"/>
          <w:szCs w:val="18"/>
        </w:rPr>
        <w:t>PODELITVI KONCESIJE</w:t>
      </w:r>
    </w:p>
    <w:p w14:paraId="444839E7" w14:textId="6A4DD213" w:rsidR="00B95948" w:rsidRPr="00E43033" w:rsidRDefault="00B95948" w:rsidP="00B95948">
      <w:pPr>
        <w:jc w:val="center"/>
        <w:rPr>
          <w:rFonts w:ascii="Arial" w:hAnsi="Arial" w:cs="Arial"/>
          <w:b/>
          <w:bCs/>
          <w:sz w:val="18"/>
          <w:szCs w:val="18"/>
        </w:rPr>
      </w:pPr>
      <w:r w:rsidRPr="00E43033">
        <w:rPr>
          <w:rFonts w:ascii="Arial" w:hAnsi="Arial" w:cs="Arial"/>
          <w:b/>
          <w:bCs/>
          <w:color w:val="000000"/>
          <w:sz w:val="18"/>
          <w:szCs w:val="18"/>
        </w:rPr>
        <w:t xml:space="preserve">NA PODROČJU </w:t>
      </w:r>
      <w:r w:rsidR="00E43033" w:rsidRPr="00E43033">
        <w:rPr>
          <w:rFonts w:ascii="Arial" w:eastAsia="Times New Roman" w:hAnsi="Arial" w:cs="Arial"/>
          <w:b/>
          <w:sz w:val="18"/>
          <w:szCs w:val="18"/>
        </w:rPr>
        <w:t>ZOBOZDRAVSTVA ZA ODRASLE V OBČINI M</w:t>
      </w:r>
      <w:r w:rsidR="00C67E32">
        <w:rPr>
          <w:rFonts w:ascii="Arial" w:eastAsia="Times New Roman" w:hAnsi="Arial" w:cs="Arial"/>
          <w:b/>
          <w:sz w:val="18"/>
          <w:szCs w:val="18"/>
        </w:rPr>
        <w:t>EŽICA</w:t>
      </w:r>
    </w:p>
    <w:p w14:paraId="3F9F14BE" w14:textId="77777777" w:rsidR="00F746AB" w:rsidRPr="00C611E3" w:rsidRDefault="00F746AB" w:rsidP="00F746AB">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54EB9C42" w14:textId="3940C4C2" w:rsidR="00F746AB" w:rsidRDefault="00B95948" w:rsidP="00F746AB">
      <w:pPr>
        <w:spacing w:after="0"/>
        <w:rPr>
          <w:rFonts w:ascii="Arial" w:hAnsi="Arial" w:cs="Arial"/>
          <w:color w:val="000000"/>
          <w:sz w:val="18"/>
          <w:szCs w:val="18"/>
        </w:rPr>
      </w:pPr>
      <w:proofErr w:type="spellStart"/>
      <w:r>
        <w:rPr>
          <w:rFonts w:ascii="Arial" w:hAnsi="Arial" w:cs="Arial"/>
          <w:b/>
          <w:bCs/>
          <w:color w:val="000000"/>
          <w:sz w:val="18"/>
          <w:szCs w:val="18"/>
        </w:rPr>
        <w:t>Koncedentom</w:t>
      </w:r>
      <w:proofErr w:type="spellEnd"/>
      <w:r w:rsidR="00F746AB" w:rsidRPr="00C611E3">
        <w:rPr>
          <w:rFonts w:ascii="Arial" w:hAnsi="Arial" w:cs="Arial"/>
          <w:b/>
          <w:bCs/>
          <w:color w:val="000000"/>
          <w:sz w:val="18"/>
          <w:szCs w:val="18"/>
        </w:rPr>
        <w:t xml:space="preserve">: OBČINA </w:t>
      </w:r>
      <w:r w:rsidR="00511950">
        <w:rPr>
          <w:rFonts w:ascii="Arial" w:hAnsi="Arial" w:cs="Arial"/>
          <w:b/>
          <w:bCs/>
          <w:color w:val="000000"/>
          <w:sz w:val="18"/>
          <w:szCs w:val="18"/>
        </w:rPr>
        <w:t>MEŽICA</w:t>
      </w:r>
      <w:r w:rsidR="00E43033">
        <w:rPr>
          <w:rFonts w:ascii="Arial" w:hAnsi="Arial" w:cs="Arial"/>
          <w:b/>
          <w:bCs/>
          <w:color w:val="000000"/>
          <w:sz w:val="18"/>
          <w:szCs w:val="18"/>
        </w:rPr>
        <w:t xml:space="preserve">, Trg </w:t>
      </w:r>
      <w:r w:rsidR="0058353A">
        <w:rPr>
          <w:rFonts w:ascii="Arial" w:hAnsi="Arial" w:cs="Arial"/>
          <w:b/>
          <w:bCs/>
          <w:color w:val="000000"/>
          <w:sz w:val="18"/>
          <w:szCs w:val="18"/>
        </w:rPr>
        <w:t>svobode 1</w:t>
      </w:r>
      <w:r w:rsidR="00E43033">
        <w:rPr>
          <w:rFonts w:ascii="Arial" w:hAnsi="Arial" w:cs="Arial"/>
          <w:b/>
          <w:bCs/>
          <w:color w:val="000000"/>
          <w:sz w:val="18"/>
          <w:szCs w:val="18"/>
        </w:rPr>
        <w:t xml:space="preserve">, </w:t>
      </w:r>
      <w:r w:rsidR="0058353A">
        <w:rPr>
          <w:rFonts w:ascii="Arial" w:hAnsi="Arial" w:cs="Arial"/>
          <w:b/>
          <w:bCs/>
          <w:color w:val="000000"/>
          <w:sz w:val="18"/>
          <w:szCs w:val="18"/>
        </w:rPr>
        <w:t>2392</w:t>
      </w:r>
      <w:r w:rsidR="00D43EB2">
        <w:rPr>
          <w:rFonts w:ascii="Arial" w:hAnsi="Arial" w:cs="Arial"/>
          <w:b/>
          <w:bCs/>
          <w:color w:val="000000"/>
          <w:sz w:val="18"/>
          <w:szCs w:val="18"/>
        </w:rPr>
        <w:t xml:space="preserve"> </w:t>
      </w:r>
      <w:r w:rsidR="0058353A">
        <w:rPr>
          <w:rFonts w:ascii="Arial" w:hAnsi="Arial" w:cs="Arial"/>
          <w:b/>
          <w:bCs/>
          <w:color w:val="000000"/>
          <w:sz w:val="18"/>
          <w:szCs w:val="18"/>
        </w:rPr>
        <w:t>Mežica</w:t>
      </w:r>
      <w:r w:rsidR="00F746AB" w:rsidRPr="00C611E3">
        <w:rPr>
          <w:rFonts w:ascii="Arial" w:hAnsi="Arial" w:cs="Arial"/>
          <w:b/>
          <w:bCs/>
          <w:color w:val="000000"/>
          <w:sz w:val="18"/>
          <w:szCs w:val="18"/>
        </w:rPr>
        <w:t>,</w:t>
      </w:r>
      <w:r w:rsidR="00F746AB">
        <w:rPr>
          <w:rFonts w:ascii="Arial" w:hAnsi="Arial" w:cs="Arial"/>
          <w:color w:val="000000"/>
          <w:sz w:val="18"/>
          <w:szCs w:val="18"/>
        </w:rPr>
        <w:t xml:space="preserve"> </w:t>
      </w:r>
      <w:r w:rsidR="00F746AB" w:rsidRPr="00C611E3">
        <w:rPr>
          <w:rFonts w:ascii="Arial" w:hAnsi="Arial" w:cs="Arial"/>
          <w:color w:val="000000"/>
          <w:sz w:val="18"/>
          <w:szCs w:val="18"/>
        </w:rPr>
        <w:t xml:space="preserve">ki </w:t>
      </w:r>
      <w:r w:rsidR="00F746AB">
        <w:rPr>
          <w:rFonts w:ascii="Arial" w:hAnsi="Arial" w:cs="Arial"/>
          <w:color w:val="000000"/>
          <w:sz w:val="18"/>
          <w:szCs w:val="18"/>
        </w:rPr>
        <w:t>jo</w:t>
      </w:r>
      <w:r w:rsidR="00F746AB" w:rsidRPr="00C611E3">
        <w:rPr>
          <w:rFonts w:ascii="Arial" w:hAnsi="Arial" w:cs="Arial"/>
          <w:color w:val="000000"/>
          <w:sz w:val="18"/>
          <w:szCs w:val="18"/>
        </w:rPr>
        <w:t xml:space="preserve"> zastopa župan </w:t>
      </w:r>
      <w:r w:rsidR="0058353A">
        <w:rPr>
          <w:rFonts w:ascii="Arial" w:hAnsi="Arial" w:cs="Arial"/>
          <w:color w:val="000000"/>
          <w:sz w:val="18"/>
          <w:szCs w:val="18"/>
        </w:rPr>
        <w:t>Mark Maze</w:t>
      </w:r>
    </w:p>
    <w:p w14:paraId="6DD664A5" w14:textId="77777777" w:rsidR="00F746AB" w:rsidRPr="00C611E3" w:rsidRDefault="00F746AB" w:rsidP="00F746AB">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F746AB" w:rsidRPr="00C611E3" w14:paraId="1DBCD690" w14:textId="77777777" w:rsidTr="00A9434A">
        <w:tc>
          <w:tcPr>
            <w:tcW w:w="3300" w:type="dxa"/>
            <w:tcMar>
              <w:top w:w="0" w:type="auto"/>
              <w:bottom w:w="0" w:type="auto"/>
            </w:tcMar>
            <w:vAlign w:val="center"/>
          </w:tcPr>
          <w:p w14:paraId="54DFF185"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2E416498" w14:textId="04C90E30" w:rsidR="00F746AB" w:rsidRPr="00C611E3" w:rsidRDefault="00F746AB" w:rsidP="00A9434A">
            <w:pPr>
              <w:jc w:val="both"/>
              <w:rPr>
                <w:rFonts w:ascii="Arial" w:hAnsi="Arial" w:cs="Arial"/>
                <w:sz w:val="18"/>
                <w:szCs w:val="18"/>
              </w:rPr>
            </w:pPr>
          </w:p>
        </w:tc>
      </w:tr>
      <w:tr w:rsidR="00F746AB" w:rsidRPr="00C611E3" w14:paraId="7B5B3A84" w14:textId="77777777" w:rsidTr="00A9434A">
        <w:tc>
          <w:tcPr>
            <w:tcW w:w="3300" w:type="dxa"/>
            <w:tcMar>
              <w:top w:w="0" w:type="auto"/>
              <w:bottom w:w="0" w:type="auto"/>
            </w:tcMar>
            <w:vAlign w:val="center"/>
          </w:tcPr>
          <w:p w14:paraId="708026C1" w14:textId="77777777" w:rsidR="00F746AB" w:rsidRPr="00C611E3" w:rsidRDefault="00F746AB" w:rsidP="00A9434A">
            <w:pPr>
              <w:jc w:val="both"/>
              <w:rPr>
                <w:rFonts w:ascii="Arial" w:hAnsi="Arial" w:cs="Arial"/>
                <w:color w:val="000000"/>
                <w:position w:val="-2"/>
                <w:sz w:val="18"/>
                <w:szCs w:val="18"/>
              </w:rPr>
            </w:pPr>
          </w:p>
        </w:tc>
        <w:tc>
          <w:tcPr>
            <w:tcW w:w="0" w:type="auto"/>
            <w:tcMar>
              <w:top w:w="0" w:type="auto"/>
              <w:bottom w:w="0" w:type="auto"/>
            </w:tcMar>
            <w:vAlign w:val="center"/>
          </w:tcPr>
          <w:p w14:paraId="7F5BAF26" w14:textId="77777777" w:rsidR="00F746AB" w:rsidRDefault="00F746AB" w:rsidP="00A9434A">
            <w:pPr>
              <w:jc w:val="both"/>
              <w:rPr>
                <w:rFonts w:ascii="Arial" w:hAnsi="Arial" w:cs="Arial"/>
                <w:color w:val="000000"/>
                <w:position w:val="-2"/>
                <w:sz w:val="18"/>
                <w:szCs w:val="18"/>
              </w:rPr>
            </w:pPr>
          </w:p>
        </w:tc>
      </w:tr>
      <w:tr w:rsidR="00F746AB" w:rsidRPr="00C611E3" w14:paraId="26129217" w14:textId="77777777" w:rsidTr="00A9434A">
        <w:tc>
          <w:tcPr>
            <w:tcW w:w="3300" w:type="dxa"/>
            <w:tcMar>
              <w:top w:w="0" w:type="auto"/>
              <w:bottom w:w="0" w:type="auto"/>
            </w:tcMar>
            <w:vAlign w:val="center"/>
          </w:tcPr>
          <w:p w14:paraId="75E0C193"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A6F2CB2" w14:textId="3031F465" w:rsidR="00F746AB" w:rsidRPr="00C611E3" w:rsidRDefault="00F746AB" w:rsidP="00A9434A">
            <w:pPr>
              <w:jc w:val="both"/>
              <w:rPr>
                <w:rFonts w:ascii="Arial" w:hAnsi="Arial" w:cs="Arial"/>
                <w:sz w:val="18"/>
                <w:szCs w:val="18"/>
              </w:rPr>
            </w:pPr>
          </w:p>
        </w:tc>
      </w:tr>
      <w:tr w:rsidR="00F746AB" w:rsidRPr="00C611E3" w14:paraId="54D2BA4B" w14:textId="77777777" w:rsidTr="00A9434A">
        <w:tc>
          <w:tcPr>
            <w:tcW w:w="3300" w:type="dxa"/>
            <w:tcMar>
              <w:top w:w="0" w:type="auto"/>
              <w:bottom w:w="0" w:type="auto"/>
            </w:tcMar>
            <w:vAlign w:val="center"/>
          </w:tcPr>
          <w:p w14:paraId="317B45A3" w14:textId="77777777" w:rsidR="00F746AB" w:rsidRPr="00C611E3" w:rsidRDefault="00F746AB" w:rsidP="00A9434A">
            <w:pPr>
              <w:jc w:val="both"/>
              <w:rPr>
                <w:rFonts w:ascii="Arial" w:hAnsi="Arial" w:cs="Arial"/>
                <w:color w:val="000000"/>
                <w:position w:val="-2"/>
                <w:sz w:val="18"/>
                <w:szCs w:val="18"/>
              </w:rPr>
            </w:pPr>
          </w:p>
        </w:tc>
        <w:tc>
          <w:tcPr>
            <w:tcW w:w="0" w:type="auto"/>
            <w:tcMar>
              <w:top w:w="0" w:type="auto"/>
              <w:bottom w:w="0" w:type="auto"/>
            </w:tcMar>
            <w:vAlign w:val="center"/>
          </w:tcPr>
          <w:p w14:paraId="612B4A6A" w14:textId="77777777" w:rsidR="00F746AB" w:rsidRPr="00C611E3" w:rsidRDefault="00F746AB" w:rsidP="00A9434A">
            <w:pPr>
              <w:jc w:val="both"/>
              <w:rPr>
                <w:rFonts w:ascii="Arial" w:hAnsi="Arial" w:cs="Arial"/>
                <w:color w:val="000000"/>
                <w:position w:val="-2"/>
                <w:sz w:val="18"/>
                <w:szCs w:val="18"/>
              </w:rPr>
            </w:pPr>
          </w:p>
        </w:tc>
      </w:tr>
      <w:tr w:rsidR="00F746AB" w:rsidRPr="00C611E3" w14:paraId="08CC3272" w14:textId="77777777" w:rsidTr="00A9434A">
        <w:tc>
          <w:tcPr>
            <w:tcW w:w="3300" w:type="dxa"/>
            <w:tcMar>
              <w:top w:w="0" w:type="auto"/>
              <w:bottom w:w="0" w:type="auto"/>
            </w:tcMar>
            <w:vAlign w:val="center"/>
          </w:tcPr>
          <w:p w14:paraId="3341BDC4"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4722455F" w14:textId="07799FEF" w:rsidR="00F746AB" w:rsidRPr="00D43EB2" w:rsidRDefault="00F746AB" w:rsidP="00A9434A">
            <w:pPr>
              <w:jc w:val="both"/>
              <w:rPr>
                <w:rFonts w:ascii="Arial" w:hAnsi="Arial" w:cs="Arial"/>
                <w:sz w:val="18"/>
                <w:szCs w:val="18"/>
              </w:rPr>
            </w:pPr>
          </w:p>
        </w:tc>
      </w:tr>
      <w:tr w:rsidR="00D43EB2" w:rsidRPr="00C611E3" w14:paraId="7940AFF6" w14:textId="77777777" w:rsidTr="00A9434A">
        <w:tc>
          <w:tcPr>
            <w:tcW w:w="3300" w:type="dxa"/>
            <w:tcMar>
              <w:top w:w="0" w:type="auto"/>
              <w:bottom w:w="0" w:type="auto"/>
            </w:tcMar>
            <w:vAlign w:val="center"/>
          </w:tcPr>
          <w:p w14:paraId="4ECB4EB1" w14:textId="77777777" w:rsidR="00D43EB2" w:rsidRPr="00C611E3" w:rsidRDefault="00D43EB2" w:rsidP="00A9434A">
            <w:pPr>
              <w:jc w:val="both"/>
              <w:rPr>
                <w:rFonts w:ascii="Arial" w:hAnsi="Arial" w:cs="Arial"/>
                <w:color w:val="000000"/>
                <w:position w:val="-2"/>
                <w:sz w:val="18"/>
                <w:szCs w:val="18"/>
              </w:rPr>
            </w:pPr>
          </w:p>
        </w:tc>
        <w:tc>
          <w:tcPr>
            <w:tcW w:w="0" w:type="auto"/>
            <w:tcMar>
              <w:top w:w="0" w:type="auto"/>
              <w:bottom w:w="0" w:type="auto"/>
            </w:tcMar>
            <w:vAlign w:val="center"/>
          </w:tcPr>
          <w:p w14:paraId="6896B8E9" w14:textId="77777777" w:rsidR="00D43EB2" w:rsidRPr="00D43EB2" w:rsidRDefault="00D43EB2" w:rsidP="00A9434A">
            <w:pPr>
              <w:jc w:val="both"/>
              <w:rPr>
                <w:rFonts w:ascii="Arial" w:hAnsi="Arial" w:cs="Arial"/>
                <w:color w:val="000000"/>
                <w:position w:val="-2"/>
                <w:sz w:val="18"/>
                <w:szCs w:val="18"/>
              </w:rPr>
            </w:pPr>
          </w:p>
        </w:tc>
      </w:tr>
    </w:tbl>
    <w:p w14:paraId="1CB7E63B" w14:textId="23BAA1AC" w:rsidR="00F746AB" w:rsidRPr="00C611E3" w:rsidRDefault="00F746AB" w:rsidP="00F746AB">
      <w:pPr>
        <w:jc w:val="both"/>
        <w:rPr>
          <w:rFonts w:ascii="Arial" w:hAnsi="Arial" w:cs="Arial"/>
          <w:sz w:val="18"/>
          <w:szCs w:val="18"/>
        </w:rPr>
      </w:pPr>
      <w:r>
        <w:rPr>
          <w:rFonts w:ascii="Arial" w:hAnsi="Arial" w:cs="Arial"/>
          <w:sz w:val="18"/>
          <w:szCs w:val="18"/>
        </w:rPr>
        <w:t xml:space="preserve">(v nadaljevanju: </w:t>
      </w:r>
      <w:proofErr w:type="spellStart"/>
      <w:r w:rsidR="00B95948">
        <w:rPr>
          <w:rFonts w:ascii="Arial" w:hAnsi="Arial" w:cs="Arial"/>
          <w:sz w:val="18"/>
          <w:szCs w:val="18"/>
        </w:rPr>
        <w:t>koncedent</w:t>
      </w:r>
      <w:proofErr w:type="spellEnd"/>
      <w:r>
        <w:rPr>
          <w:rFonts w:ascii="Arial" w:hAnsi="Arial" w:cs="Arial"/>
          <w:sz w:val="18"/>
          <w:szCs w:val="18"/>
        </w:rPr>
        <w:t>)</w:t>
      </w:r>
    </w:p>
    <w:p w14:paraId="56081C5B" w14:textId="77777777" w:rsidR="00F746AB" w:rsidRPr="00C611E3" w:rsidRDefault="00F746AB" w:rsidP="00F746AB">
      <w:pPr>
        <w:spacing w:before="225" w:after="225"/>
        <w:jc w:val="both"/>
        <w:rPr>
          <w:rFonts w:ascii="Arial" w:hAnsi="Arial" w:cs="Arial"/>
          <w:sz w:val="18"/>
          <w:szCs w:val="18"/>
        </w:rPr>
      </w:pPr>
      <w:r w:rsidRPr="00C611E3">
        <w:rPr>
          <w:rFonts w:ascii="Arial" w:hAnsi="Arial" w:cs="Arial"/>
          <w:color w:val="000000"/>
          <w:sz w:val="18"/>
          <w:szCs w:val="18"/>
        </w:rPr>
        <w:t>in</w:t>
      </w:r>
    </w:p>
    <w:p w14:paraId="1034AE5F" w14:textId="0FBCB266" w:rsidR="00F746AB" w:rsidRPr="00C611E3" w:rsidRDefault="00B95948" w:rsidP="00F746AB">
      <w:pPr>
        <w:spacing w:before="225" w:after="225"/>
        <w:jc w:val="both"/>
        <w:rPr>
          <w:rFonts w:ascii="Arial" w:hAnsi="Arial" w:cs="Arial"/>
          <w:sz w:val="18"/>
          <w:szCs w:val="18"/>
        </w:rPr>
      </w:pPr>
      <w:r>
        <w:rPr>
          <w:rFonts w:ascii="Arial" w:hAnsi="Arial" w:cs="Arial"/>
          <w:b/>
          <w:bCs/>
          <w:color w:val="000000"/>
          <w:sz w:val="18"/>
          <w:szCs w:val="18"/>
        </w:rPr>
        <w:t>Koncesionarjem</w:t>
      </w:r>
      <w:r w:rsidR="00F746AB" w:rsidRPr="00C611E3">
        <w:rPr>
          <w:rFonts w:ascii="Arial" w:hAnsi="Arial" w:cs="Arial"/>
          <w:b/>
          <w:bCs/>
          <w:color w:val="000000"/>
          <w:sz w:val="18"/>
          <w:szCs w:val="18"/>
        </w:rPr>
        <w:t>: </w:t>
      </w:r>
      <w:r w:rsidR="00F746AB" w:rsidRPr="00C611E3">
        <w:rPr>
          <w:rFonts w:ascii="Arial" w:hAnsi="Arial" w:cs="Arial"/>
          <w:color w:val="000000"/>
          <w:sz w:val="18"/>
          <w:szCs w:val="18"/>
        </w:rPr>
        <w:t>________________________________</w:t>
      </w:r>
      <w:r w:rsidR="00F746AB">
        <w:rPr>
          <w:rFonts w:ascii="Arial" w:hAnsi="Arial" w:cs="Arial"/>
          <w:color w:val="000000"/>
          <w:sz w:val="18"/>
          <w:szCs w:val="18"/>
        </w:rPr>
        <w:t>________________________________________</w:t>
      </w:r>
      <w:r w:rsidR="00F746AB" w:rsidRPr="00C611E3">
        <w:rPr>
          <w:rFonts w:ascii="Arial" w:hAnsi="Arial" w:cs="Arial"/>
          <w:color w:val="000000"/>
          <w:sz w:val="18"/>
          <w:szCs w:val="18"/>
        </w:rPr>
        <w:t>___,</w:t>
      </w:r>
      <w:r w:rsidR="00F746AB" w:rsidRPr="00C611E3">
        <w:rPr>
          <w:rFonts w:ascii="Arial" w:hAnsi="Arial" w:cs="Arial"/>
          <w:color w:val="000000"/>
          <w:sz w:val="18"/>
          <w:szCs w:val="18"/>
        </w:rPr>
        <w:br/>
        <w:t>ki ga zastopa _____________________________</w:t>
      </w:r>
      <w:r w:rsidR="00F746AB">
        <w:rPr>
          <w:rFonts w:ascii="Arial" w:hAnsi="Arial" w:cs="Arial"/>
          <w:color w:val="000000"/>
          <w:sz w:val="18"/>
          <w:szCs w:val="18"/>
        </w:rPr>
        <w:t>____________________________________________</w:t>
      </w:r>
      <w:r w:rsidR="00F746AB" w:rsidRPr="00C611E3">
        <w:rPr>
          <w:rFonts w:ascii="Arial" w:hAnsi="Arial" w:cs="Arial"/>
          <w:color w:val="000000"/>
          <w:sz w:val="18"/>
          <w:szCs w:val="18"/>
        </w:rPr>
        <w:t>______,</w:t>
      </w:r>
    </w:p>
    <w:tbl>
      <w:tblPr>
        <w:tblStyle w:val="NormalTablePHPDOCX"/>
        <w:tblW w:w="3500" w:type="pct"/>
        <w:tblInd w:w="108" w:type="dxa"/>
        <w:tblLook w:val="04A0" w:firstRow="1" w:lastRow="0" w:firstColumn="1" w:lastColumn="0" w:noHBand="0" w:noVBand="1"/>
      </w:tblPr>
      <w:tblGrid>
        <w:gridCol w:w="3300"/>
        <w:gridCol w:w="3049"/>
      </w:tblGrid>
      <w:tr w:rsidR="00F746AB" w:rsidRPr="00C611E3" w14:paraId="397D16E5" w14:textId="77777777" w:rsidTr="00A9434A">
        <w:tc>
          <w:tcPr>
            <w:tcW w:w="3300" w:type="dxa"/>
            <w:tcMar>
              <w:top w:w="0" w:type="auto"/>
              <w:bottom w:w="0" w:type="auto"/>
            </w:tcMar>
            <w:vAlign w:val="center"/>
          </w:tcPr>
          <w:p w14:paraId="501227C9"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38D297A"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2A9B31FC" w14:textId="77777777" w:rsidTr="00A9434A">
        <w:tc>
          <w:tcPr>
            <w:tcW w:w="3300" w:type="dxa"/>
            <w:tcMar>
              <w:top w:w="0" w:type="auto"/>
              <w:bottom w:w="0" w:type="auto"/>
            </w:tcMar>
            <w:vAlign w:val="center"/>
          </w:tcPr>
          <w:p w14:paraId="0EE42669"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1A24E1A"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r w:rsidR="00F746AB" w:rsidRPr="00C611E3" w14:paraId="3A2CABB0" w14:textId="77777777" w:rsidTr="00A9434A">
        <w:tc>
          <w:tcPr>
            <w:tcW w:w="3300" w:type="dxa"/>
            <w:tcMar>
              <w:top w:w="0" w:type="auto"/>
              <w:bottom w:w="0" w:type="auto"/>
            </w:tcMar>
            <w:vAlign w:val="center"/>
          </w:tcPr>
          <w:p w14:paraId="1ED951A9"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1E9451" w14:textId="77777777" w:rsidR="00F746AB" w:rsidRPr="00C611E3" w:rsidRDefault="00F746AB" w:rsidP="00A9434A">
            <w:pPr>
              <w:jc w:val="both"/>
              <w:rPr>
                <w:rFonts w:ascii="Arial" w:hAnsi="Arial" w:cs="Arial"/>
                <w:sz w:val="18"/>
                <w:szCs w:val="18"/>
              </w:rPr>
            </w:pPr>
            <w:r w:rsidRPr="00C611E3">
              <w:rPr>
                <w:rFonts w:ascii="Arial" w:hAnsi="Arial" w:cs="Arial"/>
                <w:color w:val="000000"/>
                <w:position w:val="-2"/>
                <w:sz w:val="18"/>
                <w:szCs w:val="18"/>
              </w:rPr>
              <w:t> </w:t>
            </w:r>
          </w:p>
        </w:tc>
      </w:tr>
    </w:tbl>
    <w:p w14:paraId="5EC3449F" w14:textId="77777777" w:rsidR="00F746AB" w:rsidRDefault="00F746AB" w:rsidP="00F746AB">
      <w:pPr>
        <w:spacing w:after="0"/>
        <w:jc w:val="both"/>
        <w:rPr>
          <w:rFonts w:ascii="Arial" w:hAnsi="Arial" w:cs="Arial"/>
          <w:color w:val="000000"/>
          <w:sz w:val="18"/>
          <w:szCs w:val="18"/>
        </w:rPr>
      </w:pPr>
      <w:r w:rsidRPr="00C611E3">
        <w:rPr>
          <w:rFonts w:ascii="Arial" w:hAnsi="Arial" w:cs="Arial"/>
          <w:color w:val="000000"/>
          <w:sz w:val="18"/>
          <w:szCs w:val="18"/>
        </w:rPr>
        <w:t> </w:t>
      </w:r>
    </w:p>
    <w:p w14:paraId="042C5EC2" w14:textId="2EF909C3" w:rsidR="00F746AB" w:rsidRPr="00C611E3" w:rsidRDefault="00F746AB" w:rsidP="00F746AB">
      <w:pPr>
        <w:jc w:val="both"/>
        <w:rPr>
          <w:rFonts w:ascii="Arial" w:hAnsi="Arial" w:cs="Arial"/>
          <w:sz w:val="18"/>
          <w:szCs w:val="18"/>
        </w:rPr>
      </w:pPr>
      <w:r>
        <w:rPr>
          <w:rFonts w:ascii="Arial" w:hAnsi="Arial" w:cs="Arial"/>
          <w:sz w:val="18"/>
          <w:szCs w:val="18"/>
        </w:rPr>
        <w:t xml:space="preserve">(v nadaljevanju: </w:t>
      </w:r>
      <w:r w:rsidR="00B95948">
        <w:rPr>
          <w:rFonts w:ascii="Arial" w:hAnsi="Arial" w:cs="Arial"/>
          <w:sz w:val="18"/>
          <w:szCs w:val="18"/>
        </w:rPr>
        <w:t>koncesionar</w:t>
      </w:r>
      <w:r>
        <w:rPr>
          <w:rFonts w:ascii="Arial" w:hAnsi="Arial" w:cs="Arial"/>
          <w:sz w:val="18"/>
          <w:szCs w:val="18"/>
        </w:rPr>
        <w:t>)</w:t>
      </w:r>
    </w:p>
    <w:p w14:paraId="353BE788" w14:textId="77777777" w:rsidR="00F746AB" w:rsidRPr="00C611E3" w:rsidRDefault="00F746AB" w:rsidP="00F746AB">
      <w:pPr>
        <w:spacing w:before="225" w:after="225"/>
        <w:jc w:val="both"/>
        <w:rPr>
          <w:rFonts w:ascii="Arial" w:hAnsi="Arial" w:cs="Arial"/>
          <w:sz w:val="18"/>
          <w:szCs w:val="18"/>
        </w:rPr>
      </w:pPr>
    </w:p>
    <w:p w14:paraId="562E28F1" w14:textId="77777777" w:rsidR="00F746AB" w:rsidRPr="00C611E3" w:rsidRDefault="00F746AB" w:rsidP="00F746AB">
      <w:pPr>
        <w:spacing w:before="225" w:after="225"/>
        <w:jc w:val="both"/>
        <w:rPr>
          <w:rFonts w:ascii="Arial" w:hAnsi="Arial" w:cs="Arial"/>
          <w:sz w:val="18"/>
          <w:szCs w:val="18"/>
        </w:rPr>
      </w:pPr>
      <w:r w:rsidRPr="00C611E3">
        <w:rPr>
          <w:rFonts w:ascii="Arial" w:hAnsi="Arial" w:cs="Arial"/>
          <w:b/>
          <w:bCs/>
          <w:color w:val="000000"/>
          <w:sz w:val="18"/>
          <w:szCs w:val="18"/>
        </w:rPr>
        <w:t>I. UVODN</w:t>
      </w:r>
      <w:r>
        <w:rPr>
          <w:rFonts w:ascii="Arial" w:hAnsi="Arial" w:cs="Arial"/>
          <w:b/>
          <w:bCs/>
          <w:color w:val="000000"/>
          <w:sz w:val="18"/>
          <w:szCs w:val="18"/>
        </w:rPr>
        <w:t>A</w:t>
      </w:r>
      <w:r w:rsidRPr="00C611E3">
        <w:rPr>
          <w:rFonts w:ascii="Arial" w:hAnsi="Arial" w:cs="Arial"/>
          <w:b/>
          <w:bCs/>
          <w:color w:val="000000"/>
          <w:sz w:val="18"/>
          <w:szCs w:val="18"/>
        </w:rPr>
        <w:t xml:space="preserve"> DOLOČB</w:t>
      </w:r>
      <w:r>
        <w:rPr>
          <w:rFonts w:ascii="Arial" w:hAnsi="Arial" w:cs="Arial"/>
          <w:b/>
          <w:bCs/>
          <w:color w:val="000000"/>
          <w:sz w:val="18"/>
          <w:szCs w:val="18"/>
        </w:rPr>
        <w:t>A</w:t>
      </w:r>
    </w:p>
    <w:p w14:paraId="43E58BE7" w14:textId="77777777" w:rsidR="00F746AB" w:rsidRPr="00C611E3" w:rsidRDefault="00F746AB" w:rsidP="00F746AB">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746AB" w:rsidRPr="00C611E3" w14:paraId="6E3B12CE" w14:textId="77777777" w:rsidTr="00A9434A">
        <w:tc>
          <w:tcPr>
            <w:tcW w:w="0" w:type="auto"/>
            <w:tcMar>
              <w:top w:w="0" w:type="auto"/>
              <w:bottom w:w="0" w:type="auto"/>
            </w:tcMar>
          </w:tcPr>
          <w:p w14:paraId="5834FB67" w14:textId="77777777" w:rsidR="00F746AB" w:rsidRDefault="00F746AB" w:rsidP="00A9434A">
            <w:pPr>
              <w:jc w:val="both"/>
              <w:rPr>
                <w:rFonts w:ascii="Arial" w:hAnsi="Arial" w:cs="Arial"/>
                <w:color w:val="000000"/>
                <w:sz w:val="18"/>
                <w:szCs w:val="18"/>
              </w:rPr>
            </w:pPr>
          </w:p>
          <w:p w14:paraId="0B4FAB9A" w14:textId="50D4593E" w:rsidR="00B95948" w:rsidRDefault="00B95948" w:rsidP="00B95948">
            <w:pPr>
              <w:jc w:val="both"/>
              <w:rPr>
                <w:rFonts w:ascii="Arial" w:hAnsi="Arial" w:cs="Arial"/>
                <w:sz w:val="18"/>
                <w:szCs w:val="18"/>
              </w:rPr>
            </w:pPr>
            <w:r w:rsidRPr="00B95948">
              <w:rPr>
                <w:rFonts w:ascii="Arial" w:hAnsi="Arial" w:cs="Arial"/>
                <w:sz w:val="18"/>
                <w:szCs w:val="18"/>
              </w:rPr>
              <w:t>S to pogodbo se podrobno urejajo vsa razmerja v zvezi z opravljanjem javne sl</w:t>
            </w:r>
            <w:r w:rsidRPr="00D43EB2">
              <w:rPr>
                <w:rFonts w:ascii="Arial" w:hAnsi="Arial" w:cs="Arial"/>
                <w:sz w:val="18"/>
                <w:szCs w:val="18"/>
              </w:rPr>
              <w:t xml:space="preserve">užbe v osnovni zdravstveni dejavnosti </w:t>
            </w:r>
            <w:r w:rsidR="00D43EB2" w:rsidRPr="00D43EB2">
              <w:rPr>
                <w:rFonts w:ascii="Arial" w:hAnsi="Arial" w:cs="Arial"/>
                <w:sz w:val="18"/>
                <w:szCs w:val="18"/>
                <w:shd w:val="clear" w:color="auto" w:fill="FFFFFF"/>
              </w:rPr>
              <w:t>na področju zobozdravstva za odrasle v Občini M</w:t>
            </w:r>
            <w:r w:rsidR="0058353A">
              <w:rPr>
                <w:rFonts w:ascii="Arial" w:hAnsi="Arial" w:cs="Arial"/>
                <w:sz w:val="18"/>
                <w:szCs w:val="18"/>
                <w:shd w:val="clear" w:color="auto" w:fill="FFFFFF"/>
              </w:rPr>
              <w:t>ežica</w:t>
            </w:r>
            <w:r w:rsidR="00D43EB2" w:rsidRPr="00D43EB2">
              <w:rPr>
                <w:rFonts w:ascii="Arial" w:hAnsi="Arial" w:cs="Arial"/>
                <w:sz w:val="18"/>
                <w:szCs w:val="18"/>
                <w:shd w:val="clear" w:color="auto" w:fill="FFFFFF"/>
              </w:rPr>
              <w:t xml:space="preserve"> </w:t>
            </w:r>
            <w:r w:rsidRPr="00D43EB2">
              <w:rPr>
                <w:rFonts w:ascii="Arial" w:hAnsi="Arial" w:cs="Arial"/>
                <w:sz w:val="18"/>
                <w:szCs w:val="18"/>
              </w:rPr>
              <w:t>med</w:t>
            </w:r>
            <w:r w:rsidRPr="00B95948">
              <w:rPr>
                <w:rFonts w:ascii="Arial" w:hAnsi="Arial" w:cs="Arial"/>
                <w:sz w:val="18"/>
                <w:szCs w:val="18"/>
              </w:rPr>
              <w:t xml:space="preserve"> </w:t>
            </w:r>
            <w:proofErr w:type="spellStart"/>
            <w:r w:rsidRPr="00B95948">
              <w:rPr>
                <w:rFonts w:ascii="Arial" w:hAnsi="Arial" w:cs="Arial"/>
                <w:sz w:val="18"/>
                <w:szCs w:val="18"/>
              </w:rPr>
              <w:t>koncedentom</w:t>
            </w:r>
            <w:proofErr w:type="spellEnd"/>
            <w:r w:rsidRPr="00B95948">
              <w:rPr>
                <w:rFonts w:ascii="Arial" w:hAnsi="Arial" w:cs="Arial"/>
                <w:sz w:val="18"/>
                <w:szCs w:val="18"/>
              </w:rPr>
              <w:t xml:space="preserve"> in koncesionarjem, v skladu z veljavnimi predpisi in na podlagi Odločbe o podelitvi koncesije</w:t>
            </w:r>
            <w:r>
              <w:rPr>
                <w:rFonts w:ascii="Arial" w:hAnsi="Arial" w:cs="Arial"/>
                <w:sz w:val="18"/>
                <w:szCs w:val="18"/>
              </w:rPr>
              <w:t>,</w:t>
            </w:r>
            <w:r w:rsidRPr="00B95948">
              <w:rPr>
                <w:rFonts w:ascii="Arial" w:hAnsi="Arial" w:cs="Arial"/>
                <w:sz w:val="18"/>
                <w:szCs w:val="18"/>
              </w:rPr>
              <w:t xml:space="preserve"> številka ________________, z dne ___________. </w:t>
            </w:r>
          </w:p>
          <w:p w14:paraId="1101F16C" w14:textId="77777777" w:rsidR="00B95948" w:rsidRDefault="00B95948" w:rsidP="00B95948">
            <w:pPr>
              <w:jc w:val="both"/>
              <w:rPr>
                <w:rFonts w:ascii="Arial" w:hAnsi="Arial" w:cs="Arial"/>
                <w:sz w:val="18"/>
                <w:szCs w:val="18"/>
              </w:rPr>
            </w:pPr>
          </w:p>
          <w:p w14:paraId="1A08BCB4" w14:textId="614378E1" w:rsidR="00B95948" w:rsidRPr="00B95948" w:rsidRDefault="00B95948" w:rsidP="00B95948">
            <w:pPr>
              <w:jc w:val="both"/>
              <w:rPr>
                <w:rFonts w:ascii="Arial" w:hAnsi="Arial" w:cs="Arial"/>
                <w:sz w:val="18"/>
                <w:szCs w:val="18"/>
              </w:rPr>
            </w:pPr>
            <w:r w:rsidRPr="00B95948">
              <w:rPr>
                <w:rFonts w:ascii="Arial" w:hAnsi="Arial" w:cs="Arial"/>
                <w:sz w:val="18"/>
                <w:szCs w:val="18"/>
              </w:rPr>
              <w:t xml:space="preserve">Prav tako se podrobneje določajo pogoji, pod katerimi mora koncesionar opravljati javno zdravstveno službo na področju </w:t>
            </w:r>
            <w:r w:rsidR="00D43EB2" w:rsidRPr="00D43EB2">
              <w:rPr>
                <w:rFonts w:ascii="Arial" w:hAnsi="Arial" w:cs="Arial"/>
                <w:sz w:val="18"/>
                <w:szCs w:val="18"/>
                <w:shd w:val="clear" w:color="auto" w:fill="FFFFFF"/>
              </w:rPr>
              <w:t>zobozdravstva za odrasle v Občini M</w:t>
            </w:r>
            <w:r w:rsidR="0058353A">
              <w:rPr>
                <w:rFonts w:ascii="Arial" w:hAnsi="Arial" w:cs="Arial"/>
                <w:sz w:val="18"/>
                <w:szCs w:val="18"/>
                <w:shd w:val="clear" w:color="auto" w:fill="FFFFFF"/>
              </w:rPr>
              <w:t>ežica</w:t>
            </w:r>
            <w:r w:rsidR="00D43EB2" w:rsidRPr="00D43EB2">
              <w:rPr>
                <w:rFonts w:ascii="Arial" w:hAnsi="Arial" w:cs="Arial"/>
                <w:sz w:val="18"/>
                <w:szCs w:val="18"/>
                <w:shd w:val="clear" w:color="auto" w:fill="FFFFFF"/>
              </w:rPr>
              <w:t xml:space="preserve"> </w:t>
            </w:r>
            <w:r w:rsidRPr="00B95948">
              <w:rPr>
                <w:rFonts w:ascii="Arial" w:hAnsi="Arial" w:cs="Arial"/>
                <w:sz w:val="18"/>
                <w:szCs w:val="18"/>
              </w:rPr>
              <w:t>(v nadaljevanju tega besedila: koncesija).</w:t>
            </w:r>
          </w:p>
          <w:p w14:paraId="770DF9F5" w14:textId="5C69C6BE" w:rsidR="00F746AB" w:rsidRPr="00C611E3" w:rsidRDefault="00F746AB" w:rsidP="00B95948">
            <w:pPr>
              <w:jc w:val="both"/>
              <w:rPr>
                <w:rFonts w:ascii="Arial" w:hAnsi="Arial" w:cs="Arial"/>
                <w:sz w:val="18"/>
                <w:szCs w:val="18"/>
              </w:rPr>
            </w:pPr>
          </w:p>
        </w:tc>
      </w:tr>
    </w:tbl>
    <w:p w14:paraId="6B4D4AC4" w14:textId="14C9EAD0" w:rsidR="00F746AB" w:rsidRPr="00C611E3" w:rsidRDefault="00F746AB" w:rsidP="00F746AB">
      <w:pPr>
        <w:spacing w:before="225" w:after="225"/>
        <w:jc w:val="both"/>
        <w:rPr>
          <w:rFonts w:ascii="Arial" w:hAnsi="Arial" w:cs="Arial"/>
          <w:sz w:val="18"/>
          <w:szCs w:val="18"/>
        </w:rPr>
      </w:pPr>
      <w:r w:rsidRPr="00C611E3">
        <w:rPr>
          <w:rFonts w:ascii="Arial" w:hAnsi="Arial" w:cs="Arial"/>
          <w:b/>
          <w:bCs/>
          <w:color w:val="000000"/>
          <w:sz w:val="18"/>
          <w:szCs w:val="18"/>
        </w:rPr>
        <w:t xml:space="preserve">II. PREDMET </w:t>
      </w:r>
      <w:r w:rsidR="00B95948">
        <w:rPr>
          <w:rFonts w:ascii="Arial" w:hAnsi="Arial" w:cs="Arial"/>
          <w:b/>
          <w:bCs/>
          <w:color w:val="000000"/>
          <w:sz w:val="18"/>
          <w:szCs w:val="18"/>
        </w:rPr>
        <w:t>IN TRAJANJE KONCESIJE</w:t>
      </w:r>
    </w:p>
    <w:p w14:paraId="0F3A2AA1" w14:textId="77777777" w:rsidR="00F746AB" w:rsidRDefault="00F746AB" w:rsidP="00F746AB">
      <w:pPr>
        <w:spacing w:after="0"/>
        <w:jc w:val="center"/>
        <w:rPr>
          <w:rFonts w:ascii="Arial" w:hAnsi="Arial" w:cs="Arial"/>
          <w:b/>
          <w:bCs/>
          <w:color w:val="000000"/>
          <w:sz w:val="18"/>
          <w:szCs w:val="18"/>
        </w:rPr>
      </w:pPr>
      <w:r w:rsidRPr="00C611E3">
        <w:rPr>
          <w:rFonts w:ascii="Arial" w:hAnsi="Arial" w:cs="Arial"/>
          <w:b/>
          <w:bCs/>
          <w:color w:val="000000"/>
          <w:sz w:val="18"/>
          <w:szCs w:val="18"/>
        </w:rPr>
        <w:t>2. člen</w:t>
      </w:r>
    </w:p>
    <w:p w14:paraId="7DC77592" w14:textId="77777777" w:rsidR="00D43EB2" w:rsidRPr="00C611E3" w:rsidRDefault="00D43EB2" w:rsidP="00F746AB">
      <w:pPr>
        <w:spacing w:after="0"/>
        <w:jc w:val="center"/>
        <w:rPr>
          <w:rFonts w:ascii="Arial" w:hAnsi="Arial" w:cs="Arial"/>
          <w:sz w:val="18"/>
          <w:szCs w:val="18"/>
        </w:rPr>
      </w:pPr>
    </w:p>
    <w:tbl>
      <w:tblPr>
        <w:tblStyle w:val="NormalTablePHPDOCX"/>
        <w:tblW w:w="0" w:type="auto"/>
        <w:tblLook w:val="04A0" w:firstRow="1" w:lastRow="0" w:firstColumn="1" w:lastColumn="0" w:noHBand="0" w:noVBand="1"/>
      </w:tblPr>
      <w:tblGrid>
        <w:gridCol w:w="9070"/>
      </w:tblGrid>
      <w:tr w:rsidR="00F746AB" w:rsidRPr="00C611E3" w14:paraId="485E0A78" w14:textId="77777777" w:rsidTr="00287C8C">
        <w:tc>
          <w:tcPr>
            <w:tcW w:w="0" w:type="auto"/>
            <w:tcMar>
              <w:top w:w="0" w:type="auto"/>
              <w:bottom w:w="0" w:type="auto"/>
            </w:tcMar>
          </w:tcPr>
          <w:p w14:paraId="6D8BB628" w14:textId="49DC5699" w:rsidR="00B95948" w:rsidRPr="00287C8C" w:rsidRDefault="00B95948" w:rsidP="00B95948">
            <w:pPr>
              <w:jc w:val="both"/>
              <w:rPr>
                <w:rFonts w:ascii="Arial" w:hAnsi="Arial" w:cs="Arial"/>
                <w:sz w:val="18"/>
                <w:szCs w:val="18"/>
              </w:rPr>
            </w:pPr>
            <w:r w:rsidRPr="00D43EB2">
              <w:rPr>
                <w:rFonts w:ascii="Arial" w:hAnsi="Arial" w:cs="Arial"/>
                <w:sz w:val="18"/>
                <w:szCs w:val="18"/>
              </w:rPr>
              <w:t xml:space="preserve">Predmet koncesije je izvajanje javne zdravstvene službe na področju </w:t>
            </w:r>
            <w:r w:rsidR="00D43EB2" w:rsidRPr="00D43EB2">
              <w:rPr>
                <w:rFonts w:ascii="Arial" w:hAnsi="Arial" w:cs="Arial"/>
                <w:sz w:val="18"/>
                <w:szCs w:val="18"/>
                <w:shd w:val="clear" w:color="auto" w:fill="FFFFFF"/>
              </w:rPr>
              <w:t xml:space="preserve">zobozdravstva za odrasle v Občini </w:t>
            </w:r>
            <w:r w:rsidR="0058353A">
              <w:rPr>
                <w:rFonts w:ascii="Arial" w:hAnsi="Arial" w:cs="Arial"/>
                <w:sz w:val="18"/>
                <w:szCs w:val="18"/>
                <w:shd w:val="clear" w:color="auto" w:fill="FFFFFF"/>
              </w:rPr>
              <w:t>Mežica</w:t>
            </w:r>
            <w:r w:rsidRPr="00287C8C">
              <w:rPr>
                <w:rFonts w:ascii="Arial" w:hAnsi="Arial" w:cs="Arial"/>
                <w:sz w:val="18"/>
                <w:szCs w:val="18"/>
              </w:rPr>
              <w:t xml:space="preserve">, ki je vključena v javno zdravstveno mrežo, skladno z veljavno zakonodajo, splošnimi akti </w:t>
            </w:r>
            <w:proofErr w:type="spellStart"/>
            <w:r w:rsidRPr="00287C8C">
              <w:rPr>
                <w:rFonts w:ascii="Arial" w:hAnsi="Arial" w:cs="Arial"/>
                <w:sz w:val="18"/>
                <w:szCs w:val="18"/>
              </w:rPr>
              <w:t>koncedenta</w:t>
            </w:r>
            <w:proofErr w:type="spellEnd"/>
            <w:r w:rsidRPr="00287C8C">
              <w:rPr>
                <w:rFonts w:ascii="Arial" w:hAnsi="Arial" w:cs="Arial"/>
                <w:sz w:val="18"/>
                <w:szCs w:val="18"/>
              </w:rPr>
              <w:t xml:space="preserve">, ponudbo na javni razpis in odločbo o podelitvi koncesije. </w:t>
            </w:r>
          </w:p>
          <w:p w14:paraId="23D8092E" w14:textId="77777777" w:rsidR="00B95948" w:rsidRPr="00287C8C" w:rsidRDefault="00B95948" w:rsidP="00B95948">
            <w:pPr>
              <w:jc w:val="both"/>
              <w:rPr>
                <w:rFonts w:ascii="Arial" w:hAnsi="Arial" w:cs="Arial"/>
                <w:sz w:val="18"/>
                <w:szCs w:val="18"/>
              </w:rPr>
            </w:pPr>
          </w:p>
          <w:p w14:paraId="31E4EBE0" w14:textId="37343B23" w:rsidR="00B95948" w:rsidRPr="00287C8C" w:rsidRDefault="00B95948" w:rsidP="00B95948">
            <w:pPr>
              <w:jc w:val="both"/>
              <w:rPr>
                <w:rFonts w:ascii="Arial" w:hAnsi="Arial" w:cs="Arial"/>
                <w:sz w:val="18"/>
                <w:szCs w:val="18"/>
              </w:rPr>
            </w:pPr>
            <w:r w:rsidRPr="00287C8C">
              <w:rPr>
                <w:rFonts w:ascii="Arial" w:hAnsi="Arial" w:cs="Arial"/>
                <w:sz w:val="18"/>
                <w:szCs w:val="18"/>
              </w:rPr>
              <w:t>Koncesionar začne opravljati in opravlja zdravstveno dejavnost iz prejšnjega odstavka na način kot to določajo odločba o podelitvi koncesije, ta pogodba in p</w:t>
            </w:r>
            <w:r w:rsidR="00287C8C">
              <w:rPr>
                <w:rFonts w:ascii="Arial" w:hAnsi="Arial" w:cs="Arial"/>
                <w:sz w:val="18"/>
                <w:szCs w:val="18"/>
              </w:rPr>
              <w:t>onudba</w:t>
            </w:r>
            <w:r w:rsidRPr="00287C8C">
              <w:rPr>
                <w:rFonts w:ascii="Arial" w:hAnsi="Arial" w:cs="Arial"/>
                <w:sz w:val="18"/>
                <w:szCs w:val="18"/>
              </w:rPr>
              <w:t xml:space="preserve"> ponudnika na javni razpis, ki je sestavni del te pogodbe.</w:t>
            </w:r>
          </w:p>
          <w:p w14:paraId="3639B2C3" w14:textId="77777777" w:rsidR="00B95948" w:rsidRPr="00287C8C" w:rsidRDefault="00B95948" w:rsidP="00B95948">
            <w:pPr>
              <w:jc w:val="both"/>
              <w:rPr>
                <w:rFonts w:ascii="Arial" w:hAnsi="Arial" w:cs="Arial"/>
                <w:sz w:val="18"/>
                <w:szCs w:val="18"/>
              </w:rPr>
            </w:pPr>
          </w:p>
          <w:p w14:paraId="5E8BBA21" w14:textId="77777777" w:rsidR="00B95948" w:rsidRPr="00287C8C" w:rsidRDefault="00B95948" w:rsidP="00B95948">
            <w:pPr>
              <w:jc w:val="both"/>
              <w:rPr>
                <w:rFonts w:ascii="Arial" w:hAnsi="Arial" w:cs="Arial"/>
                <w:sz w:val="18"/>
                <w:szCs w:val="18"/>
              </w:rPr>
            </w:pPr>
            <w:r w:rsidRPr="00287C8C">
              <w:rPr>
                <w:rFonts w:ascii="Arial" w:hAnsi="Arial" w:cs="Arial"/>
                <w:sz w:val="18"/>
                <w:szCs w:val="18"/>
              </w:rPr>
              <w:t>Koncesijsko dejavnost opravlja izključno koncesionar/odgovorni nosilec zdravstvene dejavnosti:</w:t>
            </w:r>
          </w:p>
          <w:p w14:paraId="0B14734A" w14:textId="52E41570" w:rsidR="00287C8C" w:rsidRDefault="00B95948" w:rsidP="00B95948">
            <w:pPr>
              <w:jc w:val="both"/>
              <w:rPr>
                <w:rFonts w:ascii="Arial" w:hAnsi="Arial" w:cs="Arial"/>
                <w:sz w:val="18"/>
                <w:szCs w:val="18"/>
              </w:rPr>
            </w:pPr>
            <w:r w:rsidRPr="00287C8C">
              <w:rPr>
                <w:rFonts w:ascii="Arial" w:hAnsi="Arial" w:cs="Arial"/>
                <w:sz w:val="18"/>
                <w:szCs w:val="18"/>
              </w:rPr>
              <w:t xml:space="preserve"> _______________________, roj. _____________, stanujoč __________________________.</w:t>
            </w:r>
          </w:p>
          <w:p w14:paraId="796283F7" w14:textId="536D8D55" w:rsidR="006E2AFA" w:rsidRDefault="006E2AFA" w:rsidP="00B95948">
            <w:pPr>
              <w:jc w:val="both"/>
              <w:rPr>
                <w:rFonts w:ascii="Arial" w:hAnsi="Arial" w:cs="Arial"/>
                <w:sz w:val="18"/>
                <w:szCs w:val="18"/>
              </w:rPr>
            </w:pPr>
          </w:p>
          <w:p w14:paraId="2CD3E78C" w14:textId="2622C998" w:rsidR="006E2AFA" w:rsidRPr="006E2AFA" w:rsidRDefault="006E2AFA" w:rsidP="006E2AFA">
            <w:pPr>
              <w:jc w:val="center"/>
              <w:rPr>
                <w:rFonts w:ascii="Arial" w:hAnsi="Arial" w:cs="Arial"/>
                <w:b/>
                <w:bCs/>
                <w:sz w:val="18"/>
                <w:szCs w:val="18"/>
              </w:rPr>
            </w:pPr>
            <w:r w:rsidRPr="006E2AFA">
              <w:rPr>
                <w:rFonts w:ascii="Arial" w:hAnsi="Arial" w:cs="Arial"/>
                <w:b/>
                <w:bCs/>
                <w:sz w:val="18"/>
                <w:szCs w:val="18"/>
              </w:rPr>
              <w:t>3. člen</w:t>
            </w:r>
          </w:p>
          <w:p w14:paraId="1F9C8697" w14:textId="77777777" w:rsidR="006E2AFA" w:rsidRDefault="006E2AFA" w:rsidP="006E2AFA">
            <w:pPr>
              <w:jc w:val="center"/>
              <w:rPr>
                <w:rFonts w:ascii="Arial" w:hAnsi="Arial" w:cs="Arial"/>
                <w:sz w:val="18"/>
                <w:szCs w:val="18"/>
              </w:rPr>
            </w:pPr>
          </w:p>
          <w:p w14:paraId="521C3659" w14:textId="77777777" w:rsidR="006E2AFA" w:rsidRDefault="00B95948" w:rsidP="006E2AFA">
            <w:pPr>
              <w:ind w:left="-110"/>
              <w:jc w:val="both"/>
              <w:rPr>
                <w:rFonts w:ascii="Arial" w:hAnsi="Arial" w:cs="Arial"/>
                <w:sz w:val="18"/>
                <w:szCs w:val="18"/>
              </w:rPr>
            </w:pPr>
            <w:r w:rsidRPr="00B95948">
              <w:rPr>
                <w:rFonts w:ascii="Arial" w:hAnsi="Arial" w:cs="Arial"/>
                <w:sz w:val="18"/>
                <w:szCs w:val="18"/>
              </w:rPr>
              <w:t>Pogodba se sklepa za obdobje 15 let, z možnostjo podaljšanja na način in pod pogoji, kot jih določa veljavna področna zakonodaja.</w:t>
            </w:r>
          </w:p>
          <w:p w14:paraId="6EF4660C" w14:textId="77777777" w:rsidR="006E2AFA" w:rsidRDefault="006E2AFA" w:rsidP="006E2AFA">
            <w:pPr>
              <w:ind w:left="-110"/>
              <w:jc w:val="both"/>
              <w:rPr>
                <w:rFonts w:ascii="Open Sans" w:eastAsia="Times New Roman" w:hAnsi="Open Sans" w:cs="Open Sans"/>
                <w:lang w:eastAsia="sl-SI"/>
              </w:rPr>
            </w:pPr>
          </w:p>
          <w:p w14:paraId="12C628FA" w14:textId="3ECE74AC" w:rsidR="006E2AFA" w:rsidRPr="006E2AFA" w:rsidRDefault="006E2AFA" w:rsidP="006E2AFA">
            <w:pPr>
              <w:ind w:left="-110"/>
              <w:jc w:val="both"/>
              <w:rPr>
                <w:rFonts w:ascii="Arial" w:hAnsi="Arial" w:cs="Arial"/>
                <w:sz w:val="18"/>
                <w:szCs w:val="18"/>
              </w:rPr>
            </w:pPr>
            <w:r w:rsidRPr="006E2AFA">
              <w:rPr>
                <w:rFonts w:ascii="Arial" w:eastAsia="Times New Roman" w:hAnsi="Arial" w:cs="Arial"/>
                <w:sz w:val="18"/>
                <w:szCs w:val="18"/>
                <w:lang w:eastAsia="sl-SI"/>
              </w:rPr>
              <w:t xml:space="preserve">Koncesionar je dolžan pričeti opravljati koncesijo </w:t>
            </w:r>
            <w:r>
              <w:rPr>
                <w:rFonts w:ascii="Arial" w:eastAsia="Times New Roman" w:hAnsi="Arial" w:cs="Arial"/>
                <w:sz w:val="18"/>
                <w:szCs w:val="18"/>
                <w:lang w:eastAsia="sl-SI"/>
              </w:rPr>
              <w:t xml:space="preserve">z dnem </w:t>
            </w:r>
            <w:r w:rsidR="007E0ECD" w:rsidRPr="006C058E">
              <w:rPr>
                <w:rFonts w:ascii="Arial" w:eastAsia="Times New Roman" w:hAnsi="Arial" w:cs="Arial"/>
                <w:sz w:val="18"/>
                <w:szCs w:val="18"/>
                <w:lang w:eastAsia="sl-SI"/>
              </w:rPr>
              <w:t>1</w:t>
            </w:r>
            <w:r w:rsidRPr="006C058E">
              <w:rPr>
                <w:rFonts w:ascii="Arial" w:eastAsia="Times New Roman" w:hAnsi="Arial" w:cs="Arial"/>
                <w:sz w:val="18"/>
                <w:szCs w:val="18"/>
                <w:lang w:eastAsia="sl-SI"/>
              </w:rPr>
              <w:t>.</w:t>
            </w:r>
            <w:r w:rsidR="006C058E" w:rsidRPr="006C058E">
              <w:rPr>
                <w:rFonts w:ascii="Arial" w:eastAsia="Times New Roman" w:hAnsi="Arial" w:cs="Arial"/>
                <w:sz w:val="18"/>
                <w:szCs w:val="18"/>
                <w:lang w:eastAsia="sl-SI"/>
              </w:rPr>
              <w:t xml:space="preserve"> </w:t>
            </w:r>
            <w:r w:rsidR="00AA2455">
              <w:rPr>
                <w:rFonts w:ascii="Arial" w:eastAsia="Times New Roman" w:hAnsi="Arial" w:cs="Arial"/>
                <w:sz w:val="18"/>
                <w:szCs w:val="18"/>
                <w:lang w:eastAsia="sl-SI"/>
              </w:rPr>
              <w:t>9</w:t>
            </w:r>
            <w:r w:rsidRPr="006C058E">
              <w:rPr>
                <w:rFonts w:ascii="Arial" w:eastAsia="Times New Roman" w:hAnsi="Arial" w:cs="Arial"/>
                <w:sz w:val="18"/>
                <w:szCs w:val="18"/>
                <w:lang w:eastAsia="sl-SI"/>
              </w:rPr>
              <w:t>.</w:t>
            </w:r>
            <w:r w:rsidRPr="006E2AFA">
              <w:rPr>
                <w:rFonts w:ascii="Arial" w:eastAsia="Times New Roman" w:hAnsi="Arial" w:cs="Arial"/>
                <w:sz w:val="18"/>
                <w:szCs w:val="18"/>
                <w:lang w:eastAsia="sl-SI"/>
              </w:rPr>
              <w:t xml:space="preserve"> 202</w:t>
            </w:r>
            <w:r w:rsidR="00AA2455">
              <w:rPr>
                <w:rFonts w:ascii="Arial" w:eastAsia="Times New Roman" w:hAnsi="Arial" w:cs="Arial"/>
                <w:sz w:val="18"/>
                <w:szCs w:val="18"/>
                <w:lang w:eastAsia="sl-SI"/>
              </w:rPr>
              <w:t>6</w:t>
            </w:r>
            <w:r w:rsidRPr="006E2AFA">
              <w:rPr>
                <w:rFonts w:ascii="Arial" w:eastAsia="Times New Roman" w:hAnsi="Arial" w:cs="Arial"/>
                <w:sz w:val="18"/>
                <w:szCs w:val="18"/>
                <w:lang w:eastAsia="sl-SI"/>
              </w:rPr>
              <w:t xml:space="preserve">. O pričetku dela mora predhodno obvestiti </w:t>
            </w:r>
            <w:proofErr w:type="spellStart"/>
            <w:r w:rsidRPr="006E2AFA">
              <w:rPr>
                <w:rFonts w:ascii="Arial" w:eastAsia="Times New Roman" w:hAnsi="Arial" w:cs="Arial"/>
                <w:sz w:val="18"/>
                <w:szCs w:val="18"/>
                <w:lang w:eastAsia="sl-SI"/>
              </w:rPr>
              <w:t>koncedenta</w:t>
            </w:r>
            <w:proofErr w:type="spellEnd"/>
            <w:r w:rsidRPr="006E2AFA">
              <w:rPr>
                <w:rFonts w:ascii="Arial" w:eastAsia="Times New Roman" w:hAnsi="Arial" w:cs="Arial"/>
                <w:sz w:val="18"/>
                <w:szCs w:val="18"/>
                <w:lang w:eastAsia="sl-SI"/>
              </w:rPr>
              <w:t>, sicer se mu koncesija lahko odvzame.</w:t>
            </w:r>
          </w:p>
          <w:p w14:paraId="7871FF5A" w14:textId="54CE0EB5" w:rsidR="006E2AFA" w:rsidRPr="00C611E3" w:rsidRDefault="006E2AFA" w:rsidP="006E2AFA">
            <w:pPr>
              <w:ind w:left="-110"/>
              <w:jc w:val="both"/>
              <w:rPr>
                <w:rFonts w:ascii="Arial" w:hAnsi="Arial" w:cs="Arial"/>
                <w:sz w:val="18"/>
                <w:szCs w:val="18"/>
              </w:rPr>
            </w:pPr>
          </w:p>
        </w:tc>
      </w:tr>
    </w:tbl>
    <w:p w14:paraId="20E70E04" w14:textId="5B116447" w:rsidR="00287C8C" w:rsidRDefault="00F746AB" w:rsidP="00287C8C">
      <w:pPr>
        <w:spacing w:after="0"/>
        <w:jc w:val="center"/>
        <w:rPr>
          <w:rFonts w:ascii="Arial" w:hAnsi="Arial" w:cs="Arial"/>
          <w:b/>
          <w:bCs/>
          <w:color w:val="000000"/>
          <w:sz w:val="18"/>
          <w:szCs w:val="18"/>
        </w:rPr>
      </w:pPr>
      <w:r>
        <w:rPr>
          <w:rFonts w:ascii="Arial" w:hAnsi="Arial" w:cs="Arial"/>
          <w:b/>
          <w:bCs/>
          <w:color w:val="000000"/>
          <w:sz w:val="18"/>
          <w:szCs w:val="18"/>
        </w:rPr>
        <w:lastRenderedPageBreak/>
        <w:t>4</w:t>
      </w:r>
      <w:r w:rsidRPr="00C611E3">
        <w:rPr>
          <w:rFonts w:ascii="Arial" w:hAnsi="Arial" w:cs="Arial"/>
          <w:b/>
          <w:bCs/>
          <w:color w:val="000000"/>
          <w:sz w:val="18"/>
          <w:szCs w:val="18"/>
        </w:rPr>
        <w:t>. člen</w:t>
      </w:r>
    </w:p>
    <w:p w14:paraId="70A512EC" w14:textId="77777777" w:rsidR="00287C8C" w:rsidRPr="00C611E3" w:rsidRDefault="00287C8C" w:rsidP="00287C8C">
      <w:pPr>
        <w:spacing w:after="0"/>
        <w:rPr>
          <w:rFonts w:ascii="Arial" w:hAnsi="Arial" w:cs="Arial"/>
          <w:sz w:val="18"/>
          <w:szCs w:val="18"/>
        </w:rPr>
      </w:pPr>
    </w:p>
    <w:p w14:paraId="4D2756C7" w14:textId="4EA73767" w:rsidR="006E2AFA" w:rsidRPr="00287C8C" w:rsidRDefault="006E2AFA" w:rsidP="006E2AFA">
      <w:pPr>
        <w:jc w:val="both"/>
        <w:rPr>
          <w:rFonts w:ascii="Arial" w:hAnsi="Arial" w:cs="Arial"/>
          <w:sz w:val="18"/>
          <w:szCs w:val="18"/>
        </w:rPr>
      </w:pPr>
      <w:r w:rsidRPr="00287C8C">
        <w:rPr>
          <w:rFonts w:ascii="Arial" w:hAnsi="Arial" w:cs="Arial"/>
          <w:sz w:val="18"/>
          <w:szCs w:val="18"/>
        </w:rPr>
        <w:t>Koncesionar je dolžan opravljati  koncesijo v skladu s predpisi, ki urejajo zdravstveno dejavnost, zdravstveno varstvo in zdravstveno zavarovanje, pravili obveznega zdravstvenega zavarovanja in drugimi predpisi in navodili, vezanimi na njegovo dejavnost</w:t>
      </w:r>
      <w:r>
        <w:rPr>
          <w:rFonts w:ascii="Arial" w:hAnsi="Arial" w:cs="Arial"/>
          <w:sz w:val="18"/>
          <w:szCs w:val="18"/>
        </w:rPr>
        <w:t>,</w:t>
      </w:r>
      <w:r w:rsidRPr="00287C8C">
        <w:rPr>
          <w:rFonts w:ascii="Arial" w:hAnsi="Arial" w:cs="Arial"/>
          <w:sz w:val="18"/>
          <w:szCs w:val="18"/>
        </w:rPr>
        <w:t xml:space="preserve"> in </w:t>
      </w:r>
      <w:r>
        <w:rPr>
          <w:rFonts w:ascii="Arial" w:hAnsi="Arial" w:cs="Arial"/>
          <w:sz w:val="18"/>
          <w:szCs w:val="18"/>
        </w:rPr>
        <w:t>v skladu z določili</w:t>
      </w:r>
      <w:r w:rsidRPr="00287C8C">
        <w:rPr>
          <w:rFonts w:ascii="Arial" w:hAnsi="Arial" w:cs="Arial"/>
          <w:sz w:val="18"/>
          <w:szCs w:val="18"/>
        </w:rPr>
        <w:t xml:space="preserve"> te pogodbe ter ostalih </w:t>
      </w:r>
      <w:r>
        <w:rPr>
          <w:rFonts w:ascii="Arial" w:hAnsi="Arial" w:cs="Arial"/>
          <w:sz w:val="18"/>
          <w:szCs w:val="18"/>
        </w:rPr>
        <w:t xml:space="preserve">morebitnih </w:t>
      </w:r>
      <w:r w:rsidRPr="00287C8C">
        <w:rPr>
          <w:rFonts w:ascii="Arial" w:hAnsi="Arial" w:cs="Arial"/>
          <w:sz w:val="18"/>
          <w:szCs w:val="18"/>
        </w:rPr>
        <w:t>sklenjenih pogodb in dogovorov v zvezi z opravljanjem koncesije.</w:t>
      </w:r>
    </w:p>
    <w:p w14:paraId="1860E1AE" w14:textId="000540AA" w:rsidR="006E2AFA" w:rsidRPr="00287C8C" w:rsidRDefault="006E2AFA" w:rsidP="006E2AFA">
      <w:pPr>
        <w:jc w:val="both"/>
        <w:rPr>
          <w:rFonts w:ascii="Arial" w:hAnsi="Arial" w:cs="Arial"/>
          <w:sz w:val="18"/>
          <w:szCs w:val="18"/>
        </w:rPr>
      </w:pPr>
      <w:r w:rsidRPr="00287C8C">
        <w:rPr>
          <w:rFonts w:ascii="Arial" w:hAnsi="Arial" w:cs="Arial"/>
          <w:sz w:val="18"/>
          <w:szCs w:val="18"/>
        </w:rPr>
        <w:t>Koncesionar mora ves čas trajanja koncesije, ki je predmet te pogodbe, izpolnjevati zakonsko določene pogoje za opravljanje koncesije, ki so bili zahtevani v javnem razpisu in ponujeni v ponudbi.</w:t>
      </w:r>
    </w:p>
    <w:p w14:paraId="45192E3A" w14:textId="648E6FDB" w:rsidR="006E2AFA" w:rsidRPr="00287C8C" w:rsidRDefault="006E2AFA" w:rsidP="006E2AFA">
      <w:pPr>
        <w:jc w:val="both"/>
        <w:rPr>
          <w:rFonts w:ascii="Arial" w:hAnsi="Arial" w:cs="Arial"/>
          <w:sz w:val="18"/>
          <w:szCs w:val="18"/>
        </w:rPr>
      </w:pPr>
      <w:r w:rsidRPr="00287C8C">
        <w:rPr>
          <w:rFonts w:ascii="Arial" w:hAnsi="Arial" w:cs="Arial"/>
          <w:sz w:val="18"/>
          <w:szCs w:val="18"/>
        </w:rPr>
        <w:t>Koncesionar mora ves čas izvajanja koncesije, ki je predmet te pogodbe, vsem pacientom zagotavljati zdravstvene storitve, upoštevajoč vsa spoznanja znanosti in po strokovno preverjenih metodah. Za zavarovance mora voditi ustrezno dokumentacijo oziroma evidenco, vzpostaviti pa mora tudi ustrezne računalniške izmenjave podatkov.</w:t>
      </w:r>
    </w:p>
    <w:p w14:paraId="1E3EAC2F" w14:textId="720F43C1" w:rsidR="006E2AFA" w:rsidRDefault="006E2AFA" w:rsidP="006E2AFA">
      <w:pPr>
        <w:spacing w:after="0"/>
        <w:rPr>
          <w:rFonts w:ascii="Arial" w:hAnsi="Arial" w:cs="Arial"/>
          <w:b/>
          <w:bCs/>
          <w:color w:val="000000"/>
          <w:sz w:val="18"/>
          <w:szCs w:val="18"/>
        </w:rPr>
      </w:pPr>
      <w:r w:rsidRPr="00287C8C">
        <w:rPr>
          <w:rFonts w:ascii="Arial" w:hAnsi="Arial" w:cs="Arial"/>
          <w:sz w:val="18"/>
          <w:szCs w:val="18"/>
        </w:rPr>
        <w:t>Koncesionar mora zagotavljati strokovno izvedbo zdravstvene dejavnosti.</w:t>
      </w:r>
    </w:p>
    <w:p w14:paraId="2FB22505" w14:textId="77777777" w:rsidR="006E2AFA" w:rsidRDefault="006E2AFA" w:rsidP="006E2AFA">
      <w:pPr>
        <w:spacing w:after="0"/>
        <w:jc w:val="center"/>
        <w:rPr>
          <w:rFonts w:ascii="Arial" w:hAnsi="Arial" w:cs="Arial"/>
          <w:b/>
          <w:bCs/>
          <w:color w:val="000000"/>
          <w:sz w:val="18"/>
          <w:szCs w:val="18"/>
        </w:rPr>
      </w:pPr>
    </w:p>
    <w:p w14:paraId="3D54238D" w14:textId="6879FAC3" w:rsidR="006E2AFA" w:rsidRPr="00D3044E" w:rsidRDefault="006E2AFA" w:rsidP="00D3044E">
      <w:pPr>
        <w:pStyle w:val="Odstavekseznama"/>
        <w:numPr>
          <w:ilvl w:val="0"/>
          <w:numId w:val="8"/>
        </w:numPr>
        <w:spacing w:after="0"/>
        <w:jc w:val="center"/>
        <w:rPr>
          <w:rFonts w:ascii="Arial" w:hAnsi="Arial" w:cs="Arial"/>
          <w:b/>
          <w:bCs/>
          <w:color w:val="000000"/>
          <w:sz w:val="18"/>
          <w:szCs w:val="18"/>
        </w:rPr>
      </w:pPr>
      <w:r w:rsidRPr="00D3044E">
        <w:rPr>
          <w:rFonts w:ascii="Arial" w:hAnsi="Arial" w:cs="Arial"/>
          <w:b/>
          <w:bCs/>
          <w:color w:val="000000"/>
          <w:sz w:val="18"/>
          <w:szCs w:val="18"/>
        </w:rPr>
        <w:t>člen</w:t>
      </w:r>
    </w:p>
    <w:p w14:paraId="2B61EEAF" w14:textId="77777777" w:rsidR="006E2AFA" w:rsidRPr="006E2AFA" w:rsidRDefault="006E2AFA" w:rsidP="006E2AFA">
      <w:pPr>
        <w:spacing w:after="0"/>
        <w:rPr>
          <w:rFonts w:ascii="Arial" w:hAnsi="Arial" w:cs="Arial"/>
          <w:b/>
          <w:bCs/>
          <w:color w:val="000000"/>
          <w:sz w:val="18"/>
          <w:szCs w:val="18"/>
        </w:rPr>
      </w:pPr>
    </w:p>
    <w:p w14:paraId="758DEF26" w14:textId="1C993D0E" w:rsidR="00D43EB2" w:rsidRPr="00D43EB2" w:rsidRDefault="006E2AFA" w:rsidP="00D43EB2">
      <w:pPr>
        <w:spacing w:after="0"/>
        <w:rPr>
          <w:rFonts w:ascii="Arial" w:hAnsi="Arial" w:cs="Arial"/>
          <w:sz w:val="18"/>
          <w:szCs w:val="18"/>
        </w:rPr>
      </w:pPr>
      <w:proofErr w:type="spellStart"/>
      <w:r w:rsidRPr="006E2AFA">
        <w:rPr>
          <w:rFonts w:ascii="Arial" w:hAnsi="Arial" w:cs="Arial"/>
          <w:sz w:val="18"/>
          <w:szCs w:val="18"/>
        </w:rPr>
        <w:t>Koncedent</w:t>
      </w:r>
      <w:proofErr w:type="spellEnd"/>
      <w:r w:rsidRPr="006E2AFA">
        <w:rPr>
          <w:rFonts w:ascii="Arial" w:hAnsi="Arial" w:cs="Arial"/>
          <w:sz w:val="18"/>
          <w:szCs w:val="18"/>
        </w:rPr>
        <w:t xml:space="preserve"> podeljuje koncesionarju koncesijo v skupnem obsegu 1,00 </w:t>
      </w:r>
      <w:r w:rsidRPr="00D43EB2">
        <w:rPr>
          <w:rFonts w:ascii="Arial" w:hAnsi="Arial" w:cs="Arial"/>
          <w:sz w:val="18"/>
          <w:szCs w:val="18"/>
        </w:rPr>
        <w:t>programa</w:t>
      </w:r>
      <w:r w:rsidR="004E272D">
        <w:rPr>
          <w:rFonts w:ascii="Arial" w:hAnsi="Arial" w:cs="Arial"/>
          <w:sz w:val="18"/>
          <w:szCs w:val="18"/>
        </w:rPr>
        <w:t xml:space="preserve"> za </w:t>
      </w:r>
      <w:r w:rsidR="008A4B69">
        <w:rPr>
          <w:rFonts w:ascii="Arial" w:hAnsi="Arial" w:cs="Arial"/>
          <w:sz w:val="18"/>
          <w:szCs w:val="18"/>
        </w:rPr>
        <w:t>odrasle.</w:t>
      </w:r>
      <w:r w:rsidR="00D43EB2" w:rsidRPr="00D43EB2">
        <w:rPr>
          <w:rFonts w:ascii="Arial" w:hAnsi="Arial" w:cs="Arial"/>
          <w:sz w:val="18"/>
          <w:szCs w:val="18"/>
        </w:rPr>
        <w:t>:</w:t>
      </w:r>
    </w:p>
    <w:p w14:paraId="34A27D10" w14:textId="1229A571" w:rsidR="00F746AB" w:rsidRPr="00C611E3" w:rsidRDefault="00F746AB" w:rsidP="00F746AB">
      <w:pPr>
        <w:spacing w:before="225" w:after="225"/>
        <w:jc w:val="both"/>
        <w:rPr>
          <w:rFonts w:ascii="Arial" w:hAnsi="Arial" w:cs="Arial"/>
          <w:sz w:val="18"/>
          <w:szCs w:val="18"/>
        </w:rPr>
      </w:pPr>
      <w:r w:rsidRPr="00C611E3">
        <w:rPr>
          <w:rFonts w:ascii="Arial" w:hAnsi="Arial" w:cs="Arial"/>
          <w:b/>
          <w:bCs/>
          <w:color w:val="000000"/>
          <w:sz w:val="18"/>
          <w:szCs w:val="18"/>
        </w:rPr>
        <w:t xml:space="preserve">III. </w:t>
      </w:r>
      <w:r w:rsidR="00287C8C">
        <w:rPr>
          <w:rFonts w:ascii="Arial" w:hAnsi="Arial" w:cs="Arial"/>
          <w:b/>
          <w:bCs/>
          <w:color w:val="000000"/>
          <w:sz w:val="18"/>
          <w:szCs w:val="18"/>
        </w:rPr>
        <w:t>LOKACIJA OPRAVLJANJA KONCESIJE</w:t>
      </w:r>
    </w:p>
    <w:p w14:paraId="58A49C70" w14:textId="67853FE4" w:rsidR="00F746AB" w:rsidRDefault="00F746AB" w:rsidP="00D3044E">
      <w:pPr>
        <w:pStyle w:val="Odstavekseznama"/>
        <w:numPr>
          <w:ilvl w:val="0"/>
          <w:numId w:val="8"/>
        </w:numPr>
        <w:spacing w:after="0"/>
        <w:jc w:val="center"/>
        <w:rPr>
          <w:rFonts w:ascii="Arial" w:hAnsi="Arial" w:cs="Arial"/>
          <w:b/>
          <w:bCs/>
          <w:color w:val="000000"/>
          <w:sz w:val="18"/>
          <w:szCs w:val="18"/>
        </w:rPr>
      </w:pPr>
      <w:r w:rsidRPr="0094417B">
        <w:rPr>
          <w:rFonts w:ascii="Arial" w:hAnsi="Arial" w:cs="Arial"/>
          <w:b/>
          <w:bCs/>
          <w:color w:val="000000"/>
          <w:sz w:val="18"/>
          <w:szCs w:val="18"/>
        </w:rPr>
        <w:t>člen</w:t>
      </w:r>
    </w:p>
    <w:p w14:paraId="7DF0F4A0" w14:textId="77777777" w:rsidR="0094417B" w:rsidRPr="0094417B" w:rsidRDefault="0094417B" w:rsidP="0094417B">
      <w:pPr>
        <w:spacing w:after="0"/>
        <w:rPr>
          <w:rFonts w:ascii="Arial" w:hAnsi="Arial" w:cs="Arial"/>
          <w:b/>
          <w:bCs/>
          <w:color w:val="000000"/>
          <w:sz w:val="18"/>
          <w:szCs w:val="18"/>
        </w:rPr>
      </w:pPr>
    </w:p>
    <w:p w14:paraId="313F8239" w14:textId="02F0AAAF" w:rsidR="007E0ECD" w:rsidRDefault="0094417B" w:rsidP="006C058E">
      <w:pPr>
        <w:jc w:val="both"/>
        <w:rPr>
          <w:rFonts w:ascii="Arial" w:hAnsi="Arial" w:cs="Arial"/>
          <w:sz w:val="18"/>
          <w:szCs w:val="18"/>
        </w:rPr>
      </w:pPr>
      <w:r w:rsidRPr="00287C8C">
        <w:rPr>
          <w:rFonts w:ascii="Arial" w:hAnsi="Arial" w:cs="Arial"/>
          <w:sz w:val="18"/>
          <w:szCs w:val="18"/>
        </w:rPr>
        <w:t xml:space="preserve">Koncesionar je dolžan javno službo opravljati na območju </w:t>
      </w:r>
      <w:r>
        <w:rPr>
          <w:rFonts w:ascii="Arial" w:hAnsi="Arial" w:cs="Arial"/>
          <w:sz w:val="18"/>
          <w:szCs w:val="18"/>
        </w:rPr>
        <w:t xml:space="preserve">Občine </w:t>
      </w:r>
      <w:r w:rsidRPr="00287C8C">
        <w:rPr>
          <w:rFonts w:ascii="Arial" w:hAnsi="Arial" w:cs="Arial"/>
          <w:sz w:val="18"/>
          <w:szCs w:val="18"/>
        </w:rPr>
        <w:t xml:space="preserve">, in sicer </w:t>
      </w:r>
      <w:r w:rsidR="00D43EB2">
        <w:rPr>
          <w:rFonts w:ascii="Arial" w:hAnsi="Arial" w:cs="Arial"/>
          <w:sz w:val="18"/>
          <w:szCs w:val="18"/>
        </w:rPr>
        <w:t>na lokaciji: _______________________</w:t>
      </w:r>
      <w:r w:rsidR="007E0ECD" w:rsidRPr="006C058E">
        <w:rPr>
          <w:rFonts w:ascii="Arial" w:hAnsi="Arial" w:cs="Arial"/>
          <w:sz w:val="18"/>
          <w:szCs w:val="18"/>
        </w:rPr>
        <w:t>.</w:t>
      </w:r>
      <w:r w:rsidR="007E0ECD">
        <w:rPr>
          <w:rFonts w:ascii="Arial" w:hAnsi="Arial" w:cs="Arial"/>
          <w:sz w:val="18"/>
          <w:szCs w:val="18"/>
        </w:rPr>
        <w:t xml:space="preserve">  </w:t>
      </w:r>
    </w:p>
    <w:p w14:paraId="29293A40" w14:textId="51203B0F" w:rsidR="00287C8C" w:rsidRPr="0020272F" w:rsidRDefault="0020272F" w:rsidP="0020272F">
      <w:pPr>
        <w:spacing w:after="0"/>
        <w:jc w:val="both"/>
        <w:rPr>
          <w:rFonts w:ascii="Arial" w:hAnsi="Arial" w:cs="Arial"/>
          <w:b/>
          <w:bCs/>
          <w:color w:val="000000"/>
          <w:sz w:val="18"/>
          <w:szCs w:val="18"/>
        </w:rPr>
      </w:pPr>
      <w:r w:rsidRPr="0020272F">
        <w:rPr>
          <w:rFonts w:ascii="Arial" w:hAnsi="Arial" w:cs="Arial"/>
          <w:sz w:val="18"/>
          <w:szCs w:val="18"/>
        </w:rPr>
        <w:t xml:space="preserve">Koncesionar mora </w:t>
      </w:r>
      <w:r>
        <w:rPr>
          <w:rFonts w:ascii="Arial" w:hAnsi="Arial" w:cs="Arial"/>
          <w:sz w:val="18"/>
          <w:szCs w:val="18"/>
        </w:rPr>
        <w:t xml:space="preserve">ves čas trajanja koncesije </w:t>
      </w:r>
      <w:r w:rsidRPr="0020272F">
        <w:rPr>
          <w:rFonts w:ascii="Arial" w:hAnsi="Arial" w:cs="Arial"/>
          <w:sz w:val="18"/>
          <w:szCs w:val="18"/>
        </w:rPr>
        <w:t>zagot</w:t>
      </w:r>
      <w:r>
        <w:rPr>
          <w:rFonts w:ascii="Arial" w:hAnsi="Arial" w:cs="Arial"/>
          <w:sz w:val="18"/>
          <w:szCs w:val="18"/>
        </w:rPr>
        <w:t>a</w:t>
      </w:r>
      <w:r w:rsidRPr="0020272F">
        <w:rPr>
          <w:rFonts w:ascii="Arial" w:hAnsi="Arial" w:cs="Arial"/>
          <w:sz w:val="18"/>
          <w:szCs w:val="18"/>
        </w:rPr>
        <w:t>v</w:t>
      </w:r>
      <w:r>
        <w:rPr>
          <w:rFonts w:ascii="Arial" w:hAnsi="Arial" w:cs="Arial"/>
          <w:sz w:val="18"/>
          <w:szCs w:val="18"/>
        </w:rPr>
        <w:t xml:space="preserve">ljati </w:t>
      </w:r>
      <w:r w:rsidRPr="0020272F">
        <w:rPr>
          <w:rFonts w:ascii="Arial" w:hAnsi="Arial" w:cs="Arial"/>
          <w:sz w:val="18"/>
          <w:szCs w:val="18"/>
        </w:rPr>
        <w:t xml:space="preserve">lokacijo in prostore za opravljanje koncesijske dejavnosti izključno na območju Občine </w:t>
      </w:r>
      <w:r w:rsidR="001563DB">
        <w:rPr>
          <w:rFonts w:ascii="Arial" w:hAnsi="Arial" w:cs="Arial"/>
          <w:sz w:val="18"/>
          <w:szCs w:val="18"/>
        </w:rPr>
        <w:t>Mežica</w:t>
      </w:r>
      <w:r w:rsidRPr="0020272F">
        <w:rPr>
          <w:rFonts w:ascii="Arial" w:hAnsi="Arial" w:cs="Arial"/>
          <w:sz w:val="18"/>
          <w:szCs w:val="18"/>
        </w:rPr>
        <w:t>.</w:t>
      </w:r>
    </w:p>
    <w:p w14:paraId="704BCC8B" w14:textId="0A5A7685" w:rsidR="00F746AB" w:rsidRPr="00C611E3" w:rsidRDefault="00F746AB" w:rsidP="00F746AB">
      <w:pPr>
        <w:spacing w:before="225" w:after="225"/>
        <w:jc w:val="both"/>
        <w:rPr>
          <w:rFonts w:ascii="Arial" w:hAnsi="Arial" w:cs="Arial"/>
          <w:sz w:val="18"/>
          <w:szCs w:val="18"/>
        </w:rPr>
      </w:pPr>
      <w:r>
        <w:rPr>
          <w:rFonts w:ascii="Arial" w:hAnsi="Arial" w:cs="Arial"/>
          <w:b/>
          <w:bCs/>
          <w:color w:val="000000"/>
          <w:sz w:val="18"/>
          <w:szCs w:val="18"/>
        </w:rPr>
        <w:t>I</w:t>
      </w:r>
      <w:r w:rsidRPr="00C611E3">
        <w:rPr>
          <w:rFonts w:ascii="Arial" w:hAnsi="Arial" w:cs="Arial"/>
          <w:b/>
          <w:bCs/>
          <w:color w:val="000000"/>
          <w:sz w:val="18"/>
          <w:szCs w:val="18"/>
        </w:rPr>
        <w:t xml:space="preserve">V. </w:t>
      </w:r>
      <w:r w:rsidR="0094417B">
        <w:rPr>
          <w:rFonts w:ascii="Arial" w:hAnsi="Arial" w:cs="Arial"/>
          <w:b/>
          <w:bCs/>
          <w:color w:val="000000"/>
          <w:sz w:val="18"/>
          <w:szCs w:val="18"/>
        </w:rPr>
        <w:t>OBVEZNOSTI KONCESIONARJA</w:t>
      </w:r>
    </w:p>
    <w:p w14:paraId="10F1ACD6" w14:textId="5C03EE63" w:rsidR="0094417B" w:rsidRDefault="0094417B" w:rsidP="00D3044E">
      <w:pPr>
        <w:pStyle w:val="Odstavekseznama"/>
        <w:numPr>
          <w:ilvl w:val="0"/>
          <w:numId w:val="8"/>
        </w:numPr>
        <w:spacing w:after="0"/>
        <w:jc w:val="center"/>
        <w:rPr>
          <w:rFonts w:ascii="Arial" w:hAnsi="Arial" w:cs="Arial"/>
          <w:b/>
          <w:bCs/>
          <w:color w:val="000000"/>
          <w:sz w:val="18"/>
          <w:szCs w:val="18"/>
        </w:rPr>
      </w:pPr>
      <w:r w:rsidRPr="0094417B">
        <w:rPr>
          <w:rFonts w:ascii="Arial" w:hAnsi="Arial" w:cs="Arial"/>
          <w:b/>
          <w:bCs/>
          <w:color w:val="000000"/>
          <w:sz w:val="18"/>
          <w:szCs w:val="18"/>
        </w:rPr>
        <w:t>člen</w:t>
      </w:r>
    </w:p>
    <w:p w14:paraId="3B1E1296" w14:textId="43892B53" w:rsidR="00F746AB" w:rsidRDefault="00F746AB" w:rsidP="0094417B">
      <w:pPr>
        <w:spacing w:after="0"/>
        <w:rPr>
          <w:rFonts w:ascii="Arial" w:hAnsi="Arial" w:cs="Arial"/>
          <w:sz w:val="18"/>
          <w:szCs w:val="18"/>
        </w:rPr>
      </w:pPr>
    </w:p>
    <w:p w14:paraId="153CC35A" w14:textId="77777777" w:rsidR="0094417B" w:rsidRPr="0094417B" w:rsidRDefault="0094417B" w:rsidP="0094417B">
      <w:pPr>
        <w:jc w:val="both"/>
        <w:rPr>
          <w:rFonts w:ascii="Arial" w:hAnsi="Arial" w:cs="Arial"/>
          <w:sz w:val="18"/>
          <w:szCs w:val="18"/>
        </w:rPr>
      </w:pPr>
      <w:r w:rsidRPr="0094417B">
        <w:rPr>
          <w:rFonts w:ascii="Arial" w:hAnsi="Arial" w:cs="Arial"/>
          <w:sz w:val="18"/>
          <w:szCs w:val="18"/>
        </w:rPr>
        <w:t>Koncesionar je dolžan:</w:t>
      </w:r>
    </w:p>
    <w:p w14:paraId="571F1ABA"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opravljati koncesijo, ki je predmet te pogodbe, razen v primeru načrtovane ali nenačrtovane odsotnosti, kot izhaja iz 9. člena te pogodbe, ko mora zagotoviti ustrezno nadomeščanje;</w:t>
      </w:r>
    </w:p>
    <w:p w14:paraId="5F514145"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zagotavljati strokovne, tehnične in druge predpisane pogoje za opravljanje javne zdravstvene službe v času trajanja koncesije;</w:t>
      </w:r>
    </w:p>
    <w:p w14:paraId="4B41CF1B"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voditi zdravstveno statistične podatke v skladu s posebnim zakonom ter poročati območnemu zavodu za zdravstveno varstvo,</w:t>
      </w:r>
    </w:p>
    <w:p w14:paraId="36B30CE3"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vključiti se v enotni zdravstveno informacijski sistem, ki je organiziran na primarni ravni;</w:t>
      </w:r>
    </w:p>
    <w:p w14:paraId="0E021E49"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zagotoviti vse oblike notranjega nadzora in sistema kakovosti in varnosti;</w:t>
      </w:r>
    </w:p>
    <w:p w14:paraId="02508461" w14:textId="3ED50852" w:rsidR="0094417B" w:rsidRPr="0094417B" w:rsidRDefault="00C7378D" w:rsidP="00B93D33">
      <w:pPr>
        <w:pStyle w:val="Odstavekseznama"/>
        <w:numPr>
          <w:ilvl w:val="0"/>
          <w:numId w:val="16"/>
        </w:numPr>
        <w:spacing w:after="0" w:line="240" w:lineRule="auto"/>
        <w:jc w:val="both"/>
        <w:rPr>
          <w:rFonts w:ascii="Arial" w:hAnsi="Arial" w:cs="Arial"/>
          <w:sz w:val="18"/>
          <w:szCs w:val="18"/>
        </w:rPr>
      </w:pPr>
      <w:r>
        <w:rPr>
          <w:rFonts w:ascii="Arial" w:hAnsi="Arial" w:cs="Arial"/>
          <w:sz w:val="18"/>
          <w:szCs w:val="18"/>
        </w:rPr>
        <w:t>zagotoviti ustrezne prostore za izvajanje koncesijske dejavnosti v skladu z veljavnimi predpisi</w:t>
      </w:r>
      <w:r w:rsidR="0094417B" w:rsidRPr="0094417B">
        <w:rPr>
          <w:rFonts w:ascii="Arial" w:hAnsi="Arial" w:cs="Arial"/>
          <w:sz w:val="18"/>
          <w:szCs w:val="18"/>
        </w:rPr>
        <w:t>;</w:t>
      </w:r>
    </w:p>
    <w:p w14:paraId="65F33702"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skleniti zavarovanje za škodo, ki jo pri izvajanju ali v zvezi z izvajanjem koncesije povzroči koncesionar in drugi pri njem zaposleni ljudje uporabnikom ali drugim osebam in za škodo, ki nastane zaradi nepravilnega opravljanja dejavnosti javne zdravstvene službe, ki je predmet te pogodbe;</w:t>
      </w:r>
    </w:p>
    <w:p w14:paraId="3E92234B" w14:textId="77777777" w:rsidR="0094417B" w:rsidRP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t>izpolnjevati pogodbene obveznosti z Zavodom za zdravstveno zavarovanje Slovenije, sredstva razporediti skozi vse leto, spoštovati vse dogovore in pogodbe v zvezi z izvajanjem koncesije;</w:t>
      </w:r>
    </w:p>
    <w:p w14:paraId="0760BD61" w14:textId="07AF3231" w:rsidR="0094417B" w:rsidRDefault="0094417B" w:rsidP="00B93D33">
      <w:pPr>
        <w:pStyle w:val="Odstavekseznama"/>
        <w:numPr>
          <w:ilvl w:val="0"/>
          <w:numId w:val="16"/>
        </w:numPr>
        <w:spacing w:after="0" w:line="240" w:lineRule="auto"/>
        <w:jc w:val="both"/>
        <w:rPr>
          <w:rFonts w:ascii="Arial" w:hAnsi="Arial" w:cs="Arial"/>
          <w:sz w:val="18"/>
          <w:szCs w:val="18"/>
        </w:rPr>
      </w:pPr>
      <w:r w:rsidRPr="0094417B">
        <w:rPr>
          <w:rFonts w:ascii="Arial" w:hAnsi="Arial" w:cs="Arial"/>
          <w:sz w:val="18"/>
          <w:szCs w:val="18"/>
        </w:rPr>
        <w:lastRenderedPageBreak/>
        <w:t>se na zahtevo organizatorja nujne medicinske pomoči, skladno z zakonom, ki ureja zdravniško službo, vključevati v zagotavljanje nujne medicinske pomoči.</w:t>
      </w:r>
    </w:p>
    <w:p w14:paraId="672542FD" w14:textId="37774885" w:rsidR="00EB3B81" w:rsidRDefault="00EB3B81" w:rsidP="00EB3B81">
      <w:pPr>
        <w:spacing w:after="0" w:line="240" w:lineRule="auto"/>
        <w:jc w:val="both"/>
        <w:rPr>
          <w:rFonts w:ascii="Arial" w:hAnsi="Arial" w:cs="Arial"/>
          <w:sz w:val="18"/>
          <w:szCs w:val="18"/>
        </w:rPr>
      </w:pPr>
    </w:p>
    <w:p w14:paraId="5CEA10D2" w14:textId="391FF9B8" w:rsidR="00557BA7" w:rsidRPr="00557BA7" w:rsidRDefault="00557BA7" w:rsidP="00557BA7">
      <w:pPr>
        <w:spacing w:after="15" w:line="236" w:lineRule="auto"/>
        <w:jc w:val="both"/>
        <w:rPr>
          <w:rFonts w:ascii="Arial" w:eastAsia="Times New Roman" w:hAnsi="Arial" w:cs="Arial"/>
          <w:sz w:val="18"/>
          <w:szCs w:val="18"/>
        </w:rPr>
      </w:pPr>
      <w:r w:rsidRPr="00557BA7">
        <w:rPr>
          <w:rFonts w:ascii="Arial" w:eastAsia="Times New Roman" w:hAnsi="Arial" w:cs="Arial"/>
          <w:sz w:val="18"/>
          <w:szCs w:val="18"/>
          <w:lang w:eastAsia="sl-SI"/>
        </w:rPr>
        <w:t>Koncesionar</w:t>
      </w:r>
      <w:r w:rsidRPr="00557BA7">
        <w:rPr>
          <w:rFonts w:ascii="Arial" w:eastAsia="Times New Roman" w:hAnsi="Arial" w:cs="Arial"/>
          <w:sz w:val="18"/>
          <w:szCs w:val="18"/>
        </w:rPr>
        <w:t xml:space="preserve"> se zaveže prevzeti vse tiste zavarovane osebe, ki so bile opredeljene pri dosedanjem izvajalcu razpisane koncesije na območju </w:t>
      </w:r>
      <w:proofErr w:type="spellStart"/>
      <w:r w:rsidRPr="00557BA7">
        <w:rPr>
          <w:rFonts w:ascii="Arial" w:eastAsia="Times New Roman" w:hAnsi="Arial" w:cs="Arial"/>
          <w:sz w:val="18"/>
          <w:szCs w:val="18"/>
        </w:rPr>
        <w:t>koncedenta</w:t>
      </w:r>
      <w:proofErr w:type="spellEnd"/>
      <w:r w:rsidRPr="00557BA7">
        <w:rPr>
          <w:rFonts w:ascii="Arial" w:eastAsia="Times New Roman" w:hAnsi="Arial" w:cs="Arial"/>
          <w:sz w:val="18"/>
          <w:szCs w:val="18"/>
        </w:rPr>
        <w:t>, in bodo v roku enega leta to želele.</w:t>
      </w:r>
    </w:p>
    <w:p w14:paraId="647AE9E1" w14:textId="77777777" w:rsidR="00557BA7" w:rsidRPr="00557BA7" w:rsidRDefault="00557BA7" w:rsidP="00557BA7">
      <w:pPr>
        <w:spacing w:after="15" w:line="236" w:lineRule="auto"/>
        <w:jc w:val="both"/>
        <w:rPr>
          <w:rFonts w:ascii="Arial" w:eastAsia="Times New Roman" w:hAnsi="Arial" w:cs="Arial"/>
          <w:b/>
          <w:sz w:val="20"/>
          <w:szCs w:val="20"/>
        </w:rPr>
      </w:pPr>
    </w:p>
    <w:p w14:paraId="56A3FB9F" w14:textId="391A7741" w:rsidR="00EB3B81" w:rsidRP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t xml:space="preserve">Koncesionar je dolžan vsako spremembo pogojev in okoliščin, ki so bili podani ob sklenitvi te pogodbe ali sicer vplivajo na koncesijsko razmerje, pisno sporočiti </w:t>
      </w:r>
      <w:proofErr w:type="spellStart"/>
      <w:r w:rsidRPr="00EB3B81">
        <w:rPr>
          <w:rFonts w:ascii="Arial" w:eastAsia="Times New Roman" w:hAnsi="Arial" w:cs="Arial"/>
          <w:sz w:val="18"/>
          <w:szCs w:val="18"/>
          <w:lang w:eastAsia="sl-SI"/>
        </w:rPr>
        <w:t>koncedentu</w:t>
      </w:r>
      <w:proofErr w:type="spellEnd"/>
      <w:r w:rsidRPr="00EB3B81">
        <w:rPr>
          <w:rFonts w:ascii="Arial" w:eastAsia="Times New Roman" w:hAnsi="Arial" w:cs="Arial"/>
          <w:sz w:val="18"/>
          <w:szCs w:val="18"/>
          <w:lang w:eastAsia="sl-SI"/>
        </w:rPr>
        <w:t xml:space="preserve"> v roku 15 dni pred njihovim nastopom, v nasprotnem primeru pa takoj, ko je to mogoče.</w:t>
      </w:r>
    </w:p>
    <w:p w14:paraId="7625F207" w14:textId="31D81164" w:rsidR="00EB3B81" w:rsidRP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t>V primeru, da bi lahko zaradi zamudnosti pisnega sporočanja lahko nastala škoda za premoženje ali zdravje ljudi, je koncesionar dolžan obvestilo iz prejšnjega odstavka podati takoj po telefonu.</w:t>
      </w:r>
    </w:p>
    <w:p w14:paraId="2AD4A80B" w14:textId="77777777" w:rsidR="00C7378D" w:rsidRPr="00C7378D" w:rsidRDefault="00C7378D" w:rsidP="00C7378D">
      <w:pPr>
        <w:spacing w:after="0"/>
        <w:rPr>
          <w:rFonts w:ascii="Arial" w:hAnsi="Arial" w:cs="Arial"/>
          <w:sz w:val="18"/>
          <w:szCs w:val="18"/>
        </w:rPr>
      </w:pPr>
    </w:p>
    <w:p w14:paraId="3EAE39F9" w14:textId="42B515BC" w:rsidR="00C7378D" w:rsidRDefault="00C7378D" w:rsidP="00D3044E">
      <w:pPr>
        <w:pStyle w:val="Odstavekseznama"/>
        <w:numPr>
          <w:ilvl w:val="0"/>
          <w:numId w:val="8"/>
        </w:numPr>
        <w:spacing w:after="0"/>
        <w:jc w:val="center"/>
        <w:rPr>
          <w:rFonts w:ascii="Arial" w:hAnsi="Arial" w:cs="Arial"/>
          <w:b/>
          <w:bCs/>
          <w:color w:val="000000"/>
          <w:sz w:val="18"/>
          <w:szCs w:val="18"/>
        </w:rPr>
      </w:pPr>
      <w:r>
        <w:rPr>
          <w:rFonts w:ascii="Arial" w:hAnsi="Arial" w:cs="Arial"/>
          <w:b/>
          <w:bCs/>
          <w:color w:val="000000"/>
          <w:sz w:val="18"/>
          <w:szCs w:val="18"/>
        </w:rPr>
        <w:t>č</w:t>
      </w:r>
      <w:r w:rsidRPr="0094417B">
        <w:rPr>
          <w:rFonts w:ascii="Arial" w:hAnsi="Arial" w:cs="Arial"/>
          <w:b/>
          <w:bCs/>
          <w:color w:val="000000"/>
          <w:sz w:val="18"/>
          <w:szCs w:val="18"/>
        </w:rPr>
        <w:t>len</w:t>
      </w:r>
    </w:p>
    <w:p w14:paraId="03FE1041" w14:textId="77777777" w:rsidR="00C7378D" w:rsidRPr="00C7378D" w:rsidRDefault="00C7378D" w:rsidP="00C7378D">
      <w:pPr>
        <w:spacing w:after="0"/>
        <w:rPr>
          <w:rFonts w:ascii="Arial" w:hAnsi="Arial" w:cs="Arial"/>
          <w:b/>
          <w:bCs/>
          <w:color w:val="000000"/>
          <w:sz w:val="18"/>
          <w:szCs w:val="18"/>
        </w:rPr>
      </w:pPr>
    </w:p>
    <w:p w14:paraId="24765A31" w14:textId="00249FB8" w:rsidR="00C7378D" w:rsidRPr="00C7378D" w:rsidRDefault="00C7378D" w:rsidP="00C7378D">
      <w:pPr>
        <w:jc w:val="both"/>
        <w:rPr>
          <w:rFonts w:ascii="Arial" w:hAnsi="Arial" w:cs="Arial"/>
          <w:sz w:val="18"/>
          <w:szCs w:val="18"/>
        </w:rPr>
      </w:pPr>
      <w:r w:rsidRPr="00C7378D">
        <w:rPr>
          <w:rFonts w:ascii="Arial" w:hAnsi="Arial" w:cs="Arial"/>
          <w:sz w:val="18"/>
          <w:szCs w:val="18"/>
        </w:rPr>
        <w:t xml:space="preserve">Koncesionar je dolžan opravljati koncesijo </w:t>
      </w:r>
      <w:r w:rsidRPr="00B83A97">
        <w:rPr>
          <w:rFonts w:ascii="Arial" w:hAnsi="Arial" w:cs="Arial"/>
          <w:sz w:val="18"/>
          <w:szCs w:val="18"/>
        </w:rPr>
        <w:t xml:space="preserve">v prostorih </w:t>
      </w:r>
      <w:r w:rsidR="00B83A97" w:rsidRPr="00B83A97">
        <w:rPr>
          <w:rFonts w:ascii="Arial" w:hAnsi="Arial" w:cs="Arial"/>
          <w:sz w:val="18"/>
          <w:szCs w:val="18"/>
        </w:rPr>
        <w:t>iz</w:t>
      </w:r>
      <w:r w:rsidR="00B83A97">
        <w:rPr>
          <w:rFonts w:ascii="Arial" w:hAnsi="Arial" w:cs="Arial"/>
          <w:sz w:val="18"/>
          <w:szCs w:val="18"/>
        </w:rPr>
        <w:t xml:space="preserve"> </w:t>
      </w:r>
      <w:r w:rsidR="00EA649C">
        <w:rPr>
          <w:rFonts w:ascii="Arial" w:hAnsi="Arial" w:cs="Arial"/>
          <w:sz w:val="18"/>
          <w:szCs w:val="18"/>
        </w:rPr>
        <w:t>2</w:t>
      </w:r>
      <w:r w:rsidR="00B83A97">
        <w:rPr>
          <w:rFonts w:ascii="Arial" w:hAnsi="Arial" w:cs="Arial"/>
          <w:sz w:val="18"/>
          <w:szCs w:val="18"/>
        </w:rPr>
        <w:t>. člena te pogodbe</w:t>
      </w:r>
      <w:r w:rsidRPr="00C7378D">
        <w:rPr>
          <w:rFonts w:ascii="Arial" w:hAnsi="Arial" w:cs="Arial"/>
          <w:sz w:val="18"/>
          <w:szCs w:val="18"/>
        </w:rPr>
        <w:t xml:space="preserve"> v okviru naslednjega </w:t>
      </w:r>
      <w:proofErr w:type="spellStart"/>
      <w:r w:rsidRPr="00C7378D">
        <w:rPr>
          <w:rFonts w:ascii="Arial" w:hAnsi="Arial" w:cs="Arial"/>
          <w:sz w:val="18"/>
          <w:szCs w:val="18"/>
        </w:rPr>
        <w:t>ordinacijskega</w:t>
      </w:r>
      <w:proofErr w:type="spellEnd"/>
      <w:r w:rsidRPr="00C7378D">
        <w:rPr>
          <w:rFonts w:ascii="Arial" w:hAnsi="Arial" w:cs="Arial"/>
          <w:sz w:val="18"/>
          <w:szCs w:val="18"/>
        </w:rPr>
        <w:t xml:space="preserve"> časa:</w:t>
      </w:r>
    </w:p>
    <w:p w14:paraId="6B6ED121" w14:textId="77777777" w:rsidR="00C7378D" w:rsidRPr="00C7378D" w:rsidRDefault="00C7378D" w:rsidP="00C7378D">
      <w:pPr>
        <w:ind w:left="708"/>
        <w:jc w:val="both"/>
        <w:rPr>
          <w:rFonts w:ascii="Arial" w:eastAsia="Times New Roman" w:hAnsi="Arial" w:cs="Arial"/>
          <w:sz w:val="18"/>
          <w:szCs w:val="18"/>
          <w:lang w:eastAsia="sl-SI"/>
        </w:rPr>
      </w:pPr>
      <w:r w:rsidRPr="00C7378D">
        <w:rPr>
          <w:rFonts w:ascii="Arial" w:eastAsia="Times New Roman" w:hAnsi="Arial" w:cs="Arial"/>
          <w:sz w:val="18"/>
          <w:szCs w:val="18"/>
          <w:lang w:eastAsia="sl-SI"/>
        </w:rPr>
        <w:t>Ponedeljek od _____ do _____ ure,</w:t>
      </w:r>
    </w:p>
    <w:p w14:paraId="1559DC32" w14:textId="77777777" w:rsidR="00C7378D" w:rsidRPr="00C7378D" w:rsidRDefault="00C7378D" w:rsidP="00C7378D">
      <w:pPr>
        <w:ind w:left="708"/>
        <w:jc w:val="both"/>
        <w:rPr>
          <w:rFonts w:ascii="Arial" w:eastAsia="Times New Roman" w:hAnsi="Arial" w:cs="Arial"/>
          <w:sz w:val="18"/>
          <w:szCs w:val="18"/>
          <w:lang w:eastAsia="sl-SI"/>
        </w:rPr>
      </w:pPr>
      <w:r w:rsidRPr="00C7378D">
        <w:rPr>
          <w:rFonts w:ascii="Arial" w:eastAsia="Times New Roman" w:hAnsi="Arial" w:cs="Arial"/>
          <w:sz w:val="18"/>
          <w:szCs w:val="18"/>
          <w:lang w:eastAsia="sl-SI"/>
        </w:rPr>
        <w:t>Torek od _____ do _____ ure,</w:t>
      </w:r>
    </w:p>
    <w:p w14:paraId="336131B9" w14:textId="77777777" w:rsidR="00C7378D" w:rsidRPr="00C7378D" w:rsidRDefault="00C7378D" w:rsidP="00C7378D">
      <w:pPr>
        <w:ind w:left="708"/>
        <w:jc w:val="both"/>
        <w:rPr>
          <w:rFonts w:ascii="Arial" w:eastAsia="Times New Roman" w:hAnsi="Arial" w:cs="Arial"/>
          <w:sz w:val="18"/>
          <w:szCs w:val="18"/>
          <w:lang w:eastAsia="sl-SI"/>
        </w:rPr>
      </w:pPr>
      <w:r w:rsidRPr="00C7378D">
        <w:rPr>
          <w:rFonts w:ascii="Arial" w:eastAsia="Times New Roman" w:hAnsi="Arial" w:cs="Arial"/>
          <w:sz w:val="18"/>
          <w:szCs w:val="18"/>
          <w:lang w:eastAsia="sl-SI"/>
        </w:rPr>
        <w:t>Sreda od _____ do ______ ure,</w:t>
      </w:r>
    </w:p>
    <w:p w14:paraId="32BD4B97" w14:textId="77777777" w:rsidR="00C7378D" w:rsidRPr="00C7378D" w:rsidRDefault="00C7378D" w:rsidP="00C7378D">
      <w:pPr>
        <w:ind w:left="708"/>
        <w:jc w:val="both"/>
        <w:rPr>
          <w:rFonts w:ascii="Arial" w:eastAsia="Times New Roman" w:hAnsi="Arial" w:cs="Arial"/>
          <w:sz w:val="18"/>
          <w:szCs w:val="18"/>
          <w:lang w:eastAsia="sl-SI"/>
        </w:rPr>
      </w:pPr>
      <w:r w:rsidRPr="00C7378D">
        <w:rPr>
          <w:rFonts w:ascii="Arial" w:eastAsia="Times New Roman" w:hAnsi="Arial" w:cs="Arial"/>
          <w:sz w:val="18"/>
          <w:szCs w:val="18"/>
          <w:lang w:eastAsia="sl-SI"/>
        </w:rPr>
        <w:t>Četrtek od _____ do _____ ure,</w:t>
      </w:r>
    </w:p>
    <w:p w14:paraId="484AE625" w14:textId="36F22E2A" w:rsidR="00C7378D" w:rsidRPr="00C7378D" w:rsidRDefault="00C7378D" w:rsidP="00C7378D">
      <w:pPr>
        <w:ind w:left="708"/>
        <w:jc w:val="both"/>
        <w:rPr>
          <w:rFonts w:ascii="Arial" w:eastAsia="Times New Roman" w:hAnsi="Arial" w:cs="Arial"/>
          <w:sz w:val="18"/>
          <w:szCs w:val="18"/>
          <w:lang w:eastAsia="sl-SI"/>
        </w:rPr>
      </w:pPr>
      <w:r w:rsidRPr="00C7378D">
        <w:rPr>
          <w:rFonts w:ascii="Arial" w:eastAsia="Times New Roman" w:hAnsi="Arial" w:cs="Arial"/>
          <w:sz w:val="18"/>
          <w:szCs w:val="18"/>
          <w:lang w:eastAsia="sl-SI"/>
        </w:rPr>
        <w:t>Petek od _____ do ______ ure.</w:t>
      </w:r>
    </w:p>
    <w:p w14:paraId="6615129D" w14:textId="7AD64CB2" w:rsidR="00EA649C" w:rsidRPr="00EA649C" w:rsidRDefault="00EA649C" w:rsidP="00EA649C">
      <w:pPr>
        <w:autoSpaceDE w:val="0"/>
        <w:autoSpaceDN w:val="0"/>
        <w:adjustRightInd w:val="0"/>
        <w:spacing w:after="0" w:line="240" w:lineRule="auto"/>
        <w:jc w:val="both"/>
        <w:rPr>
          <w:rFonts w:eastAsia="Calibri" w:cstheme="minorHAnsi"/>
          <w:sz w:val="21"/>
          <w:szCs w:val="21"/>
        </w:rPr>
      </w:pPr>
      <w:r w:rsidRPr="00EA649C">
        <w:rPr>
          <w:rFonts w:ascii="Arial" w:eastAsia="Calibri" w:hAnsi="Arial" w:cs="Arial"/>
          <w:sz w:val="18"/>
          <w:szCs w:val="18"/>
        </w:rPr>
        <w:t xml:space="preserve">V </w:t>
      </w:r>
      <w:proofErr w:type="spellStart"/>
      <w:r w:rsidRPr="00EA649C">
        <w:rPr>
          <w:rFonts w:ascii="Arial" w:eastAsia="Calibri" w:hAnsi="Arial" w:cs="Arial"/>
          <w:sz w:val="18"/>
          <w:szCs w:val="18"/>
        </w:rPr>
        <w:t>ordinacijskem</w:t>
      </w:r>
      <w:proofErr w:type="spellEnd"/>
      <w:r w:rsidRPr="00EA649C">
        <w:rPr>
          <w:rFonts w:ascii="Arial" w:eastAsia="Calibri" w:hAnsi="Arial" w:cs="Arial"/>
          <w:sz w:val="18"/>
          <w:szCs w:val="18"/>
        </w:rPr>
        <w:t xml:space="preserve"> času koncesijske dejavnosti sme koncesionar opravljati izključno zdravstvene storitve, ki sodijo v koncesijsko dejavnost.</w:t>
      </w:r>
      <w:r>
        <w:rPr>
          <w:rFonts w:ascii="Arial" w:eastAsia="Calibri" w:hAnsi="Arial" w:cs="Arial"/>
          <w:sz w:val="18"/>
          <w:szCs w:val="18"/>
        </w:rPr>
        <w:t xml:space="preserve"> </w:t>
      </w:r>
      <w:r w:rsidRPr="00EA649C">
        <w:rPr>
          <w:rFonts w:ascii="Arial" w:eastAsia="Calibri" w:hAnsi="Arial" w:cs="Arial"/>
          <w:sz w:val="18"/>
          <w:szCs w:val="18"/>
        </w:rPr>
        <w:t xml:space="preserve">Storitve iz tržne dejavnosti koncesionar opravlja v času, ki ni namenjen koncesijski dejavnosti, razen kadar je tržni del storitve mogoče opraviti istočasno oziroma s standardom, ki presega s predpisi s področja zdravstvenega zavarovanja priznani standard (npr. uporaba nadstandardnega materiala v primeru storitve iz obveznega zdravstvenega zavarovanja), pri čemer se </w:t>
      </w:r>
      <w:proofErr w:type="spellStart"/>
      <w:r w:rsidRPr="00EA649C">
        <w:rPr>
          <w:rFonts w:ascii="Arial" w:eastAsia="Calibri" w:hAnsi="Arial" w:cs="Arial"/>
          <w:sz w:val="18"/>
          <w:szCs w:val="18"/>
        </w:rPr>
        <w:t>ordinacijski</w:t>
      </w:r>
      <w:proofErr w:type="spellEnd"/>
      <w:r w:rsidRPr="00EA649C">
        <w:rPr>
          <w:rFonts w:ascii="Arial" w:eastAsia="Calibri" w:hAnsi="Arial" w:cs="Arial"/>
          <w:sz w:val="18"/>
          <w:szCs w:val="18"/>
        </w:rPr>
        <w:t xml:space="preserve"> čas, namenjen opravljanju tržne dejavnosti, določi v ceniku, ki ga objavi na svojih spletnih straneh in na vidnem mestu v čakalnici oziroma svojem običajnem oglasnem mestu.</w:t>
      </w:r>
    </w:p>
    <w:p w14:paraId="505D71EC" w14:textId="77777777" w:rsidR="00EA649C" w:rsidRDefault="00EA649C" w:rsidP="00EA649C">
      <w:pPr>
        <w:autoSpaceDE w:val="0"/>
        <w:autoSpaceDN w:val="0"/>
        <w:adjustRightInd w:val="0"/>
        <w:spacing w:after="0" w:line="240" w:lineRule="auto"/>
        <w:jc w:val="both"/>
        <w:rPr>
          <w:rFonts w:ascii="Arial" w:eastAsia="Calibri" w:hAnsi="Arial" w:cs="Arial"/>
          <w:sz w:val="18"/>
          <w:szCs w:val="18"/>
        </w:rPr>
      </w:pPr>
    </w:p>
    <w:p w14:paraId="3777D718" w14:textId="1F2B04A2" w:rsidR="00EA649C" w:rsidRPr="00EA649C" w:rsidRDefault="00EA649C" w:rsidP="00EA649C">
      <w:pPr>
        <w:autoSpaceDE w:val="0"/>
        <w:autoSpaceDN w:val="0"/>
        <w:adjustRightInd w:val="0"/>
        <w:spacing w:after="0" w:line="240" w:lineRule="auto"/>
        <w:jc w:val="both"/>
        <w:rPr>
          <w:rFonts w:ascii="Arial" w:eastAsia="Calibri" w:hAnsi="Arial" w:cs="Arial"/>
          <w:sz w:val="18"/>
          <w:szCs w:val="18"/>
        </w:rPr>
      </w:pPr>
      <w:r w:rsidRPr="00EA649C">
        <w:rPr>
          <w:rFonts w:ascii="Arial" w:eastAsia="Calibri" w:hAnsi="Arial" w:cs="Arial"/>
          <w:sz w:val="18"/>
          <w:szCs w:val="18"/>
        </w:rPr>
        <w:t xml:space="preserve">Koncesionar mora poskrbeti, da je urnik </w:t>
      </w:r>
      <w:proofErr w:type="spellStart"/>
      <w:r w:rsidRPr="00EA649C">
        <w:rPr>
          <w:rFonts w:ascii="Arial" w:eastAsia="Calibri" w:hAnsi="Arial" w:cs="Arial"/>
          <w:sz w:val="18"/>
          <w:szCs w:val="18"/>
        </w:rPr>
        <w:t>ordinacijskega</w:t>
      </w:r>
      <w:proofErr w:type="spellEnd"/>
      <w:r w:rsidRPr="00EA649C">
        <w:rPr>
          <w:rFonts w:ascii="Arial" w:eastAsia="Calibri" w:hAnsi="Arial" w:cs="Arial"/>
          <w:sz w:val="18"/>
          <w:szCs w:val="18"/>
        </w:rPr>
        <w:t xml:space="preserve"> časa koncesijske dejavnosti uporabnikom storitev stalno na vpogled na vidnem mestu v neposredni bližini vhoda v </w:t>
      </w:r>
      <w:proofErr w:type="spellStart"/>
      <w:r w:rsidRPr="00EA649C">
        <w:rPr>
          <w:rFonts w:ascii="Arial" w:eastAsia="Calibri" w:hAnsi="Arial" w:cs="Arial"/>
          <w:sz w:val="18"/>
          <w:szCs w:val="18"/>
        </w:rPr>
        <w:t>ordinacijske</w:t>
      </w:r>
      <w:proofErr w:type="spellEnd"/>
      <w:r w:rsidRPr="00EA649C">
        <w:rPr>
          <w:rFonts w:ascii="Arial" w:eastAsia="Calibri" w:hAnsi="Arial" w:cs="Arial"/>
          <w:sz w:val="18"/>
          <w:szCs w:val="18"/>
        </w:rPr>
        <w:t xml:space="preserve"> prostore in na spletnih straneh koncesionarja.</w:t>
      </w:r>
    </w:p>
    <w:p w14:paraId="0B8386AB" w14:textId="77777777" w:rsidR="00EA649C" w:rsidRPr="00EA649C" w:rsidRDefault="00EA649C" w:rsidP="00EA649C">
      <w:pPr>
        <w:autoSpaceDE w:val="0"/>
        <w:autoSpaceDN w:val="0"/>
        <w:adjustRightInd w:val="0"/>
        <w:spacing w:after="0" w:line="240" w:lineRule="auto"/>
        <w:jc w:val="both"/>
        <w:rPr>
          <w:rFonts w:ascii="Arial" w:eastAsia="Calibri" w:hAnsi="Arial" w:cs="Arial"/>
          <w:sz w:val="18"/>
          <w:szCs w:val="18"/>
        </w:rPr>
      </w:pPr>
    </w:p>
    <w:p w14:paraId="41FCEB9C" w14:textId="77777777" w:rsidR="00EA649C" w:rsidRDefault="00EA649C" w:rsidP="00EA649C">
      <w:pPr>
        <w:autoSpaceDE w:val="0"/>
        <w:autoSpaceDN w:val="0"/>
        <w:adjustRightInd w:val="0"/>
        <w:spacing w:after="0" w:line="240" w:lineRule="auto"/>
        <w:jc w:val="both"/>
        <w:rPr>
          <w:rFonts w:ascii="Arial" w:eastAsia="Calibri" w:hAnsi="Arial" w:cs="Arial"/>
          <w:sz w:val="18"/>
          <w:szCs w:val="18"/>
        </w:rPr>
      </w:pPr>
      <w:r w:rsidRPr="00EA649C">
        <w:rPr>
          <w:rFonts w:ascii="Arial" w:eastAsia="Calibri" w:hAnsi="Arial" w:cs="Arial"/>
          <w:sz w:val="18"/>
          <w:szCs w:val="18"/>
        </w:rPr>
        <w:t xml:space="preserve">Urnik </w:t>
      </w:r>
      <w:proofErr w:type="spellStart"/>
      <w:r w:rsidRPr="00EA649C">
        <w:rPr>
          <w:rFonts w:ascii="Arial" w:eastAsia="Calibri" w:hAnsi="Arial" w:cs="Arial"/>
          <w:sz w:val="18"/>
          <w:szCs w:val="18"/>
        </w:rPr>
        <w:t>ordinacijskega</w:t>
      </w:r>
      <w:proofErr w:type="spellEnd"/>
      <w:r w:rsidRPr="00EA649C">
        <w:rPr>
          <w:rFonts w:ascii="Arial" w:eastAsia="Calibri" w:hAnsi="Arial" w:cs="Arial"/>
          <w:sz w:val="18"/>
          <w:szCs w:val="18"/>
        </w:rPr>
        <w:t xml:space="preserve"> časa koncesijske dejavnosti se lahko spremeni na podlagi utemeljenih razlogov, po predhodnem soglasju </w:t>
      </w:r>
      <w:proofErr w:type="spellStart"/>
      <w:r w:rsidRPr="00EA649C">
        <w:rPr>
          <w:rFonts w:ascii="Arial" w:eastAsia="Calibri" w:hAnsi="Arial" w:cs="Arial"/>
          <w:sz w:val="18"/>
          <w:szCs w:val="18"/>
        </w:rPr>
        <w:t>koncedenta</w:t>
      </w:r>
      <w:proofErr w:type="spellEnd"/>
      <w:r w:rsidRPr="00EA649C">
        <w:rPr>
          <w:rFonts w:ascii="Arial" w:eastAsia="Calibri" w:hAnsi="Arial" w:cs="Arial"/>
          <w:sz w:val="18"/>
          <w:szCs w:val="18"/>
        </w:rPr>
        <w:t xml:space="preserve">. V primeru spremembe </w:t>
      </w:r>
      <w:proofErr w:type="spellStart"/>
      <w:r w:rsidRPr="00EA649C">
        <w:rPr>
          <w:rFonts w:ascii="Arial" w:eastAsia="Calibri" w:hAnsi="Arial" w:cs="Arial"/>
          <w:sz w:val="18"/>
          <w:szCs w:val="18"/>
        </w:rPr>
        <w:t>ordinacijskega</w:t>
      </w:r>
      <w:proofErr w:type="spellEnd"/>
      <w:r w:rsidRPr="00EA649C">
        <w:rPr>
          <w:rFonts w:ascii="Arial" w:eastAsia="Calibri" w:hAnsi="Arial" w:cs="Arial"/>
          <w:sz w:val="18"/>
          <w:szCs w:val="18"/>
        </w:rPr>
        <w:t xml:space="preserve"> časa koncesijske dejavnosti se sklene aneks k tej pogodbi.</w:t>
      </w:r>
    </w:p>
    <w:p w14:paraId="3740B985" w14:textId="77777777" w:rsidR="00EA649C" w:rsidRDefault="00EA649C" w:rsidP="00EA649C">
      <w:pPr>
        <w:autoSpaceDE w:val="0"/>
        <w:autoSpaceDN w:val="0"/>
        <w:adjustRightInd w:val="0"/>
        <w:spacing w:after="0" w:line="240" w:lineRule="auto"/>
        <w:jc w:val="both"/>
        <w:rPr>
          <w:rFonts w:ascii="Arial" w:eastAsia="Calibri" w:hAnsi="Arial" w:cs="Arial"/>
          <w:sz w:val="18"/>
          <w:szCs w:val="18"/>
        </w:rPr>
      </w:pPr>
    </w:p>
    <w:p w14:paraId="7C6BF47A" w14:textId="1EE7A20E" w:rsidR="00C7378D" w:rsidRDefault="00C7378D" w:rsidP="00EA649C">
      <w:pPr>
        <w:autoSpaceDE w:val="0"/>
        <w:autoSpaceDN w:val="0"/>
        <w:adjustRightInd w:val="0"/>
        <w:spacing w:after="0" w:line="240" w:lineRule="auto"/>
        <w:jc w:val="both"/>
        <w:rPr>
          <w:rFonts w:ascii="Arial" w:hAnsi="Arial" w:cs="Arial"/>
          <w:sz w:val="18"/>
          <w:szCs w:val="18"/>
        </w:rPr>
      </w:pPr>
      <w:r w:rsidRPr="00C7378D">
        <w:rPr>
          <w:rFonts w:ascii="Arial" w:hAnsi="Arial" w:cs="Arial"/>
          <w:sz w:val="18"/>
          <w:szCs w:val="18"/>
        </w:rPr>
        <w:t xml:space="preserve">Koncesionar delovni čas in njegove spremembe glede splošnih informacij o </w:t>
      </w:r>
      <w:proofErr w:type="spellStart"/>
      <w:r w:rsidRPr="00C7378D">
        <w:rPr>
          <w:rFonts w:ascii="Arial" w:hAnsi="Arial" w:cs="Arial"/>
          <w:sz w:val="18"/>
          <w:szCs w:val="18"/>
        </w:rPr>
        <w:t>ordinacijskem</w:t>
      </w:r>
      <w:proofErr w:type="spellEnd"/>
      <w:r w:rsidRPr="00C7378D">
        <w:rPr>
          <w:rFonts w:ascii="Arial" w:hAnsi="Arial" w:cs="Arial"/>
          <w:sz w:val="18"/>
          <w:szCs w:val="18"/>
        </w:rPr>
        <w:t xml:space="preserve"> času za paciente sporoča </w:t>
      </w:r>
      <w:proofErr w:type="spellStart"/>
      <w:r w:rsidRPr="00C7378D">
        <w:rPr>
          <w:rFonts w:ascii="Arial" w:hAnsi="Arial" w:cs="Arial"/>
          <w:sz w:val="18"/>
          <w:szCs w:val="18"/>
        </w:rPr>
        <w:t>koncedentu</w:t>
      </w:r>
      <w:proofErr w:type="spellEnd"/>
      <w:r w:rsidRPr="00C7378D">
        <w:rPr>
          <w:rFonts w:ascii="Arial" w:hAnsi="Arial" w:cs="Arial"/>
          <w:sz w:val="18"/>
          <w:szCs w:val="18"/>
        </w:rPr>
        <w:t xml:space="preserve"> in Zavodu za zdravstveno zavarovanje Slovenije.</w:t>
      </w:r>
    </w:p>
    <w:p w14:paraId="03964A47" w14:textId="77777777" w:rsidR="00EA649C" w:rsidRPr="00EA649C" w:rsidRDefault="00EA649C" w:rsidP="00EA649C">
      <w:pPr>
        <w:autoSpaceDE w:val="0"/>
        <w:autoSpaceDN w:val="0"/>
        <w:adjustRightInd w:val="0"/>
        <w:spacing w:after="0" w:line="240" w:lineRule="auto"/>
        <w:jc w:val="both"/>
        <w:rPr>
          <w:rFonts w:ascii="Arial" w:eastAsia="Calibri" w:hAnsi="Arial" w:cs="Arial"/>
          <w:sz w:val="18"/>
          <w:szCs w:val="18"/>
        </w:rPr>
      </w:pPr>
    </w:p>
    <w:p w14:paraId="380F929B" w14:textId="5A202057" w:rsidR="00C7378D" w:rsidRDefault="00C7378D" w:rsidP="00D3044E">
      <w:pPr>
        <w:pStyle w:val="Odstavekseznama"/>
        <w:numPr>
          <w:ilvl w:val="0"/>
          <w:numId w:val="8"/>
        </w:numPr>
        <w:spacing w:after="0"/>
        <w:jc w:val="center"/>
        <w:rPr>
          <w:rFonts w:ascii="Arial" w:hAnsi="Arial" w:cs="Arial"/>
          <w:b/>
          <w:bCs/>
          <w:color w:val="000000"/>
          <w:sz w:val="18"/>
          <w:szCs w:val="18"/>
        </w:rPr>
      </w:pPr>
      <w:r w:rsidRPr="0094417B">
        <w:rPr>
          <w:rFonts w:ascii="Arial" w:hAnsi="Arial" w:cs="Arial"/>
          <w:b/>
          <w:bCs/>
          <w:color w:val="000000"/>
          <w:sz w:val="18"/>
          <w:szCs w:val="18"/>
        </w:rPr>
        <w:t>člen</w:t>
      </w:r>
    </w:p>
    <w:p w14:paraId="6133E0CB" w14:textId="77777777" w:rsidR="00C7378D" w:rsidRDefault="00C7378D" w:rsidP="00F746AB">
      <w:pPr>
        <w:spacing w:after="0"/>
        <w:jc w:val="center"/>
        <w:rPr>
          <w:rFonts w:ascii="Arial" w:hAnsi="Arial" w:cs="Arial"/>
          <w:b/>
          <w:bCs/>
          <w:color w:val="000000"/>
          <w:sz w:val="18"/>
          <w:szCs w:val="18"/>
        </w:rPr>
      </w:pPr>
    </w:p>
    <w:p w14:paraId="7CFC9E39" w14:textId="4D91AF3F" w:rsidR="00C7378D" w:rsidRDefault="00C7378D" w:rsidP="00C7378D">
      <w:pPr>
        <w:rPr>
          <w:rFonts w:ascii="Arial" w:hAnsi="Arial" w:cs="Arial"/>
          <w:sz w:val="18"/>
          <w:szCs w:val="18"/>
        </w:rPr>
      </w:pPr>
      <w:r w:rsidRPr="00C7378D">
        <w:rPr>
          <w:rFonts w:ascii="Arial" w:hAnsi="Arial" w:cs="Arial"/>
          <w:sz w:val="18"/>
          <w:szCs w:val="18"/>
        </w:rPr>
        <w:t>Koncesionar je dolžan poskrbeti za nadomeščanje v primeru odsotnosti.</w:t>
      </w:r>
    </w:p>
    <w:p w14:paraId="3DBBD376" w14:textId="77777777" w:rsidR="00A90072" w:rsidRPr="00A90072" w:rsidRDefault="00A90072" w:rsidP="00A90072">
      <w:pPr>
        <w:autoSpaceDE w:val="0"/>
        <w:autoSpaceDN w:val="0"/>
        <w:adjustRightInd w:val="0"/>
        <w:spacing w:after="0" w:line="240" w:lineRule="auto"/>
        <w:jc w:val="both"/>
        <w:rPr>
          <w:rFonts w:ascii="Arial" w:hAnsi="Arial" w:cs="Arial"/>
          <w:sz w:val="18"/>
          <w:szCs w:val="18"/>
        </w:rPr>
      </w:pPr>
      <w:r w:rsidRPr="00A90072">
        <w:rPr>
          <w:rFonts w:ascii="Arial" w:hAnsi="Arial" w:cs="Arial"/>
          <w:sz w:val="18"/>
          <w:szCs w:val="18"/>
        </w:rPr>
        <w:t xml:space="preserve">Koncesionar je dolžan poskrbeti za nadomeščanje v primeru načrtovane in nenačrtovane odsotnosti. Za vsako nadomeščanje, daljše od 30 koledarskih dni, mora koncesionar v roku treh (3) delovnih dni od nastanka spremembe sporočiti </w:t>
      </w:r>
      <w:proofErr w:type="spellStart"/>
      <w:r w:rsidRPr="00A90072">
        <w:rPr>
          <w:rFonts w:ascii="Arial" w:hAnsi="Arial" w:cs="Arial"/>
          <w:sz w:val="18"/>
          <w:szCs w:val="18"/>
        </w:rPr>
        <w:t>koncedentu</w:t>
      </w:r>
      <w:proofErr w:type="spellEnd"/>
      <w:r w:rsidRPr="00A90072">
        <w:rPr>
          <w:rFonts w:ascii="Arial" w:hAnsi="Arial" w:cs="Arial"/>
          <w:sz w:val="18"/>
          <w:szCs w:val="18"/>
        </w:rPr>
        <w:t xml:space="preserve"> ime osebe, ki ga nadomešča.</w:t>
      </w:r>
    </w:p>
    <w:p w14:paraId="69AC2716" w14:textId="77777777" w:rsidR="00A90072" w:rsidRPr="00A90072" w:rsidRDefault="00A90072" w:rsidP="00A90072">
      <w:pPr>
        <w:autoSpaceDE w:val="0"/>
        <w:autoSpaceDN w:val="0"/>
        <w:adjustRightInd w:val="0"/>
        <w:spacing w:after="0" w:line="240" w:lineRule="auto"/>
        <w:jc w:val="both"/>
        <w:rPr>
          <w:rFonts w:ascii="Arial" w:hAnsi="Arial" w:cs="Arial"/>
          <w:sz w:val="18"/>
          <w:szCs w:val="18"/>
        </w:rPr>
      </w:pPr>
    </w:p>
    <w:p w14:paraId="0C64734D" w14:textId="77777777" w:rsidR="00A90072" w:rsidRPr="00A90072" w:rsidRDefault="00A90072" w:rsidP="00A90072">
      <w:pPr>
        <w:spacing w:after="0" w:line="240" w:lineRule="auto"/>
        <w:jc w:val="both"/>
        <w:rPr>
          <w:rFonts w:ascii="Arial" w:hAnsi="Arial" w:cs="Arial"/>
          <w:sz w:val="18"/>
          <w:szCs w:val="18"/>
        </w:rPr>
      </w:pPr>
      <w:r w:rsidRPr="00A90072">
        <w:rPr>
          <w:rFonts w:ascii="Arial" w:hAnsi="Arial" w:cs="Arial"/>
          <w:sz w:val="18"/>
          <w:szCs w:val="18"/>
        </w:rPr>
        <w:t>Koncesionar svoje paciente o nadomeščanju in nadomestnem zdravniku obvesti na način, da na pacientom vidnem mestu pravočasno izobesi obvestilo o nadomeščanju in ga objavi tudi na svoji spletni strani.</w:t>
      </w:r>
    </w:p>
    <w:p w14:paraId="04A81191" w14:textId="77777777" w:rsidR="00A90072" w:rsidRPr="00A90072" w:rsidRDefault="00A90072" w:rsidP="00A90072">
      <w:pPr>
        <w:autoSpaceDE w:val="0"/>
        <w:autoSpaceDN w:val="0"/>
        <w:adjustRightInd w:val="0"/>
        <w:spacing w:after="0" w:line="240" w:lineRule="auto"/>
        <w:jc w:val="both"/>
        <w:rPr>
          <w:rFonts w:ascii="Arial" w:hAnsi="Arial" w:cs="Arial"/>
          <w:sz w:val="18"/>
          <w:szCs w:val="18"/>
        </w:rPr>
      </w:pPr>
      <w:r w:rsidRPr="00A90072">
        <w:rPr>
          <w:rFonts w:ascii="Arial" w:hAnsi="Arial" w:cs="Arial"/>
          <w:sz w:val="18"/>
          <w:szCs w:val="18"/>
        </w:rPr>
        <w:t>Koncesionar sme biti brez nadomeščanja odsoten skupno največ 14 delovnih dni na leto, od tega največ dva delovna dneva zaporedoma.</w:t>
      </w:r>
    </w:p>
    <w:p w14:paraId="3EB68AD1" w14:textId="77777777" w:rsidR="00A90072" w:rsidRPr="00A90072" w:rsidRDefault="00A90072" w:rsidP="00A90072">
      <w:pPr>
        <w:autoSpaceDE w:val="0"/>
        <w:autoSpaceDN w:val="0"/>
        <w:adjustRightInd w:val="0"/>
        <w:spacing w:after="0" w:line="240" w:lineRule="auto"/>
        <w:jc w:val="both"/>
        <w:rPr>
          <w:rFonts w:ascii="Arial" w:hAnsi="Arial" w:cs="Arial"/>
          <w:sz w:val="18"/>
          <w:szCs w:val="18"/>
        </w:rPr>
      </w:pPr>
    </w:p>
    <w:p w14:paraId="7BF85508" w14:textId="77777777" w:rsidR="00A90072" w:rsidRPr="00A90072" w:rsidRDefault="00A90072" w:rsidP="00A90072">
      <w:pPr>
        <w:autoSpaceDE w:val="0"/>
        <w:autoSpaceDN w:val="0"/>
        <w:adjustRightInd w:val="0"/>
        <w:spacing w:after="0" w:line="240" w:lineRule="auto"/>
        <w:jc w:val="both"/>
        <w:rPr>
          <w:rFonts w:ascii="Arial" w:hAnsi="Arial" w:cs="Arial"/>
          <w:sz w:val="18"/>
          <w:szCs w:val="18"/>
        </w:rPr>
      </w:pPr>
      <w:r w:rsidRPr="00A90072">
        <w:rPr>
          <w:rFonts w:ascii="Arial" w:hAnsi="Arial" w:cs="Arial"/>
          <w:sz w:val="18"/>
          <w:szCs w:val="18"/>
        </w:rPr>
        <w:lastRenderedPageBreak/>
        <w:t xml:space="preserve">Če koncesionar neprekinjeno več kot šest mesecev zaradi bolezni, varstva in vzgoje otroka ali izobraževanja ne more ali ne bi mogel opravljati koncesijske dejavnosti, se koncesionar in </w:t>
      </w:r>
      <w:proofErr w:type="spellStart"/>
      <w:r w:rsidRPr="00A90072">
        <w:rPr>
          <w:rFonts w:ascii="Arial" w:hAnsi="Arial" w:cs="Arial"/>
          <w:sz w:val="18"/>
          <w:szCs w:val="18"/>
        </w:rPr>
        <w:t>koncedent</w:t>
      </w:r>
      <w:proofErr w:type="spellEnd"/>
      <w:r w:rsidRPr="00A90072">
        <w:rPr>
          <w:rFonts w:ascii="Arial" w:hAnsi="Arial" w:cs="Arial"/>
          <w:sz w:val="18"/>
          <w:szCs w:val="18"/>
        </w:rPr>
        <w:t xml:space="preserve"> z dodatkom h koncesijski pogodbi dogovorita o začasnem opravljanju koncesijske dejavnosti največ za obdobje dveh let. Če koncesionar zaradi razlogov iz prejšnjega stavka opusti opravljanje koncesijske dejavnosti za več kot dve leti, se koncesija odvzame.</w:t>
      </w:r>
    </w:p>
    <w:p w14:paraId="5DB68291" w14:textId="77777777" w:rsidR="00A90072" w:rsidRPr="00C7378D" w:rsidRDefault="00A90072" w:rsidP="00C7378D">
      <w:pPr>
        <w:rPr>
          <w:rFonts w:ascii="Arial" w:hAnsi="Arial" w:cs="Arial"/>
          <w:sz w:val="18"/>
          <w:szCs w:val="18"/>
        </w:rPr>
      </w:pPr>
    </w:p>
    <w:p w14:paraId="40382410" w14:textId="59A12A4B" w:rsidR="00C7378D" w:rsidRPr="00C7378D" w:rsidRDefault="00C7378D" w:rsidP="00D3044E">
      <w:pPr>
        <w:pStyle w:val="Odstavekseznama"/>
        <w:numPr>
          <w:ilvl w:val="0"/>
          <w:numId w:val="8"/>
        </w:numPr>
        <w:spacing w:after="0"/>
        <w:jc w:val="center"/>
        <w:rPr>
          <w:rFonts w:ascii="Arial" w:hAnsi="Arial" w:cs="Arial"/>
          <w:b/>
          <w:bCs/>
          <w:color w:val="000000"/>
          <w:sz w:val="18"/>
          <w:szCs w:val="18"/>
        </w:rPr>
      </w:pPr>
      <w:r w:rsidRPr="00C7378D">
        <w:rPr>
          <w:rFonts w:ascii="Arial" w:hAnsi="Arial" w:cs="Arial"/>
          <w:b/>
          <w:bCs/>
          <w:color w:val="000000"/>
          <w:sz w:val="18"/>
          <w:szCs w:val="18"/>
        </w:rPr>
        <w:t>člen</w:t>
      </w:r>
    </w:p>
    <w:p w14:paraId="44CC5A8C" w14:textId="77777777" w:rsidR="00C7378D" w:rsidRDefault="00C7378D" w:rsidP="00C7378D">
      <w:pPr>
        <w:spacing w:after="0"/>
        <w:jc w:val="center"/>
        <w:rPr>
          <w:rFonts w:ascii="Arial" w:hAnsi="Arial" w:cs="Arial"/>
          <w:b/>
          <w:bCs/>
          <w:color w:val="000000"/>
          <w:sz w:val="18"/>
          <w:szCs w:val="18"/>
        </w:rPr>
      </w:pPr>
    </w:p>
    <w:p w14:paraId="098871A5" w14:textId="6C0CBBCC" w:rsidR="00C7378D" w:rsidRPr="00134316" w:rsidRDefault="00C7378D" w:rsidP="00C7378D">
      <w:pPr>
        <w:jc w:val="both"/>
        <w:rPr>
          <w:rFonts w:ascii="Arial" w:hAnsi="Arial" w:cs="Arial"/>
          <w:sz w:val="18"/>
          <w:szCs w:val="18"/>
        </w:rPr>
      </w:pPr>
      <w:r w:rsidRPr="00134316">
        <w:rPr>
          <w:rFonts w:ascii="Arial" w:hAnsi="Arial" w:cs="Arial"/>
          <w:sz w:val="18"/>
          <w:szCs w:val="18"/>
        </w:rPr>
        <w:t>Koncesionar se zavezuje na svoje stroške strokovno izpopolnjevati z namenom nudenja strokovnejših in kakovostnejših storitev za zavarovance.</w:t>
      </w:r>
    </w:p>
    <w:p w14:paraId="527C8DAC" w14:textId="10C3845A" w:rsidR="00C7378D" w:rsidRPr="00134316" w:rsidRDefault="00C7378D" w:rsidP="00C7378D">
      <w:pPr>
        <w:jc w:val="both"/>
        <w:rPr>
          <w:rFonts w:ascii="Arial" w:hAnsi="Arial" w:cs="Arial"/>
          <w:sz w:val="18"/>
          <w:szCs w:val="18"/>
        </w:rPr>
      </w:pPr>
      <w:r w:rsidRPr="00134316">
        <w:rPr>
          <w:rFonts w:ascii="Arial" w:hAnsi="Arial" w:cs="Arial"/>
          <w:sz w:val="18"/>
          <w:szCs w:val="18"/>
        </w:rPr>
        <w:t xml:space="preserve">Koncesionar se mora  strokovno in organizacijsko povezovati z ostalimi izvajalci zdravstvenih dejavnosti v javni zdravstveni mreži v </w:t>
      </w:r>
      <w:r w:rsidR="00134316" w:rsidRPr="00134316">
        <w:rPr>
          <w:rFonts w:ascii="Arial" w:hAnsi="Arial" w:cs="Arial"/>
          <w:sz w:val="18"/>
          <w:szCs w:val="18"/>
        </w:rPr>
        <w:t xml:space="preserve">Občini </w:t>
      </w:r>
      <w:r w:rsidR="00D43EB2">
        <w:rPr>
          <w:rFonts w:ascii="Arial" w:hAnsi="Arial" w:cs="Arial"/>
          <w:sz w:val="18"/>
          <w:szCs w:val="18"/>
        </w:rPr>
        <w:t>M</w:t>
      </w:r>
      <w:r w:rsidR="00B9408B">
        <w:rPr>
          <w:rFonts w:ascii="Arial" w:hAnsi="Arial" w:cs="Arial"/>
          <w:sz w:val="18"/>
          <w:szCs w:val="18"/>
        </w:rPr>
        <w:t>ežica</w:t>
      </w:r>
      <w:r w:rsidRPr="00134316">
        <w:rPr>
          <w:rFonts w:ascii="Arial" w:hAnsi="Arial" w:cs="Arial"/>
          <w:sz w:val="18"/>
          <w:szCs w:val="18"/>
        </w:rPr>
        <w:t>.</w:t>
      </w:r>
    </w:p>
    <w:p w14:paraId="1397C3FC" w14:textId="589D4CA0" w:rsidR="00134316" w:rsidRDefault="00134316" w:rsidP="00D3044E">
      <w:pPr>
        <w:pStyle w:val="Odstavekseznama"/>
        <w:numPr>
          <w:ilvl w:val="0"/>
          <w:numId w:val="8"/>
        </w:numPr>
        <w:spacing w:after="0"/>
        <w:jc w:val="center"/>
        <w:rPr>
          <w:rFonts w:ascii="Arial" w:hAnsi="Arial" w:cs="Arial"/>
          <w:b/>
          <w:bCs/>
          <w:color w:val="000000"/>
          <w:sz w:val="18"/>
          <w:szCs w:val="18"/>
        </w:rPr>
      </w:pPr>
      <w:r>
        <w:rPr>
          <w:rFonts w:ascii="Arial" w:hAnsi="Arial" w:cs="Arial"/>
          <w:b/>
          <w:bCs/>
          <w:color w:val="000000"/>
          <w:sz w:val="18"/>
          <w:szCs w:val="18"/>
        </w:rPr>
        <w:t>č</w:t>
      </w:r>
      <w:r w:rsidRPr="00134316">
        <w:rPr>
          <w:rFonts w:ascii="Arial" w:hAnsi="Arial" w:cs="Arial"/>
          <w:b/>
          <w:bCs/>
          <w:color w:val="000000"/>
          <w:sz w:val="18"/>
          <w:szCs w:val="18"/>
        </w:rPr>
        <w:t>len</w:t>
      </w:r>
    </w:p>
    <w:p w14:paraId="408C14D6" w14:textId="77777777" w:rsidR="00134316" w:rsidRPr="00134316" w:rsidRDefault="00134316" w:rsidP="00134316">
      <w:pPr>
        <w:pStyle w:val="Odstavekseznama"/>
        <w:spacing w:after="0"/>
        <w:rPr>
          <w:rFonts w:ascii="Arial" w:hAnsi="Arial" w:cs="Arial"/>
          <w:b/>
          <w:bCs/>
          <w:color w:val="000000"/>
          <w:sz w:val="18"/>
          <w:szCs w:val="18"/>
        </w:rPr>
      </w:pPr>
    </w:p>
    <w:p w14:paraId="123ED836" w14:textId="2946885F" w:rsidR="00134316" w:rsidRDefault="00134316" w:rsidP="00134316">
      <w:pPr>
        <w:jc w:val="both"/>
        <w:rPr>
          <w:rFonts w:ascii="Arial" w:hAnsi="Arial" w:cs="Arial"/>
          <w:sz w:val="18"/>
          <w:szCs w:val="18"/>
        </w:rPr>
      </w:pPr>
      <w:r w:rsidRPr="00134316">
        <w:rPr>
          <w:rFonts w:ascii="Arial" w:hAnsi="Arial" w:cs="Arial"/>
          <w:sz w:val="18"/>
          <w:szCs w:val="18"/>
        </w:rPr>
        <w:t xml:space="preserve">Koncesionar je dolžan enkrat letno, </w:t>
      </w:r>
      <w:r>
        <w:rPr>
          <w:rFonts w:ascii="Arial" w:hAnsi="Arial" w:cs="Arial"/>
          <w:sz w:val="18"/>
          <w:szCs w:val="18"/>
        </w:rPr>
        <w:t xml:space="preserve">najkasneje </w:t>
      </w:r>
      <w:r w:rsidRPr="00134316">
        <w:rPr>
          <w:rFonts w:ascii="Arial" w:hAnsi="Arial" w:cs="Arial"/>
          <w:sz w:val="18"/>
          <w:szCs w:val="18"/>
        </w:rPr>
        <w:t xml:space="preserve">do 15. marca, </w:t>
      </w:r>
      <w:proofErr w:type="spellStart"/>
      <w:r w:rsidRPr="00134316">
        <w:rPr>
          <w:rFonts w:ascii="Arial" w:hAnsi="Arial" w:cs="Arial"/>
          <w:sz w:val="18"/>
          <w:szCs w:val="18"/>
        </w:rPr>
        <w:t>koncedentu</w:t>
      </w:r>
      <w:proofErr w:type="spellEnd"/>
      <w:r w:rsidRPr="00134316">
        <w:rPr>
          <w:rFonts w:ascii="Arial" w:hAnsi="Arial" w:cs="Arial"/>
          <w:sz w:val="18"/>
          <w:szCs w:val="18"/>
        </w:rPr>
        <w:t xml:space="preserve"> predložiti letno poročilo o izvajanju koncesije za preteklo leto</w:t>
      </w:r>
      <w:r>
        <w:rPr>
          <w:rFonts w:ascii="Arial" w:hAnsi="Arial" w:cs="Arial"/>
          <w:sz w:val="18"/>
          <w:szCs w:val="18"/>
        </w:rPr>
        <w:t>,</w:t>
      </w:r>
      <w:r w:rsidRPr="00134316">
        <w:rPr>
          <w:rFonts w:ascii="Arial" w:hAnsi="Arial" w:cs="Arial"/>
          <w:sz w:val="18"/>
          <w:szCs w:val="18"/>
        </w:rPr>
        <w:t xml:space="preserve"> in pri tem na naravo svoje dejavnosti izpostaviti predvsem izvajanje te pogodbe, izvajanje pogodbe z ZZZS in sodelovanje z drugimi izvajalci v javni zdravstveni mreži ter na zahtevo </w:t>
      </w:r>
      <w:proofErr w:type="spellStart"/>
      <w:r w:rsidRPr="00134316">
        <w:rPr>
          <w:rFonts w:ascii="Arial" w:hAnsi="Arial" w:cs="Arial"/>
          <w:sz w:val="18"/>
          <w:szCs w:val="18"/>
        </w:rPr>
        <w:t>koncedenta</w:t>
      </w:r>
      <w:proofErr w:type="spellEnd"/>
      <w:r w:rsidRPr="00134316">
        <w:rPr>
          <w:rFonts w:ascii="Arial" w:hAnsi="Arial" w:cs="Arial"/>
          <w:sz w:val="18"/>
          <w:szCs w:val="18"/>
        </w:rPr>
        <w:t xml:space="preserve"> poročati o svojem finančnem poslovanju v delu, ki se nanaša na opravljanje koncesije. </w:t>
      </w:r>
    </w:p>
    <w:p w14:paraId="6D5797AA" w14:textId="38B5C582" w:rsidR="00F746AB" w:rsidRDefault="00134316" w:rsidP="00134316">
      <w:pPr>
        <w:jc w:val="both"/>
        <w:rPr>
          <w:rFonts w:ascii="Arial" w:hAnsi="Arial" w:cs="Arial"/>
          <w:sz w:val="18"/>
          <w:szCs w:val="18"/>
        </w:rPr>
      </w:pPr>
      <w:r w:rsidRPr="00134316">
        <w:rPr>
          <w:rFonts w:ascii="Arial" w:hAnsi="Arial" w:cs="Arial"/>
          <w:sz w:val="18"/>
          <w:szCs w:val="18"/>
        </w:rPr>
        <w:t xml:space="preserve">Koncesionar je dolžan predložiti </w:t>
      </w:r>
      <w:proofErr w:type="spellStart"/>
      <w:r w:rsidRPr="00134316">
        <w:rPr>
          <w:rFonts w:ascii="Arial" w:hAnsi="Arial" w:cs="Arial"/>
          <w:sz w:val="18"/>
          <w:szCs w:val="18"/>
        </w:rPr>
        <w:t>koncedentu</w:t>
      </w:r>
      <w:proofErr w:type="spellEnd"/>
      <w:r w:rsidRPr="00134316">
        <w:rPr>
          <w:rFonts w:ascii="Arial" w:hAnsi="Arial" w:cs="Arial"/>
          <w:sz w:val="18"/>
          <w:szCs w:val="18"/>
        </w:rPr>
        <w:t xml:space="preserve">, če ta to zahteva, tudi posebna ali vmesna poročila. </w:t>
      </w:r>
      <w:proofErr w:type="spellStart"/>
      <w:r w:rsidRPr="00134316">
        <w:rPr>
          <w:rFonts w:ascii="Arial" w:hAnsi="Arial" w:cs="Arial"/>
          <w:sz w:val="18"/>
          <w:szCs w:val="18"/>
        </w:rPr>
        <w:t>Koncedent</w:t>
      </w:r>
      <w:proofErr w:type="spellEnd"/>
      <w:r w:rsidRPr="00134316">
        <w:rPr>
          <w:rFonts w:ascii="Arial" w:hAnsi="Arial" w:cs="Arial"/>
          <w:sz w:val="18"/>
          <w:szCs w:val="18"/>
        </w:rPr>
        <w:t xml:space="preserve"> v zahtevi določi vsebino poročila in rok za predložitev.</w:t>
      </w:r>
    </w:p>
    <w:p w14:paraId="31BA04A0" w14:textId="56389476" w:rsidR="00134316" w:rsidRDefault="00F746AB" w:rsidP="00F746AB">
      <w:pPr>
        <w:spacing w:before="225" w:after="225"/>
        <w:jc w:val="both"/>
        <w:rPr>
          <w:rFonts w:ascii="Arial" w:hAnsi="Arial" w:cs="Arial"/>
          <w:b/>
          <w:bCs/>
          <w:color w:val="000000"/>
          <w:sz w:val="18"/>
          <w:szCs w:val="18"/>
        </w:rPr>
      </w:pPr>
      <w:r w:rsidRPr="00C611E3">
        <w:rPr>
          <w:rFonts w:ascii="Arial" w:hAnsi="Arial" w:cs="Arial"/>
          <w:b/>
          <w:bCs/>
          <w:color w:val="000000"/>
          <w:sz w:val="18"/>
          <w:szCs w:val="18"/>
        </w:rPr>
        <w:t xml:space="preserve">V. </w:t>
      </w:r>
      <w:r w:rsidR="00134316">
        <w:rPr>
          <w:rFonts w:ascii="Arial" w:hAnsi="Arial" w:cs="Arial"/>
          <w:b/>
          <w:bCs/>
          <w:color w:val="000000"/>
          <w:sz w:val="18"/>
          <w:szCs w:val="18"/>
        </w:rPr>
        <w:t>SREDSTVA ZA OPRAVLJANJE KONCESIJE</w:t>
      </w:r>
    </w:p>
    <w:p w14:paraId="53A44ECE" w14:textId="6C9245D5" w:rsidR="00134316" w:rsidRDefault="00134316" w:rsidP="00D3044E">
      <w:pPr>
        <w:pStyle w:val="Odstavekseznama"/>
        <w:numPr>
          <w:ilvl w:val="0"/>
          <w:numId w:val="8"/>
        </w:numPr>
        <w:spacing w:after="0"/>
        <w:jc w:val="center"/>
        <w:rPr>
          <w:rFonts w:ascii="Arial" w:hAnsi="Arial" w:cs="Arial"/>
          <w:b/>
          <w:bCs/>
          <w:color w:val="000000"/>
          <w:sz w:val="18"/>
          <w:szCs w:val="18"/>
        </w:rPr>
      </w:pPr>
      <w:r w:rsidRPr="00134316">
        <w:rPr>
          <w:rFonts w:ascii="Arial" w:hAnsi="Arial" w:cs="Arial"/>
          <w:b/>
          <w:bCs/>
          <w:color w:val="000000"/>
          <w:sz w:val="18"/>
          <w:szCs w:val="18"/>
        </w:rPr>
        <w:t>člen</w:t>
      </w:r>
    </w:p>
    <w:p w14:paraId="428DF936" w14:textId="77777777" w:rsidR="00134316" w:rsidRPr="00134316" w:rsidRDefault="00134316" w:rsidP="00134316">
      <w:pPr>
        <w:spacing w:after="0"/>
        <w:rPr>
          <w:rFonts w:ascii="Arial" w:hAnsi="Arial" w:cs="Arial"/>
          <w:b/>
          <w:bCs/>
          <w:color w:val="000000"/>
          <w:sz w:val="18"/>
          <w:szCs w:val="18"/>
        </w:rPr>
      </w:pPr>
    </w:p>
    <w:p w14:paraId="0FE273B3" w14:textId="77777777" w:rsidR="00134316" w:rsidRPr="00134316" w:rsidRDefault="00134316" w:rsidP="00134316">
      <w:pPr>
        <w:jc w:val="both"/>
        <w:rPr>
          <w:rFonts w:ascii="Arial" w:hAnsi="Arial" w:cs="Arial"/>
          <w:sz w:val="18"/>
          <w:szCs w:val="18"/>
        </w:rPr>
      </w:pPr>
      <w:r w:rsidRPr="00134316">
        <w:rPr>
          <w:rFonts w:ascii="Arial" w:hAnsi="Arial" w:cs="Arial"/>
          <w:sz w:val="18"/>
          <w:szCs w:val="18"/>
        </w:rPr>
        <w:t>Sredstva za opravljanje koncesije pridobiva koncesionar v skladu s sklenjeno pogodbo iz sredstev Zavoda za zdravstveno zavarovanje Slovenije in prodajo storitev na trgu.</w:t>
      </w:r>
    </w:p>
    <w:p w14:paraId="0F86E306" w14:textId="491FEA97" w:rsidR="00134316" w:rsidRPr="00EB3B81" w:rsidRDefault="00134316" w:rsidP="00EB3B81">
      <w:pPr>
        <w:jc w:val="both"/>
        <w:rPr>
          <w:rFonts w:ascii="Arial" w:hAnsi="Arial" w:cs="Arial"/>
          <w:sz w:val="18"/>
          <w:szCs w:val="18"/>
        </w:rPr>
      </w:pPr>
      <w:proofErr w:type="spellStart"/>
      <w:r w:rsidRPr="00134316">
        <w:rPr>
          <w:rFonts w:ascii="Arial" w:hAnsi="Arial" w:cs="Arial"/>
          <w:sz w:val="18"/>
          <w:szCs w:val="18"/>
        </w:rPr>
        <w:t>Koncedent</w:t>
      </w:r>
      <w:proofErr w:type="spellEnd"/>
      <w:r w:rsidRPr="00134316">
        <w:rPr>
          <w:rFonts w:ascii="Arial" w:hAnsi="Arial" w:cs="Arial"/>
          <w:sz w:val="18"/>
          <w:szCs w:val="18"/>
        </w:rPr>
        <w:t xml:space="preserve"> ne zagotavlja koncesionarju nobenih sredstev za opravljanje koncesije. Koncesionar ni dolžan </w:t>
      </w:r>
      <w:proofErr w:type="spellStart"/>
      <w:r w:rsidRPr="00134316">
        <w:rPr>
          <w:rFonts w:ascii="Arial" w:hAnsi="Arial" w:cs="Arial"/>
          <w:sz w:val="18"/>
          <w:szCs w:val="18"/>
        </w:rPr>
        <w:t>koncedentu</w:t>
      </w:r>
      <w:proofErr w:type="spellEnd"/>
      <w:r w:rsidRPr="00134316">
        <w:rPr>
          <w:rFonts w:ascii="Arial" w:hAnsi="Arial" w:cs="Arial"/>
          <w:sz w:val="18"/>
          <w:szCs w:val="18"/>
        </w:rPr>
        <w:t xml:space="preserve"> plačevati koncesijske dajatve.</w:t>
      </w:r>
    </w:p>
    <w:p w14:paraId="2C1DC7E2" w14:textId="138EED6B" w:rsidR="00F746AB" w:rsidRDefault="00134316" w:rsidP="00F746AB">
      <w:pPr>
        <w:spacing w:before="225" w:after="225"/>
        <w:jc w:val="both"/>
        <w:rPr>
          <w:rFonts w:ascii="Arial" w:hAnsi="Arial" w:cs="Arial"/>
          <w:b/>
          <w:bCs/>
          <w:color w:val="000000"/>
          <w:sz w:val="18"/>
          <w:szCs w:val="18"/>
        </w:rPr>
      </w:pPr>
      <w:r>
        <w:rPr>
          <w:rFonts w:ascii="Arial" w:hAnsi="Arial" w:cs="Arial"/>
          <w:b/>
          <w:bCs/>
          <w:color w:val="000000"/>
          <w:sz w:val="18"/>
          <w:szCs w:val="18"/>
        </w:rPr>
        <w:t xml:space="preserve">VI. </w:t>
      </w:r>
      <w:r w:rsidR="00EC1CAA">
        <w:rPr>
          <w:rFonts w:ascii="Arial" w:hAnsi="Arial" w:cs="Arial"/>
          <w:b/>
          <w:bCs/>
          <w:color w:val="000000"/>
          <w:sz w:val="18"/>
          <w:szCs w:val="18"/>
        </w:rPr>
        <w:t>KRŠITVE IN ODVZEM KONCESIJE</w:t>
      </w:r>
      <w:r w:rsidR="00F746AB">
        <w:rPr>
          <w:rFonts w:ascii="Arial" w:hAnsi="Arial" w:cs="Arial"/>
          <w:b/>
          <w:bCs/>
          <w:color w:val="000000"/>
          <w:sz w:val="18"/>
          <w:szCs w:val="18"/>
        </w:rPr>
        <w:t xml:space="preserve"> OZ. PRENEHANJE POGODBE</w:t>
      </w:r>
    </w:p>
    <w:p w14:paraId="0DB04B51" w14:textId="63F1AB3E" w:rsidR="00EC1CAA" w:rsidRDefault="00EC1CAA" w:rsidP="00D3044E">
      <w:pPr>
        <w:pStyle w:val="Odstavekseznama"/>
        <w:numPr>
          <w:ilvl w:val="0"/>
          <w:numId w:val="8"/>
        </w:numPr>
        <w:spacing w:after="0"/>
        <w:jc w:val="center"/>
        <w:rPr>
          <w:rFonts w:ascii="Arial" w:hAnsi="Arial" w:cs="Arial"/>
          <w:b/>
          <w:bCs/>
          <w:color w:val="000000"/>
          <w:sz w:val="18"/>
          <w:szCs w:val="18"/>
        </w:rPr>
      </w:pPr>
      <w:r w:rsidRPr="00EC1CAA">
        <w:rPr>
          <w:rFonts w:ascii="Arial" w:hAnsi="Arial" w:cs="Arial"/>
          <w:b/>
          <w:bCs/>
          <w:color w:val="000000"/>
          <w:sz w:val="18"/>
          <w:szCs w:val="18"/>
        </w:rPr>
        <w:t>člen</w:t>
      </w:r>
    </w:p>
    <w:p w14:paraId="49436741" w14:textId="77777777" w:rsidR="00EC1CAA" w:rsidRPr="00EC1CAA" w:rsidRDefault="00EC1CAA" w:rsidP="00EC1CAA">
      <w:pPr>
        <w:spacing w:after="0"/>
        <w:rPr>
          <w:rFonts w:ascii="Arial" w:hAnsi="Arial" w:cs="Arial"/>
          <w:b/>
          <w:bCs/>
          <w:color w:val="000000"/>
          <w:sz w:val="18"/>
          <w:szCs w:val="18"/>
        </w:rPr>
      </w:pPr>
    </w:p>
    <w:p w14:paraId="303FFD6B" w14:textId="407B7D85" w:rsidR="00EC1CAA" w:rsidRPr="00EC1CAA" w:rsidRDefault="00EC1CAA" w:rsidP="00EC1CAA">
      <w:pPr>
        <w:jc w:val="both"/>
        <w:rPr>
          <w:rFonts w:ascii="Arial" w:hAnsi="Arial" w:cs="Arial"/>
          <w:sz w:val="18"/>
          <w:szCs w:val="18"/>
        </w:rPr>
      </w:pPr>
      <w:r w:rsidRPr="00EC1CAA">
        <w:rPr>
          <w:rFonts w:ascii="Arial" w:hAnsi="Arial" w:cs="Arial"/>
          <w:sz w:val="18"/>
          <w:szCs w:val="18"/>
        </w:rPr>
        <w:t xml:space="preserve">Kadar </w:t>
      </w:r>
      <w:proofErr w:type="spellStart"/>
      <w:r w:rsidRPr="00EC1CAA">
        <w:rPr>
          <w:rFonts w:ascii="Arial" w:hAnsi="Arial" w:cs="Arial"/>
          <w:sz w:val="18"/>
          <w:szCs w:val="18"/>
        </w:rPr>
        <w:t>koncedent</w:t>
      </w:r>
      <w:proofErr w:type="spellEnd"/>
      <w:r w:rsidRPr="00EC1CAA">
        <w:rPr>
          <w:rFonts w:ascii="Arial" w:hAnsi="Arial" w:cs="Arial"/>
          <w:sz w:val="18"/>
          <w:szCs w:val="18"/>
        </w:rPr>
        <w:t xml:space="preserve"> ugotovi, da koncesionar ne opravlja koncesije, ki je predmet te pogodbe, pod predpisanimi pogoji, ga pisno opozori na kršitve, ki so razlog za odvzem koncesije in mu določi primeren rok za odpravo kršitev. Predhodno opozorilo ni potrebno, če gre za kršitve, ki imajo elemente kaznivega dejanja in v primerih, ki jih določa Zakon o zdravstveni dejavnosti. </w:t>
      </w:r>
    </w:p>
    <w:p w14:paraId="21E9D142" w14:textId="77777777" w:rsidR="00EC1CAA" w:rsidRPr="00EC1CAA" w:rsidRDefault="00EC1CAA" w:rsidP="00EC1CAA">
      <w:pPr>
        <w:jc w:val="both"/>
        <w:rPr>
          <w:rFonts w:ascii="Arial" w:hAnsi="Arial" w:cs="Arial"/>
          <w:sz w:val="18"/>
          <w:szCs w:val="18"/>
        </w:rPr>
      </w:pPr>
      <w:r w:rsidRPr="00EC1CAA">
        <w:rPr>
          <w:rFonts w:ascii="Arial" w:hAnsi="Arial" w:cs="Arial"/>
          <w:sz w:val="18"/>
          <w:szCs w:val="18"/>
        </w:rPr>
        <w:t xml:space="preserve">Rok za odpravo pomanjkljivosti določi </w:t>
      </w:r>
      <w:proofErr w:type="spellStart"/>
      <w:r w:rsidRPr="00EC1CAA">
        <w:rPr>
          <w:rFonts w:ascii="Arial" w:hAnsi="Arial" w:cs="Arial"/>
          <w:sz w:val="18"/>
          <w:szCs w:val="18"/>
        </w:rPr>
        <w:t>koncedent</w:t>
      </w:r>
      <w:proofErr w:type="spellEnd"/>
      <w:r w:rsidRPr="00EC1CAA">
        <w:rPr>
          <w:rFonts w:ascii="Arial" w:hAnsi="Arial" w:cs="Arial"/>
          <w:sz w:val="18"/>
          <w:szCs w:val="18"/>
        </w:rPr>
        <w:t xml:space="preserve"> tudi, če koncesionar krši druga določila te pogodbe.</w:t>
      </w:r>
    </w:p>
    <w:p w14:paraId="220D8D39" w14:textId="77777777" w:rsidR="00EC1CAA" w:rsidRPr="00EC1CAA" w:rsidRDefault="00EC1CAA" w:rsidP="00EC1CAA">
      <w:pPr>
        <w:jc w:val="both"/>
        <w:rPr>
          <w:rFonts w:ascii="Arial" w:hAnsi="Arial" w:cs="Arial"/>
          <w:sz w:val="18"/>
          <w:szCs w:val="18"/>
        </w:rPr>
      </w:pPr>
      <w:r w:rsidRPr="00EC1CAA">
        <w:rPr>
          <w:rFonts w:ascii="Arial" w:hAnsi="Arial" w:cs="Arial"/>
          <w:sz w:val="18"/>
          <w:szCs w:val="18"/>
        </w:rPr>
        <w:t xml:space="preserve">Če koncesionar ugotovljenih pomanjkljivosti ne odpravi v postavljenem roku, lahko </w:t>
      </w:r>
      <w:proofErr w:type="spellStart"/>
      <w:r w:rsidRPr="00EC1CAA">
        <w:rPr>
          <w:rFonts w:ascii="Arial" w:hAnsi="Arial" w:cs="Arial"/>
          <w:sz w:val="18"/>
          <w:szCs w:val="18"/>
        </w:rPr>
        <w:t>koncedent</w:t>
      </w:r>
      <w:proofErr w:type="spellEnd"/>
      <w:r w:rsidRPr="00EC1CAA">
        <w:rPr>
          <w:rFonts w:ascii="Arial" w:hAnsi="Arial" w:cs="Arial"/>
          <w:sz w:val="18"/>
          <w:szCs w:val="18"/>
        </w:rPr>
        <w:t xml:space="preserve"> izvajanje koncesije začasno prenese na drugega izvajalca, v skrajnem primeru pa koncesijo odvzame z odločbo o odvzemu koncesije.</w:t>
      </w:r>
    </w:p>
    <w:p w14:paraId="7CEF78AE" w14:textId="01F60D71" w:rsidR="00EC1CAA" w:rsidRDefault="00EC1CAA" w:rsidP="00EC1CAA">
      <w:pPr>
        <w:jc w:val="both"/>
        <w:rPr>
          <w:rFonts w:ascii="Arial" w:hAnsi="Arial" w:cs="Arial"/>
          <w:sz w:val="18"/>
          <w:szCs w:val="18"/>
        </w:rPr>
      </w:pPr>
      <w:r w:rsidRPr="00EC1CAA">
        <w:rPr>
          <w:rFonts w:ascii="Arial" w:hAnsi="Arial" w:cs="Arial"/>
          <w:sz w:val="18"/>
          <w:szCs w:val="18"/>
        </w:rPr>
        <w:t>Z dnem odvzema koncesije preneha veljati ta pogodba.</w:t>
      </w:r>
    </w:p>
    <w:p w14:paraId="401EB731" w14:textId="4C7A34DF" w:rsidR="00EC1CAA" w:rsidRPr="00EC1CAA" w:rsidRDefault="00EC1CAA" w:rsidP="00D3044E">
      <w:pPr>
        <w:pStyle w:val="Odstavekseznama"/>
        <w:numPr>
          <w:ilvl w:val="0"/>
          <w:numId w:val="8"/>
        </w:numPr>
        <w:spacing w:after="0"/>
        <w:jc w:val="center"/>
        <w:rPr>
          <w:rFonts w:ascii="Arial" w:hAnsi="Arial" w:cs="Arial"/>
          <w:b/>
          <w:bCs/>
          <w:color w:val="000000"/>
          <w:sz w:val="18"/>
          <w:szCs w:val="18"/>
        </w:rPr>
      </w:pPr>
      <w:r w:rsidRPr="00EC1CAA">
        <w:rPr>
          <w:rFonts w:ascii="Arial" w:hAnsi="Arial" w:cs="Arial"/>
          <w:b/>
          <w:bCs/>
          <w:color w:val="000000"/>
          <w:sz w:val="18"/>
          <w:szCs w:val="18"/>
        </w:rPr>
        <w:t>člen</w:t>
      </w:r>
    </w:p>
    <w:p w14:paraId="7566A60B" w14:textId="77777777" w:rsidR="00EC1CAA" w:rsidRPr="00EC1CAA" w:rsidRDefault="00EC1CAA" w:rsidP="00EC1CAA">
      <w:pPr>
        <w:spacing w:after="0"/>
        <w:rPr>
          <w:rFonts w:ascii="Arial" w:hAnsi="Arial" w:cs="Arial"/>
          <w:b/>
          <w:bCs/>
          <w:color w:val="000000"/>
          <w:sz w:val="18"/>
          <w:szCs w:val="18"/>
        </w:rPr>
      </w:pPr>
    </w:p>
    <w:p w14:paraId="65D156FC" w14:textId="77777777" w:rsidR="00EC1CAA" w:rsidRPr="00EC1CAA" w:rsidRDefault="00EC1CAA" w:rsidP="00EC1CAA">
      <w:pPr>
        <w:jc w:val="both"/>
        <w:rPr>
          <w:rFonts w:ascii="Arial" w:hAnsi="Arial" w:cs="Arial"/>
          <w:sz w:val="18"/>
          <w:szCs w:val="18"/>
        </w:rPr>
      </w:pPr>
      <w:r w:rsidRPr="00EC1CAA">
        <w:rPr>
          <w:rFonts w:ascii="Arial" w:hAnsi="Arial" w:cs="Arial"/>
          <w:sz w:val="18"/>
          <w:szCs w:val="18"/>
        </w:rPr>
        <w:t>Koncesija, sklenjena s to pogodbo, preneha:</w:t>
      </w:r>
    </w:p>
    <w:p w14:paraId="2B02F7DC"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s potekom časa, za katerega je bila sklenjena,</w:t>
      </w:r>
    </w:p>
    <w:p w14:paraId="2BEB857F"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s smrtjo koncesionarja,</w:t>
      </w:r>
    </w:p>
    <w:p w14:paraId="056D130F"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s stečajem ali zaradi drugega načina prenehanja koncesionarja,</w:t>
      </w:r>
    </w:p>
    <w:p w14:paraId="4480E996"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lastRenderedPageBreak/>
        <w:t>če je pravnomočna odločba o dodelitvi koncesije odpravljena ali izrečena za nično,</w:t>
      </w:r>
    </w:p>
    <w:p w14:paraId="01426A0E" w14:textId="77777777" w:rsid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v primeru odvzema koncesije,</w:t>
      </w:r>
    </w:p>
    <w:p w14:paraId="576E5E26" w14:textId="764647EE"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sporazumno.</w:t>
      </w:r>
    </w:p>
    <w:p w14:paraId="6FC0C7D4" w14:textId="77777777" w:rsidR="00EC1CAA" w:rsidRPr="00EC1CAA" w:rsidRDefault="00EC1CAA" w:rsidP="00D3044E">
      <w:pPr>
        <w:pStyle w:val="Odstavekseznama"/>
        <w:numPr>
          <w:ilvl w:val="0"/>
          <w:numId w:val="8"/>
        </w:numPr>
        <w:spacing w:after="0"/>
        <w:jc w:val="center"/>
        <w:rPr>
          <w:rFonts w:ascii="Arial" w:hAnsi="Arial" w:cs="Arial"/>
          <w:b/>
          <w:bCs/>
          <w:color w:val="000000"/>
          <w:sz w:val="18"/>
          <w:szCs w:val="18"/>
        </w:rPr>
      </w:pPr>
      <w:r w:rsidRPr="00EC1CAA">
        <w:rPr>
          <w:rFonts w:ascii="Arial" w:hAnsi="Arial" w:cs="Arial"/>
          <w:b/>
          <w:bCs/>
          <w:color w:val="000000"/>
          <w:sz w:val="18"/>
          <w:szCs w:val="18"/>
        </w:rPr>
        <w:t>člen</w:t>
      </w:r>
    </w:p>
    <w:p w14:paraId="51BF08F3" w14:textId="77777777" w:rsidR="00EC1CAA" w:rsidRPr="00EC1CAA" w:rsidRDefault="00EC1CAA" w:rsidP="00EC1CAA">
      <w:pPr>
        <w:spacing w:after="0"/>
        <w:rPr>
          <w:rFonts w:ascii="Arial" w:hAnsi="Arial" w:cs="Arial"/>
          <w:b/>
          <w:bCs/>
          <w:color w:val="000000"/>
          <w:sz w:val="18"/>
          <w:szCs w:val="18"/>
        </w:rPr>
      </w:pPr>
    </w:p>
    <w:p w14:paraId="10DF1435" w14:textId="77777777" w:rsidR="00EC1CAA" w:rsidRPr="00EC1CAA" w:rsidRDefault="00EC1CAA" w:rsidP="00EB3B81">
      <w:pPr>
        <w:jc w:val="both"/>
        <w:rPr>
          <w:rFonts w:ascii="Arial" w:hAnsi="Arial" w:cs="Arial"/>
          <w:sz w:val="18"/>
          <w:szCs w:val="18"/>
        </w:rPr>
      </w:pPr>
      <w:proofErr w:type="spellStart"/>
      <w:r w:rsidRPr="00EC1CAA">
        <w:rPr>
          <w:rFonts w:ascii="Arial" w:hAnsi="Arial" w:cs="Arial"/>
          <w:sz w:val="18"/>
          <w:szCs w:val="18"/>
        </w:rPr>
        <w:t>Koncedent</w:t>
      </w:r>
      <w:proofErr w:type="spellEnd"/>
      <w:r w:rsidRPr="00EC1CAA">
        <w:rPr>
          <w:rFonts w:ascii="Arial" w:hAnsi="Arial" w:cs="Arial"/>
          <w:sz w:val="18"/>
          <w:szCs w:val="18"/>
        </w:rPr>
        <w:t xml:space="preserve"> z odločbo odvzame koncesijo, če:</w:t>
      </w:r>
    </w:p>
    <w:p w14:paraId="5916F9F6"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je bilo koncesionarju dovoljenje za opravljanje zdravstvene dejavnosti odvzeto v skladu s 3.b členom Zakona o zdravstveni dejavnosti,</w:t>
      </w:r>
    </w:p>
    <w:p w14:paraId="618041DC"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ne izpolnjuje pogojev za izpolnjevanje koncesijske dejavnosti iz 44.č člena Zakona o zdravstveni dejavnosti,</w:t>
      </w:r>
    </w:p>
    <w:p w14:paraId="3F9A9D2D" w14:textId="77777777" w:rsidR="00EB3B81" w:rsidRPr="00EC1CAA" w:rsidRDefault="00EB3B81"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ne začne opravljati koncesijske dejavnosti v skladu z odločbo o dodelitvi koncesije iz 1. člena te pogodbe,</w:t>
      </w:r>
    </w:p>
    <w:p w14:paraId="106B798E"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krši določbe odločbe o podelitvi koncesije ali pogodbe o podelitvi koncesije, ali preneha v celoti ali deloma opravljati koncesijo,</w:t>
      </w:r>
    </w:p>
    <w:p w14:paraId="0622EDE5"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krši predpise s področja zdravstvenega varstva in zdravstvenega zavarovanja, zdravstvene dejavnosti, zagotavljanja varnosti in kakovosti zdravstvenih storitev, delovnih razmerij, davkov in prispevkov za socialno varnost, računovodstva in drugih predpisov v delu, ki se nanašajo na opravljanje zdravstvene dejavnosti,</w:t>
      </w:r>
    </w:p>
    <w:p w14:paraId="050D0B3D"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ne ravna z izrečenimi ukrepi v okviru nadzora po Zakonu o zdravstveni dejavnosti,</w:t>
      </w:r>
    </w:p>
    <w:p w14:paraId="6074DA9B"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prenese koncesijo na drugega izvajalca zdravstvene dejavnosti,</w:t>
      </w:r>
    </w:p>
    <w:p w14:paraId="7DF35607"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koncesionar v roku, ki je določen v odločbi o dodelitvi koncesije, ne izpolni pogojev za začetek opravljanje koncesije, za katere je bilo v odločbi o dodelitvi koncesije določeno, da jih koncesionar izpolni po podelitvi koncesije in pred začetkom opravljanja zdravstvene dejavnosti,</w:t>
      </w:r>
    </w:p>
    <w:p w14:paraId="3B4A5FAE" w14:textId="77777777"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če koncesionar odkloni sklenitev pogodbe z Zavodom za zdravstveno zavarovanje Slovenije, ki bi bila v skladu s koncesijo,</w:t>
      </w:r>
    </w:p>
    <w:p w14:paraId="16ABEB9A" w14:textId="0BC25EA1" w:rsidR="00EC1CAA" w:rsidRPr="00EC1CAA" w:rsidRDefault="00EC1CAA" w:rsidP="00B93D33">
      <w:pPr>
        <w:pStyle w:val="Odstavekseznama"/>
        <w:numPr>
          <w:ilvl w:val="0"/>
          <w:numId w:val="17"/>
        </w:numPr>
        <w:spacing w:after="0" w:line="240" w:lineRule="auto"/>
        <w:jc w:val="both"/>
        <w:rPr>
          <w:rFonts w:ascii="Arial" w:hAnsi="Arial" w:cs="Arial"/>
          <w:sz w:val="18"/>
          <w:szCs w:val="18"/>
        </w:rPr>
      </w:pPr>
      <w:r w:rsidRPr="00EC1CAA">
        <w:rPr>
          <w:rFonts w:ascii="Arial" w:hAnsi="Arial" w:cs="Arial"/>
          <w:sz w:val="18"/>
          <w:szCs w:val="18"/>
        </w:rPr>
        <w:t>če Zavod za zdravstveno zavarovanje Slovenije prekine ali ne sklene pogodbe s koncesionarjem zaradi njegovih kršitev pogodbenih obveznosti ali v drugih primerih, določenih s to pogodbo.</w:t>
      </w:r>
    </w:p>
    <w:p w14:paraId="3AB502A8" w14:textId="77777777" w:rsidR="00EC1CAA" w:rsidRPr="00EC1CAA" w:rsidRDefault="00EC1CAA" w:rsidP="00EC1CAA">
      <w:pPr>
        <w:pStyle w:val="Odstavekseznama"/>
        <w:spacing w:after="0" w:line="240" w:lineRule="auto"/>
        <w:jc w:val="both"/>
        <w:rPr>
          <w:rFonts w:ascii="Arial" w:hAnsi="Arial" w:cs="Arial"/>
          <w:sz w:val="18"/>
          <w:szCs w:val="18"/>
        </w:rPr>
      </w:pPr>
    </w:p>
    <w:p w14:paraId="5C7A40A5" w14:textId="31091EC8" w:rsidR="00EC1CAA" w:rsidRDefault="00EC1CAA" w:rsidP="00EC1CAA">
      <w:pPr>
        <w:jc w:val="both"/>
        <w:rPr>
          <w:rFonts w:ascii="Arial" w:hAnsi="Arial" w:cs="Arial"/>
          <w:sz w:val="18"/>
          <w:szCs w:val="18"/>
        </w:rPr>
      </w:pPr>
      <w:r w:rsidRPr="00EC1CAA">
        <w:rPr>
          <w:rFonts w:ascii="Arial" w:hAnsi="Arial" w:cs="Arial"/>
          <w:sz w:val="18"/>
          <w:szCs w:val="18"/>
        </w:rPr>
        <w:t>Z dnem odvzema koncesije preneha veljati ta pogodba.</w:t>
      </w:r>
    </w:p>
    <w:p w14:paraId="6EDE77B3" w14:textId="339B9D69" w:rsidR="00EB3B81" w:rsidRPr="00EB3B81" w:rsidRDefault="00EB3B81" w:rsidP="00D3044E">
      <w:pPr>
        <w:pStyle w:val="Odstavekseznama"/>
        <w:numPr>
          <w:ilvl w:val="0"/>
          <w:numId w:val="8"/>
        </w:numPr>
        <w:spacing w:after="0"/>
        <w:jc w:val="center"/>
        <w:rPr>
          <w:rFonts w:ascii="Arial" w:hAnsi="Arial" w:cs="Arial"/>
          <w:b/>
          <w:bCs/>
          <w:color w:val="000000"/>
          <w:sz w:val="18"/>
          <w:szCs w:val="18"/>
        </w:rPr>
      </w:pPr>
      <w:r w:rsidRPr="00EB3B81">
        <w:rPr>
          <w:rFonts w:ascii="Arial" w:hAnsi="Arial" w:cs="Arial"/>
          <w:b/>
          <w:bCs/>
          <w:color w:val="000000"/>
          <w:sz w:val="18"/>
          <w:szCs w:val="18"/>
        </w:rPr>
        <w:t>člen</w:t>
      </w:r>
    </w:p>
    <w:p w14:paraId="67A2F99F" w14:textId="77777777" w:rsidR="00EB3B81" w:rsidRPr="00EC1CAA" w:rsidRDefault="00EB3B81" w:rsidP="00EB3B81">
      <w:pPr>
        <w:spacing w:after="0"/>
        <w:rPr>
          <w:rFonts w:ascii="Arial" w:hAnsi="Arial" w:cs="Arial"/>
          <w:b/>
          <w:bCs/>
          <w:color w:val="000000"/>
          <w:sz w:val="18"/>
          <w:szCs w:val="18"/>
        </w:rPr>
      </w:pPr>
    </w:p>
    <w:p w14:paraId="1F11FFBB" w14:textId="1F1B1488" w:rsidR="00EB3B81" w:rsidRDefault="00EB3B81" w:rsidP="00EB3B81">
      <w:pPr>
        <w:jc w:val="both"/>
        <w:rPr>
          <w:rFonts w:ascii="Arial" w:hAnsi="Arial" w:cs="Arial"/>
          <w:sz w:val="18"/>
          <w:szCs w:val="18"/>
        </w:rPr>
      </w:pPr>
      <w:r w:rsidRPr="00EB3B81">
        <w:rPr>
          <w:rFonts w:ascii="Arial" w:hAnsi="Arial" w:cs="Arial"/>
          <w:sz w:val="18"/>
          <w:szCs w:val="18"/>
        </w:rPr>
        <w:t>Koncesionar lahko pisno odpove to pogodbo z odpovednim rokom šestih mesecev.</w:t>
      </w:r>
    </w:p>
    <w:p w14:paraId="3BB52FC6" w14:textId="52FF6244" w:rsidR="00EB3B81" w:rsidRPr="00EB3B81" w:rsidRDefault="00EB3B81" w:rsidP="00D3044E">
      <w:pPr>
        <w:pStyle w:val="Odstavekseznama"/>
        <w:numPr>
          <w:ilvl w:val="0"/>
          <w:numId w:val="8"/>
        </w:numPr>
        <w:spacing w:after="0"/>
        <w:jc w:val="center"/>
        <w:rPr>
          <w:rFonts w:ascii="Arial" w:hAnsi="Arial" w:cs="Arial"/>
          <w:b/>
          <w:bCs/>
          <w:color w:val="000000"/>
          <w:sz w:val="18"/>
          <w:szCs w:val="18"/>
        </w:rPr>
      </w:pPr>
      <w:r w:rsidRPr="00EB3B81">
        <w:rPr>
          <w:rFonts w:ascii="Arial" w:hAnsi="Arial" w:cs="Arial"/>
          <w:b/>
          <w:bCs/>
          <w:color w:val="000000"/>
          <w:sz w:val="18"/>
          <w:szCs w:val="18"/>
        </w:rPr>
        <w:t>člen</w:t>
      </w:r>
    </w:p>
    <w:p w14:paraId="30F68B22" w14:textId="77777777" w:rsidR="00EB3B81" w:rsidRPr="00EC1CAA" w:rsidRDefault="00EB3B81" w:rsidP="00EB3B81">
      <w:pPr>
        <w:spacing w:after="0"/>
        <w:rPr>
          <w:rFonts w:ascii="Arial" w:hAnsi="Arial" w:cs="Arial"/>
          <w:b/>
          <w:bCs/>
          <w:color w:val="000000"/>
          <w:sz w:val="18"/>
          <w:szCs w:val="18"/>
        </w:rPr>
      </w:pPr>
    </w:p>
    <w:p w14:paraId="6CEF6D30" w14:textId="127702D2" w:rsid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t>Ta pogodba lahko sporazumno preneha na pobudo katerekoli izmed pogodbenih strank in rokom, ki ga pogodbeni stranki sporazumno določita.</w:t>
      </w:r>
    </w:p>
    <w:p w14:paraId="693DF97A" w14:textId="4E4297E0" w:rsidR="00EB3B81" w:rsidRPr="00EB3B81" w:rsidRDefault="00EB3B81" w:rsidP="00D3044E">
      <w:pPr>
        <w:pStyle w:val="Odstavekseznama"/>
        <w:numPr>
          <w:ilvl w:val="0"/>
          <w:numId w:val="8"/>
        </w:numPr>
        <w:spacing w:after="0"/>
        <w:jc w:val="center"/>
        <w:rPr>
          <w:rFonts w:ascii="Arial" w:hAnsi="Arial" w:cs="Arial"/>
          <w:b/>
          <w:bCs/>
          <w:color w:val="000000"/>
          <w:sz w:val="18"/>
          <w:szCs w:val="18"/>
        </w:rPr>
      </w:pPr>
      <w:r w:rsidRPr="00EB3B81">
        <w:rPr>
          <w:rFonts w:ascii="Arial" w:hAnsi="Arial" w:cs="Arial"/>
          <w:b/>
          <w:bCs/>
          <w:color w:val="000000"/>
          <w:sz w:val="18"/>
          <w:szCs w:val="18"/>
        </w:rPr>
        <w:t>člen</w:t>
      </w:r>
    </w:p>
    <w:p w14:paraId="09989ECE" w14:textId="77777777" w:rsidR="00EB3B81" w:rsidRPr="00EC1CAA" w:rsidRDefault="00EB3B81" w:rsidP="00EB3B81">
      <w:pPr>
        <w:spacing w:after="0"/>
        <w:rPr>
          <w:rFonts w:ascii="Arial" w:hAnsi="Arial" w:cs="Arial"/>
          <w:b/>
          <w:bCs/>
          <w:color w:val="000000"/>
          <w:sz w:val="18"/>
          <w:szCs w:val="18"/>
        </w:rPr>
      </w:pPr>
    </w:p>
    <w:p w14:paraId="4CDA83D4" w14:textId="77777777" w:rsidR="00B57F33" w:rsidRDefault="000A65FD" w:rsidP="00EB3B81">
      <w:pPr>
        <w:jc w:val="both"/>
        <w:rPr>
          <w:rFonts w:ascii="Arial" w:eastAsia="Times New Roman" w:hAnsi="Arial" w:cs="Arial"/>
          <w:sz w:val="18"/>
          <w:szCs w:val="18"/>
          <w:lang w:eastAsia="sl-SI"/>
        </w:rPr>
      </w:pPr>
      <w:r w:rsidRPr="000A65FD">
        <w:rPr>
          <w:rFonts w:ascii="Arial" w:eastAsia="Times New Roman" w:hAnsi="Arial" w:cs="Arial"/>
          <w:sz w:val="18"/>
          <w:szCs w:val="18"/>
          <w:lang w:eastAsia="sl-SI"/>
        </w:rPr>
        <w:t xml:space="preserve">Koncesija je vezana na izvajalca zdravstvene dejavnosti, njegov pravni status in dejanskega lastnika v času izdaje koncesijske odločbe. </w:t>
      </w:r>
    </w:p>
    <w:p w14:paraId="2B584F23" w14:textId="1E26AD7E" w:rsidR="000A65FD" w:rsidRDefault="000A65FD" w:rsidP="00EB3B81">
      <w:pPr>
        <w:jc w:val="both"/>
        <w:rPr>
          <w:rFonts w:ascii="Arial" w:eastAsia="Times New Roman" w:hAnsi="Arial" w:cs="Arial"/>
          <w:sz w:val="18"/>
          <w:szCs w:val="18"/>
          <w:lang w:eastAsia="sl-SI"/>
        </w:rPr>
      </w:pPr>
      <w:r w:rsidRPr="000A65FD">
        <w:rPr>
          <w:rFonts w:ascii="Arial" w:eastAsia="Times New Roman" w:hAnsi="Arial" w:cs="Arial"/>
          <w:sz w:val="18"/>
          <w:szCs w:val="18"/>
          <w:lang w:eastAsia="sl-SI"/>
        </w:rPr>
        <w:t xml:space="preserve">Če se pravni status oziroma dejanski lastnik izvajalca zdravstvene dejavnosti v času trajanja koncesijskega razmerja spremeni, se koncesija odvzame. </w:t>
      </w:r>
    </w:p>
    <w:p w14:paraId="01B17DA4" w14:textId="65DF68EA" w:rsidR="00B57F33" w:rsidRDefault="00B57F33" w:rsidP="00EB3B81">
      <w:pPr>
        <w:jc w:val="both"/>
        <w:rPr>
          <w:rFonts w:ascii="Arial" w:eastAsia="Times New Roman" w:hAnsi="Arial" w:cs="Arial"/>
          <w:sz w:val="18"/>
          <w:szCs w:val="18"/>
          <w:lang w:eastAsia="sl-SI"/>
        </w:rPr>
      </w:pPr>
      <w:r w:rsidRPr="00B57F33">
        <w:rPr>
          <w:rFonts w:ascii="Arial" w:eastAsia="Times New Roman" w:hAnsi="Arial" w:cs="Arial"/>
          <w:sz w:val="18"/>
          <w:szCs w:val="18"/>
          <w:lang w:eastAsia="sl-SI"/>
        </w:rPr>
        <w:t>Dejanski lastnik iz tretjega odstavka tega člena je fizična oseba, ki je končni lastnik koncesionarja ali ga nadzira ali kako drugače obvladuje, ali fizična oseba, v imenu katere se vrsta zdravstvene dejavnosti, ki je predmet koncesije, opravlja.</w:t>
      </w:r>
    </w:p>
    <w:p w14:paraId="63CE9F70" w14:textId="27C73B1C" w:rsidR="000A65FD" w:rsidRPr="000A65FD" w:rsidRDefault="000A65FD" w:rsidP="000A65FD">
      <w:pPr>
        <w:pStyle w:val="Odstavekseznama"/>
        <w:numPr>
          <w:ilvl w:val="0"/>
          <w:numId w:val="8"/>
        </w:numPr>
        <w:spacing w:after="0"/>
        <w:jc w:val="center"/>
        <w:rPr>
          <w:rFonts w:ascii="Arial" w:hAnsi="Arial" w:cs="Arial"/>
          <w:b/>
          <w:bCs/>
          <w:color w:val="000000"/>
          <w:sz w:val="18"/>
          <w:szCs w:val="18"/>
        </w:rPr>
      </w:pPr>
      <w:r w:rsidRPr="000A65FD">
        <w:rPr>
          <w:rFonts w:ascii="Arial" w:hAnsi="Arial" w:cs="Arial"/>
          <w:b/>
          <w:bCs/>
          <w:color w:val="000000"/>
          <w:sz w:val="18"/>
          <w:szCs w:val="18"/>
        </w:rPr>
        <w:t>člen</w:t>
      </w:r>
    </w:p>
    <w:p w14:paraId="555CD19D" w14:textId="77777777" w:rsidR="000A65FD" w:rsidRDefault="000A65FD" w:rsidP="000A65FD">
      <w:pPr>
        <w:spacing w:after="0"/>
        <w:jc w:val="both"/>
        <w:rPr>
          <w:rFonts w:ascii="Arial" w:eastAsia="Times New Roman" w:hAnsi="Arial" w:cs="Arial"/>
          <w:sz w:val="18"/>
          <w:szCs w:val="18"/>
          <w:lang w:eastAsia="sl-SI"/>
        </w:rPr>
      </w:pPr>
    </w:p>
    <w:p w14:paraId="5AAE7B0F" w14:textId="3A61CF5C" w:rsid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t xml:space="preserve">Koncesionar je </w:t>
      </w:r>
      <w:proofErr w:type="spellStart"/>
      <w:r w:rsidRPr="00EB3B81">
        <w:rPr>
          <w:rFonts w:ascii="Arial" w:eastAsia="Times New Roman" w:hAnsi="Arial" w:cs="Arial"/>
          <w:sz w:val="18"/>
          <w:szCs w:val="18"/>
          <w:lang w:eastAsia="sl-SI"/>
        </w:rPr>
        <w:t>koncedentu</w:t>
      </w:r>
      <w:proofErr w:type="spellEnd"/>
      <w:r w:rsidRPr="00EB3B81">
        <w:rPr>
          <w:rFonts w:ascii="Arial" w:eastAsia="Times New Roman" w:hAnsi="Arial" w:cs="Arial"/>
          <w:sz w:val="18"/>
          <w:szCs w:val="18"/>
          <w:lang w:eastAsia="sl-SI"/>
        </w:rPr>
        <w:t xml:space="preserve"> odškodninsko odgovoren za škodo, ki jo povzroči zaradi </w:t>
      </w:r>
      <w:proofErr w:type="spellStart"/>
      <w:r w:rsidRPr="00EB3B81">
        <w:rPr>
          <w:rFonts w:ascii="Arial" w:eastAsia="Times New Roman" w:hAnsi="Arial" w:cs="Arial"/>
          <w:sz w:val="18"/>
          <w:szCs w:val="18"/>
          <w:lang w:eastAsia="sl-SI"/>
        </w:rPr>
        <w:t>neopravljanja</w:t>
      </w:r>
      <w:proofErr w:type="spellEnd"/>
      <w:r w:rsidRPr="00EB3B81">
        <w:rPr>
          <w:rFonts w:ascii="Arial" w:eastAsia="Times New Roman" w:hAnsi="Arial" w:cs="Arial"/>
          <w:sz w:val="18"/>
          <w:szCs w:val="18"/>
          <w:lang w:eastAsia="sl-SI"/>
        </w:rPr>
        <w:t xml:space="preserve"> ali nepravilnega opravljanja koncesije. </w:t>
      </w:r>
    </w:p>
    <w:p w14:paraId="2EE0BB95" w14:textId="7A7E5DDB" w:rsidR="00EB3B81" w:rsidRP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lastRenderedPageBreak/>
        <w:t xml:space="preserve">Koncesionar je </w:t>
      </w:r>
      <w:proofErr w:type="spellStart"/>
      <w:r w:rsidRPr="00EB3B81">
        <w:rPr>
          <w:rFonts w:ascii="Arial" w:eastAsia="Times New Roman" w:hAnsi="Arial" w:cs="Arial"/>
          <w:sz w:val="18"/>
          <w:szCs w:val="18"/>
          <w:lang w:eastAsia="sl-SI"/>
        </w:rPr>
        <w:t>koncedentu</w:t>
      </w:r>
      <w:proofErr w:type="spellEnd"/>
      <w:r w:rsidRPr="00EB3B81">
        <w:rPr>
          <w:rFonts w:ascii="Arial" w:eastAsia="Times New Roman" w:hAnsi="Arial" w:cs="Arial"/>
          <w:sz w:val="18"/>
          <w:szCs w:val="18"/>
          <w:lang w:eastAsia="sl-SI"/>
        </w:rPr>
        <w:t xml:space="preserve"> dolžan plačati pogodbeno kazen za vsak dan </w:t>
      </w:r>
      <w:proofErr w:type="spellStart"/>
      <w:r w:rsidRPr="00EB3B81">
        <w:rPr>
          <w:rFonts w:ascii="Arial" w:eastAsia="Times New Roman" w:hAnsi="Arial" w:cs="Arial"/>
          <w:sz w:val="18"/>
          <w:szCs w:val="18"/>
          <w:lang w:eastAsia="sl-SI"/>
        </w:rPr>
        <w:t>neopravljanja</w:t>
      </w:r>
      <w:proofErr w:type="spellEnd"/>
      <w:r w:rsidRPr="00EB3B81">
        <w:rPr>
          <w:rFonts w:ascii="Arial" w:eastAsia="Times New Roman" w:hAnsi="Arial" w:cs="Arial"/>
          <w:sz w:val="18"/>
          <w:szCs w:val="18"/>
          <w:lang w:eastAsia="sl-SI"/>
        </w:rPr>
        <w:t xml:space="preserve"> ali nepravilnega opravljanja koncesije, v višini 1 promila na dan od vrednosti predvidenega zaslužka od opravljanja koncesije, vendar ne več kot 10</w:t>
      </w:r>
      <w:r>
        <w:rPr>
          <w:rFonts w:ascii="Arial" w:eastAsia="Times New Roman" w:hAnsi="Arial" w:cs="Arial"/>
          <w:sz w:val="18"/>
          <w:szCs w:val="18"/>
          <w:lang w:eastAsia="sl-SI"/>
        </w:rPr>
        <w:t xml:space="preserve"> </w:t>
      </w:r>
      <w:r w:rsidRPr="00EB3B81">
        <w:rPr>
          <w:rFonts w:ascii="Arial" w:eastAsia="Times New Roman" w:hAnsi="Arial" w:cs="Arial"/>
          <w:sz w:val="18"/>
          <w:szCs w:val="18"/>
          <w:lang w:eastAsia="sl-SI"/>
        </w:rPr>
        <w:t>% te vrednosti.</w:t>
      </w:r>
    </w:p>
    <w:p w14:paraId="3CA1895D" w14:textId="64346FA3" w:rsidR="00F746AB" w:rsidRPr="00C611E3" w:rsidRDefault="00EC1CAA" w:rsidP="00F746AB">
      <w:pPr>
        <w:spacing w:before="225" w:after="225"/>
        <w:jc w:val="both"/>
        <w:rPr>
          <w:rFonts w:ascii="Arial" w:hAnsi="Arial" w:cs="Arial"/>
          <w:sz w:val="18"/>
          <w:szCs w:val="18"/>
        </w:rPr>
      </w:pPr>
      <w:r>
        <w:rPr>
          <w:rFonts w:ascii="Arial" w:hAnsi="Arial" w:cs="Arial"/>
          <w:b/>
          <w:bCs/>
          <w:color w:val="000000"/>
          <w:sz w:val="18"/>
          <w:szCs w:val="18"/>
        </w:rPr>
        <w:t>VIII</w:t>
      </w:r>
      <w:r w:rsidR="00F746AB" w:rsidRPr="00C611E3">
        <w:rPr>
          <w:rFonts w:ascii="Arial" w:hAnsi="Arial" w:cs="Arial"/>
          <w:b/>
          <w:bCs/>
          <w:color w:val="000000"/>
          <w:sz w:val="18"/>
          <w:szCs w:val="18"/>
        </w:rPr>
        <w:t xml:space="preserve">. </w:t>
      </w:r>
      <w:r>
        <w:rPr>
          <w:rFonts w:ascii="Arial" w:hAnsi="Arial" w:cs="Arial"/>
          <w:b/>
          <w:bCs/>
          <w:color w:val="000000"/>
          <w:sz w:val="18"/>
          <w:szCs w:val="18"/>
        </w:rPr>
        <w:t>STROKOVNI NADZOR</w:t>
      </w:r>
    </w:p>
    <w:p w14:paraId="2C0D8FF5" w14:textId="40CCC5C0" w:rsidR="00EC1CAA" w:rsidRPr="00EC1CAA" w:rsidRDefault="00EC1CAA" w:rsidP="000A65FD">
      <w:pPr>
        <w:pStyle w:val="Odstavekseznama"/>
        <w:numPr>
          <w:ilvl w:val="0"/>
          <w:numId w:val="8"/>
        </w:numPr>
        <w:spacing w:after="0"/>
        <w:jc w:val="center"/>
        <w:rPr>
          <w:rFonts w:ascii="Arial" w:hAnsi="Arial" w:cs="Arial"/>
          <w:b/>
          <w:bCs/>
          <w:color w:val="000000"/>
          <w:sz w:val="18"/>
          <w:szCs w:val="18"/>
        </w:rPr>
      </w:pPr>
      <w:r w:rsidRPr="00EC1CAA">
        <w:rPr>
          <w:rFonts w:ascii="Arial" w:hAnsi="Arial" w:cs="Arial"/>
          <w:b/>
          <w:bCs/>
          <w:color w:val="000000"/>
          <w:sz w:val="18"/>
          <w:szCs w:val="18"/>
        </w:rPr>
        <w:t>člen</w:t>
      </w:r>
    </w:p>
    <w:p w14:paraId="1F588246" w14:textId="77777777" w:rsidR="00EC1CAA" w:rsidRPr="00EC1CAA" w:rsidRDefault="00EC1CAA" w:rsidP="00EC1CAA">
      <w:pPr>
        <w:spacing w:after="0"/>
        <w:rPr>
          <w:rFonts w:ascii="Arial" w:hAnsi="Arial" w:cs="Arial"/>
          <w:b/>
          <w:bCs/>
          <w:color w:val="000000"/>
          <w:sz w:val="18"/>
          <w:szCs w:val="18"/>
        </w:rPr>
      </w:pPr>
    </w:p>
    <w:p w14:paraId="715B0005" w14:textId="1325856F" w:rsidR="00EC1CAA" w:rsidRPr="00EC1CAA" w:rsidRDefault="00EC1CAA" w:rsidP="00EC1CAA">
      <w:pPr>
        <w:jc w:val="both"/>
        <w:rPr>
          <w:rFonts w:ascii="Arial" w:hAnsi="Arial" w:cs="Arial"/>
          <w:sz w:val="18"/>
          <w:szCs w:val="18"/>
        </w:rPr>
      </w:pPr>
      <w:r w:rsidRPr="00EC1CAA">
        <w:rPr>
          <w:rFonts w:ascii="Arial" w:hAnsi="Arial" w:cs="Arial"/>
          <w:sz w:val="18"/>
          <w:szCs w:val="18"/>
        </w:rPr>
        <w:t xml:space="preserve">Strokovni nadzor nad izvajanjem dela koncesionarja se izvaja v skladu z zakonom, ki ureja zdravstveno dejavnost, nadzor nad izpolnjevanjem obveznosti, določenih na podlagi te pogodbe, pa v skladu s to pogodbo. Nadzor nad izvajanjem odločbe o podelitvi koncesije in pogodbe o dodelitvi koncesije v delu, ki se nanaša na razmerje med </w:t>
      </w:r>
      <w:proofErr w:type="spellStart"/>
      <w:r w:rsidRPr="00EC1CAA">
        <w:rPr>
          <w:rFonts w:ascii="Arial" w:hAnsi="Arial" w:cs="Arial"/>
          <w:sz w:val="18"/>
          <w:szCs w:val="18"/>
        </w:rPr>
        <w:t>koncedentom</w:t>
      </w:r>
      <w:proofErr w:type="spellEnd"/>
      <w:r w:rsidRPr="00EC1CAA">
        <w:rPr>
          <w:rFonts w:ascii="Arial" w:hAnsi="Arial" w:cs="Arial"/>
          <w:sz w:val="18"/>
          <w:szCs w:val="18"/>
        </w:rPr>
        <w:t xml:space="preserve"> in koncesionarjem oziroma njune medsebojne pravice in obveznosti, izvaja </w:t>
      </w:r>
      <w:proofErr w:type="spellStart"/>
      <w:r w:rsidRPr="00EC1CAA">
        <w:rPr>
          <w:rFonts w:ascii="Arial" w:hAnsi="Arial" w:cs="Arial"/>
          <w:sz w:val="18"/>
          <w:szCs w:val="18"/>
        </w:rPr>
        <w:t>koncedent</w:t>
      </w:r>
      <w:proofErr w:type="spellEnd"/>
      <w:r w:rsidRPr="00EC1CAA">
        <w:rPr>
          <w:rFonts w:ascii="Arial" w:hAnsi="Arial" w:cs="Arial"/>
          <w:sz w:val="18"/>
          <w:szCs w:val="18"/>
        </w:rPr>
        <w:t>.</w:t>
      </w:r>
    </w:p>
    <w:p w14:paraId="29DCA788" w14:textId="217CA4B4" w:rsidR="00EC1CAA" w:rsidRPr="00EC1CAA" w:rsidRDefault="00EC1CAA" w:rsidP="00EC1CAA">
      <w:pPr>
        <w:jc w:val="both"/>
        <w:rPr>
          <w:rFonts w:ascii="Arial" w:hAnsi="Arial" w:cs="Arial"/>
          <w:sz w:val="18"/>
          <w:szCs w:val="18"/>
        </w:rPr>
      </w:pPr>
      <w:r w:rsidRPr="00EC1CAA">
        <w:rPr>
          <w:rFonts w:ascii="Arial" w:hAnsi="Arial" w:cs="Arial"/>
          <w:sz w:val="18"/>
          <w:szCs w:val="18"/>
        </w:rPr>
        <w:t xml:space="preserve">Koncesionar mora omogočiti nadzor nad svojim delom s strani </w:t>
      </w:r>
      <w:proofErr w:type="spellStart"/>
      <w:r w:rsidRPr="00EC1CAA">
        <w:rPr>
          <w:rFonts w:ascii="Arial" w:hAnsi="Arial" w:cs="Arial"/>
          <w:sz w:val="18"/>
          <w:szCs w:val="18"/>
        </w:rPr>
        <w:t>koncedenta</w:t>
      </w:r>
      <w:proofErr w:type="spellEnd"/>
      <w:r w:rsidRPr="00EC1CAA">
        <w:rPr>
          <w:rFonts w:ascii="Arial" w:hAnsi="Arial" w:cs="Arial"/>
          <w:sz w:val="18"/>
          <w:szCs w:val="18"/>
        </w:rPr>
        <w:t xml:space="preserve"> kot tudi s strani pristojnih organov, ki opravljajo nadzor nad delom zdravstvenih delavcev s ciljem zagotavljanja strokovnosti. </w:t>
      </w:r>
      <w:proofErr w:type="spellStart"/>
      <w:r w:rsidRPr="00EC1CAA">
        <w:rPr>
          <w:rFonts w:ascii="Arial" w:hAnsi="Arial" w:cs="Arial"/>
          <w:sz w:val="18"/>
          <w:szCs w:val="18"/>
        </w:rPr>
        <w:t>Koncedent</w:t>
      </w:r>
      <w:proofErr w:type="spellEnd"/>
      <w:r w:rsidRPr="00EC1CAA">
        <w:rPr>
          <w:rFonts w:ascii="Arial" w:hAnsi="Arial" w:cs="Arial"/>
          <w:sz w:val="18"/>
          <w:szCs w:val="18"/>
        </w:rPr>
        <w:t xml:space="preserve"> lahko kadarkoli s strani Zavoda za zdravstveno zavarovanje Slovenije zahteva poročilo o izpolnitvi dogovorjenega programa in glede na ugotovitve nadzora ali zaradi pritožb zavarovancev da pobudo pristojnemu ministrstvu, pristojni zbornici, Zavodu za zdravstveno zavarovanje Slovenije oziroma pristojnim organom, da pri koncesionarju opravijo ustrezen nadzor v skladu z zakonom.</w:t>
      </w:r>
    </w:p>
    <w:p w14:paraId="1113DB62" w14:textId="77777777" w:rsidR="00EC1CAA" w:rsidRPr="00EC1CAA" w:rsidRDefault="00EC1CAA" w:rsidP="00EC1CAA">
      <w:pPr>
        <w:jc w:val="both"/>
        <w:rPr>
          <w:rFonts w:ascii="Arial" w:hAnsi="Arial" w:cs="Arial"/>
          <w:sz w:val="18"/>
          <w:szCs w:val="18"/>
        </w:rPr>
      </w:pPr>
      <w:proofErr w:type="spellStart"/>
      <w:r w:rsidRPr="00EC1CAA">
        <w:rPr>
          <w:rFonts w:ascii="Arial" w:hAnsi="Arial" w:cs="Arial"/>
          <w:sz w:val="18"/>
          <w:szCs w:val="18"/>
        </w:rPr>
        <w:t>Koncedent</w:t>
      </w:r>
      <w:proofErr w:type="spellEnd"/>
      <w:r w:rsidRPr="00EC1CAA">
        <w:rPr>
          <w:rFonts w:ascii="Arial" w:hAnsi="Arial" w:cs="Arial"/>
          <w:sz w:val="18"/>
          <w:szCs w:val="18"/>
        </w:rPr>
        <w:t xml:space="preserve"> ne odgovarja za morebitno škodo, povzročeno z opravljanjem ali </w:t>
      </w:r>
      <w:proofErr w:type="spellStart"/>
      <w:r w:rsidRPr="00EC1CAA">
        <w:rPr>
          <w:rFonts w:ascii="Arial" w:hAnsi="Arial" w:cs="Arial"/>
          <w:sz w:val="18"/>
          <w:szCs w:val="18"/>
        </w:rPr>
        <w:t>neopravljanjem</w:t>
      </w:r>
      <w:proofErr w:type="spellEnd"/>
      <w:r w:rsidRPr="00EC1CAA">
        <w:rPr>
          <w:rFonts w:ascii="Arial" w:hAnsi="Arial" w:cs="Arial"/>
          <w:sz w:val="18"/>
          <w:szCs w:val="18"/>
        </w:rPr>
        <w:t xml:space="preserve"> koncesije koncesionarja.</w:t>
      </w:r>
    </w:p>
    <w:p w14:paraId="66A3CEED" w14:textId="09F012C9" w:rsidR="00EB3B81" w:rsidRPr="00C611E3" w:rsidRDefault="00EB3B81" w:rsidP="00EB3B81">
      <w:pPr>
        <w:spacing w:before="225" w:after="225"/>
        <w:jc w:val="both"/>
        <w:rPr>
          <w:rFonts w:ascii="Arial" w:hAnsi="Arial" w:cs="Arial"/>
          <w:sz w:val="18"/>
          <w:szCs w:val="18"/>
        </w:rPr>
      </w:pPr>
      <w:r>
        <w:rPr>
          <w:rFonts w:ascii="Arial" w:hAnsi="Arial" w:cs="Arial"/>
          <w:b/>
          <w:bCs/>
          <w:color w:val="000000"/>
          <w:sz w:val="18"/>
          <w:szCs w:val="18"/>
        </w:rPr>
        <w:t>IX</w:t>
      </w:r>
      <w:r w:rsidRPr="00C611E3">
        <w:rPr>
          <w:rFonts w:ascii="Arial" w:hAnsi="Arial" w:cs="Arial"/>
          <w:b/>
          <w:bCs/>
          <w:color w:val="000000"/>
          <w:sz w:val="18"/>
          <w:szCs w:val="18"/>
        </w:rPr>
        <w:t xml:space="preserve">. </w:t>
      </w:r>
      <w:r>
        <w:rPr>
          <w:rFonts w:ascii="Arial" w:hAnsi="Arial" w:cs="Arial"/>
          <w:b/>
          <w:bCs/>
          <w:color w:val="000000"/>
          <w:sz w:val="18"/>
          <w:szCs w:val="18"/>
        </w:rPr>
        <w:t>PROTIKORUPCIJSKA KLAVZULA</w:t>
      </w:r>
    </w:p>
    <w:p w14:paraId="354650A3" w14:textId="1A36B5F9" w:rsidR="00EB3B81" w:rsidRPr="00EB3B81" w:rsidRDefault="00EB3B81" w:rsidP="000A65FD">
      <w:pPr>
        <w:pStyle w:val="Odstavekseznama"/>
        <w:numPr>
          <w:ilvl w:val="0"/>
          <w:numId w:val="8"/>
        </w:numPr>
        <w:spacing w:after="0"/>
        <w:jc w:val="center"/>
        <w:rPr>
          <w:rFonts w:ascii="Arial" w:hAnsi="Arial" w:cs="Arial"/>
          <w:b/>
          <w:bCs/>
          <w:color w:val="000000"/>
          <w:sz w:val="18"/>
          <w:szCs w:val="18"/>
        </w:rPr>
      </w:pPr>
      <w:r w:rsidRPr="00EB3B81">
        <w:rPr>
          <w:rFonts w:ascii="Arial" w:hAnsi="Arial" w:cs="Arial"/>
          <w:b/>
          <w:bCs/>
          <w:color w:val="000000"/>
          <w:sz w:val="18"/>
          <w:szCs w:val="18"/>
        </w:rPr>
        <w:t>člen</w:t>
      </w:r>
    </w:p>
    <w:p w14:paraId="65903E53" w14:textId="77777777" w:rsidR="00EB3B81" w:rsidRPr="00EC1CAA" w:rsidRDefault="00EB3B81" w:rsidP="00EB3B81">
      <w:pPr>
        <w:spacing w:after="0"/>
        <w:rPr>
          <w:rFonts w:ascii="Arial" w:hAnsi="Arial" w:cs="Arial"/>
          <w:b/>
          <w:bCs/>
          <w:color w:val="000000"/>
          <w:sz w:val="18"/>
          <w:szCs w:val="18"/>
        </w:rPr>
      </w:pPr>
    </w:p>
    <w:p w14:paraId="2E47AC80" w14:textId="18B63366" w:rsidR="00EB3B81" w:rsidRPr="00EB3B81" w:rsidRDefault="00EB3B81" w:rsidP="00EB3B81">
      <w:pPr>
        <w:jc w:val="both"/>
        <w:rPr>
          <w:rFonts w:ascii="Arial" w:eastAsia="Times New Roman" w:hAnsi="Arial" w:cs="Arial"/>
          <w:sz w:val="18"/>
          <w:szCs w:val="18"/>
          <w:lang w:eastAsia="sl-SI"/>
        </w:rPr>
      </w:pPr>
      <w:r w:rsidRPr="00EB3B81">
        <w:rPr>
          <w:rFonts w:ascii="Arial" w:eastAsia="Times New Roman" w:hAnsi="Arial" w:cs="Arial"/>
          <w:sz w:val="18"/>
          <w:szCs w:val="18"/>
          <w:lang w:eastAsia="sl-SI"/>
        </w:rPr>
        <w:t>V primeru, da se ugotovi, da je pri izvedbi postopka za dodelitev koncesije kdo v imenu ali na račun druge pogodbene stranke, predstavniku, zastopniku ali članu politične stranke obljubil, ponudil ali dal kakšno nedovoljeno korist za pridobitev tega posla ali sklenitev tega posla pod ugodnejšimi pogoji ali za opustitev dolžnega nadzora nad izvajanjem pogodbenih obveznosti ali za drugo ravnanje ali opustitev, s katerim je prvi pogodbeni stranki povzročena škoda ali je onemogočena pridobitev nedovoljene koristi predstavniku, zastopniku ali posredniku prve pogodbene stranke, drugi pogodbeni stranki ali njenemu predstavniku, je ta pogodba nična.</w:t>
      </w:r>
    </w:p>
    <w:p w14:paraId="76E22D13" w14:textId="516F4B12" w:rsidR="00F746AB" w:rsidRPr="00D43EB2" w:rsidRDefault="00EB3B81" w:rsidP="00D43EB2">
      <w:pPr>
        <w:jc w:val="both"/>
        <w:rPr>
          <w:rFonts w:ascii="Arial" w:eastAsia="Times New Roman" w:hAnsi="Arial" w:cs="Arial"/>
          <w:sz w:val="18"/>
          <w:szCs w:val="18"/>
          <w:lang w:eastAsia="sl-SI"/>
        </w:rPr>
      </w:pPr>
      <w:proofErr w:type="spellStart"/>
      <w:r w:rsidRPr="00EB3B81">
        <w:rPr>
          <w:rFonts w:ascii="Arial" w:eastAsia="Times New Roman" w:hAnsi="Arial" w:cs="Arial"/>
          <w:sz w:val="18"/>
          <w:szCs w:val="18"/>
          <w:lang w:eastAsia="sl-SI"/>
        </w:rPr>
        <w:t>Koncedent</w:t>
      </w:r>
      <w:proofErr w:type="spellEnd"/>
      <w:r w:rsidRPr="00EB3B81">
        <w:rPr>
          <w:rFonts w:ascii="Arial" w:eastAsia="Times New Roman" w:hAnsi="Arial" w:cs="Arial"/>
          <w:sz w:val="18"/>
          <w:szCs w:val="18"/>
          <w:lang w:eastAsia="sl-SI"/>
        </w:rPr>
        <w:t xml:space="preserve"> bo na podlagi svojih ugotovitev o domnevnem obstoju dejanskega stanja iz prejšnjega odstavka ali obvestila Komisije za preprečevanje korupcije ali drugih organov, glede njegovega domnevnega nastanka, pričel z ugotavljanjem pogojev ničnosti te pogodbe oziroma z drugimi ukrepi v skladu z veljavnimi predpisi. </w:t>
      </w:r>
    </w:p>
    <w:p w14:paraId="3F67FF54" w14:textId="28624082" w:rsidR="00B83A97" w:rsidRPr="00C611E3" w:rsidRDefault="00B83A97" w:rsidP="00B83A97">
      <w:pPr>
        <w:spacing w:before="225" w:after="225"/>
        <w:jc w:val="both"/>
        <w:rPr>
          <w:rFonts w:ascii="Arial" w:hAnsi="Arial" w:cs="Arial"/>
          <w:sz w:val="18"/>
          <w:szCs w:val="18"/>
        </w:rPr>
      </w:pPr>
      <w:r>
        <w:rPr>
          <w:rFonts w:ascii="Arial" w:hAnsi="Arial" w:cs="Arial"/>
          <w:b/>
          <w:bCs/>
          <w:color w:val="000000"/>
          <w:sz w:val="18"/>
          <w:szCs w:val="18"/>
        </w:rPr>
        <w:t>X</w:t>
      </w:r>
      <w:r w:rsidRPr="00C611E3">
        <w:rPr>
          <w:rFonts w:ascii="Arial" w:hAnsi="Arial" w:cs="Arial"/>
          <w:b/>
          <w:bCs/>
          <w:color w:val="000000"/>
          <w:sz w:val="18"/>
          <w:szCs w:val="18"/>
        </w:rPr>
        <w:t xml:space="preserve">. </w:t>
      </w:r>
      <w:r>
        <w:rPr>
          <w:rFonts w:ascii="Arial" w:hAnsi="Arial" w:cs="Arial"/>
          <w:b/>
          <w:bCs/>
          <w:color w:val="000000"/>
          <w:sz w:val="18"/>
          <w:szCs w:val="18"/>
        </w:rPr>
        <w:t>SKRBNIKI POGODBE</w:t>
      </w:r>
    </w:p>
    <w:p w14:paraId="13BB1DB3" w14:textId="3CFA4835" w:rsidR="00B83A97" w:rsidRPr="00B83A97" w:rsidRDefault="00B83A97" w:rsidP="000A65FD">
      <w:pPr>
        <w:pStyle w:val="Odstavekseznama"/>
        <w:numPr>
          <w:ilvl w:val="0"/>
          <w:numId w:val="8"/>
        </w:numPr>
        <w:spacing w:after="0"/>
        <w:jc w:val="center"/>
        <w:rPr>
          <w:rFonts w:ascii="Arial" w:hAnsi="Arial" w:cs="Arial"/>
          <w:b/>
          <w:bCs/>
          <w:color w:val="000000"/>
          <w:sz w:val="18"/>
          <w:szCs w:val="18"/>
        </w:rPr>
      </w:pPr>
      <w:r w:rsidRPr="00B83A97">
        <w:rPr>
          <w:rFonts w:ascii="Arial" w:hAnsi="Arial" w:cs="Arial"/>
          <w:b/>
          <w:bCs/>
          <w:color w:val="000000"/>
          <w:sz w:val="18"/>
          <w:szCs w:val="18"/>
        </w:rPr>
        <w:t>člen</w:t>
      </w:r>
    </w:p>
    <w:p w14:paraId="0C6F09E3" w14:textId="77777777" w:rsidR="00B83A97" w:rsidRPr="00EC1CAA" w:rsidRDefault="00B83A97" w:rsidP="00B83A97">
      <w:pPr>
        <w:spacing w:after="0"/>
        <w:rPr>
          <w:rFonts w:ascii="Arial" w:hAnsi="Arial" w:cs="Arial"/>
          <w:b/>
          <w:bCs/>
          <w:color w:val="000000"/>
          <w:sz w:val="18"/>
          <w:szCs w:val="18"/>
        </w:rPr>
      </w:pPr>
    </w:p>
    <w:p w14:paraId="09359207" w14:textId="77777777" w:rsidR="00BE0093" w:rsidRPr="00BE0093" w:rsidRDefault="00BE0093" w:rsidP="00BE0093">
      <w:pPr>
        <w:pStyle w:val="Telobesedila"/>
        <w:jc w:val="both"/>
        <w:rPr>
          <w:rFonts w:ascii="Arial" w:hAnsi="Arial" w:cs="Arial"/>
          <w:sz w:val="18"/>
          <w:szCs w:val="18"/>
        </w:rPr>
      </w:pPr>
      <w:r w:rsidRPr="00BE0093">
        <w:rPr>
          <w:rFonts w:ascii="Arial" w:hAnsi="Arial" w:cs="Arial"/>
          <w:sz w:val="18"/>
          <w:szCs w:val="18"/>
        </w:rPr>
        <w:t>Pogodbeni</w:t>
      </w:r>
      <w:r w:rsidRPr="00BE0093">
        <w:rPr>
          <w:rFonts w:ascii="Arial" w:hAnsi="Arial" w:cs="Arial"/>
          <w:spacing w:val="-1"/>
          <w:sz w:val="18"/>
          <w:szCs w:val="18"/>
        </w:rPr>
        <w:t xml:space="preserve"> </w:t>
      </w:r>
      <w:r w:rsidRPr="00BE0093">
        <w:rPr>
          <w:rFonts w:ascii="Arial" w:hAnsi="Arial" w:cs="Arial"/>
          <w:sz w:val="18"/>
          <w:szCs w:val="18"/>
        </w:rPr>
        <w:t>stranki</w:t>
      </w:r>
      <w:r w:rsidRPr="00BE0093">
        <w:rPr>
          <w:rFonts w:ascii="Arial" w:hAnsi="Arial" w:cs="Arial"/>
          <w:spacing w:val="46"/>
          <w:sz w:val="18"/>
          <w:szCs w:val="18"/>
        </w:rPr>
        <w:t xml:space="preserve"> </w:t>
      </w:r>
      <w:r w:rsidRPr="00BE0093">
        <w:rPr>
          <w:rFonts w:ascii="Arial" w:hAnsi="Arial" w:cs="Arial"/>
          <w:sz w:val="18"/>
          <w:szCs w:val="18"/>
        </w:rPr>
        <w:t>se</w:t>
      </w:r>
      <w:r w:rsidRPr="00BE0093">
        <w:rPr>
          <w:rFonts w:ascii="Arial" w:hAnsi="Arial" w:cs="Arial"/>
          <w:spacing w:val="-2"/>
          <w:sz w:val="18"/>
          <w:szCs w:val="18"/>
        </w:rPr>
        <w:t xml:space="preserve"> </w:t>
      </w:r>
      <w:r w:rsidRPr="00BE0093">
        <w:rPr>
          <w:rFonts w:ascii="Arial" w:hAnsi="Arial" w:cs="Arial"/>
          <w:sz w:val="18"/>
          <w:szCs w:val="18"/>
        </w:rPr>
        <w:t>dogovorita,</w:t>
      </w:r>
      <w:r w:rsidRPr="00BE0093">
        <w:rPr>
          <w:rFonts w:ascii="Arial" w:hAnsi="Arial" w:cs="Arial"/>
          <w:spacing w:val="-1"/>
          <w:sz w:val="18"/>
          <w:szCs w:val="18"/>
        </w:rPr>
        <w:t xml:space="preserve"> </w:t>
      </w:r>
      <w:r w:rsidRPr="00BE0093">
        <w:rPr>
          <w:rFonts w:ascii="Arial" w:hAnsi="Arial" w:cs="Arial"/>
          <w:sz w:val="18"/>
          <w:szCs w:val="18"/>
        </w:rPr>
        <w:t>da</w:t>
      </w:r>
      <w:r w:rsidRPr="00BE0093">
        <w:rPr>
          <w:rFonts w:ascii="Arial" w:hAnsi="Arial" w:cs="Arial"/>
          <w:spacing w:val="-3"/>
          <w:sz w:val="18"/>
          <w:szCs w:val="18"/>
        </w:rPr>
        <w:t xml:space="preserve"> </w:t>
      </w:r>
      <w:r w:rsidRPr="00BE0093">
        <w:rPr>
          <w:rFonts w:ascii="Arial" w:hAnsi="Arial" w:cs="Arial"/>
          <w:sz w:val="18"/>
          <w:szCs w:val="18"/>
        </w:rPr>
        <w:t>sta</w:t>
      </w:r>
      <w:r w:rsidRPr="00BE0093">
        <w:rPr>
          <w:rFonts w:ascii="Arial" w:hAnsi="Arial" w:cs="Arial"/>
          <w:spacing w:val="-2"/>
          <w:sz w:val="18"/>
          <w:szCs w:val="18"/>
        </w:rPr>
        <w:t xml:space="preserve"> </w:t>
      </w:r>
      <w:r w:rsidRPr="00BE0093">
        <w:rPr>
          <w:rFonts w:ascii="Arial" w:hAnsi="Arial" w:cs="Arial"/>
          <w:sz w:val="18"/>
          <w:szCs w:val="18"/>
        </w:rPr>
        <w:t>za</w:t>
      </w:r>
      <w:r w:rsidRPr="00BE0093">
        <w:rPr>
          <w:rFonts w:ascii="Arial" w:hAnsi="Arial" w:cs="Arial"/>
          <w:spacing w:val="-1"/>
          <w:sz w:val="18"/>
          <w:szCs w:val="18"/>
        </w:rPr>
        <w:t xml:space="preserve"> </w:t>
      </w:r>
      <w:r w:rsidRPr="00BE0093">
        <w:rPr>
          <w:rFonts w:ascii="Arial" w:hAnsi="Arial" w:cs="Arial"/>
          <w:sz w:val="18"/>
          <w:szCs w:val="18"/>
        </w:rPr>
        <w:t>izvajanje</w:t>
      </w:r>
      <w:r w:rsidRPr="00BE0093">
        <w:rPr>
          <w:rFonts w:ascii="Arial" w:hAnsi="Arial" w:cs="Arial"/>
          <w:spacing w:val="-2"/>
          <w:sz w:val="18"/>
          <w:szCs w:val="18"/>
        </w:rPr>
        <w:t xml:space="preserve"> </w:t>
      </w:r>
      <w:r w:rsidRPr="00BE0093">
        <w:rPr>
          <w:rFonts w:ascii="Arial" w:hAnsi="Arial" w:cs="Arial"/>
          <w:sz w:val="18"/>
          <w:szCs w:val="18"/>
        </w:rPr>
        <w:t>pogodbe</w:t>
      </w:r>
      <w:r w:rsidRPr="00BE0093">
        <w:rPr>
          <w:rFonts w:ascii="Arial" w:hAnsi="Arial" w:cs="Arial"/>
          <w:spacing w:val="-2"/>
          <w:sz w:val="18"/>
          <w:szCs w:val="18"/>
        </w:rPr>
        <w:t xml:space="preserve"> </w:t>
      </w:r>
      <w:r w:rsidRPr="00BE0093">
        <w:rPr>
          <w:rFonts w:ascii="Arial" w:hAnsi="Arial" w:cs="Arial"/>
          <w:sz w:val="18"/>
          <w:szCs w:val="18"/>
        </w:rPr>
        <w:t>odgovorna</w:t>
      </w:r>
      <w:r w:rsidRPr="00BE0093">
        <w:rPr>
          <w:rFonts w:ascii="Arial" w:hAnsi="Arial" w:cs="Arial"/>
          <w:spacing w:val="-2"/>
          <w:sz w:val="18"/>
          <w:szCs w:val="18"/>
        </w:rPr>
        <w:t xml:space="preserve"> </w:t>
      </w:r>
      <w:r w:rsidRPr="00BE0093">
        <w:rPr>
          <w:rFonts w:ascii="Arial" w:hAnsi="Arial" w:cs="Arial"/>
          <w:sz w:val="18"/>
          <w:szCs w:val="18"/>
        </w:rPr>
        <w:t>(skrbnika</w:t>
      </w:r>
      <w:r w:rsidRPr="00BE0093">
        <w:rPr>
          <w:rFonts w:ascii="Arial" w:hAnsi="Arial" w:cs="Arial"/>
          <w:spacing w:val="-2"/>
          <w:sz w:val="18"/>
          <w:szCs w:val="18"/>
        </w:rPr>
        <w:t xml:space="preserve"> </w:t>
      </w:r>
      <w:r w:rsidRPr="00BE0093">
        <w:rPr>
          <w:rFonts w:ascii="Arial" w:hAnsi="Arial" w:cs="Arial"/>
          <w:sz w:val="18"/>
          <w:szCs w:val="18"/>
        </w:rPr>
        <w:t>pogodbe):</w:t>
      </w:r>
    </w:p>
    <w:p w14:paraId="49FC1F67" w14:textId="04254070" w:rsidR="00B83A97" w:rsidRPr="00B83A97" w:rsidRDefault="00B83A97" w:rsidP="00B93D33">
      <w:pPr>
        <w:pStyle w:val="Odstavekseznama"/>
        <w:numPr>
          <w:ilvl w:val="0"/>
          <w:numId w:val="17"/>
        </w:numPr>
        <w:spacing w:after="0" w:line="240" w:lineRule="auto"/>
        <w:jc w:val="both"/>
        <w:rPr>
          <w:rFonts w:ascii="Arial" w:eastAsia="Times New Roman" w:hAnsi="Arial" w:cs="Arial"/>
          <w:sz w:val="18"/>
          <w:szCs w:val="18"/>
          <w:lang w:eastAsia="sl-SI"/>
        </w:rPr>
      </w:pPr>
      <w:r w:rsidRPr="00B83A97">
        <w:rPr>
          <w:rFonts w:ascii="Arial" w:eastAsia="Times New Roman" w:hAnsi="Arial" w:cs="Arial"/>
          <w:sz w:val="18"/>
          <w:szCs w:val="18"/>
          <w:lang w:eastAsia="sl-SI"/>
        </w:rPr>
        <w:t xml:space="preserve">na strani </w:t>
      </w:r>
      <w:proofErr w:type="spellStart"/>
      <w:r w:rsidRPr="00B83A97">
        <w:rPr>
          <w:rFonts w:ascii="Arial" w:eastAsia="Times New Roman" w:hAnsi="Arial" w:cs="Arial"/>
          <w:sz w:val="18"/>
          <w:szCs w:val="18"/>
          <w:lang w:eastAsia="sl-SI"/>
        </w:rPr>
        <w:t>koncedenta</w:t>
      </w:r>
      <w:proofErr w:type="spellEnd"/>
      <w:r w:rsidRPr="00B83A97">
        <w:rPr>
          <w:rFonts w:ascii="Arial" w:eastAsia="Times New Roman" w:hAnsi="Arial" w:cs="Arial"/>
          <w:sz w:val="18"/>
          <w:szCs w:val="18"/>
          <w:lang w:eastAsia="sl-SI"/>
        </w:rPr>
        <w:t xml:space="preserve">: _________________________ </w:t>
      </w:r>
    </w:p>
    <w:p w14:paraId="034103AF" w14:textId="504E27ED" w:rsidR="00B83A97" w:rsidRPr="00D43EB2" w:rsidRDefault="00B83A97" w:rsidP="00D43EB2">
      <w:pPr>
        <w:pStyle w:val="Odstavekseznama"/>
        <w:numPr>
          <w:ilvl w:val="0"/>
          <w:numId w:val="17"/>
        </w:numPr>
        <w:spacing w:after="0" w:line="240" w:lineRule="auto"/>
        <w:jc w:val="both"/>
        <w:rPr>
          <w:rFonts w:ascii="Arial" w:eastAsia="Times New Roman" w:hAnsi="Arial" w:cs="Arial"/>
          <w:sz w:val="18"/>
          <w:szCs w:val="18"/>
          <w:lang w:eastAsia="sl-SI"/>
        </w:rPr>
      </w:pPr>
      <w:r w:rsidRPr="00B83A97">
        <w:rPr>
          <w:rFonts w:ascii="Arial" w:eastAsia="Times New Roman" w:hAnsi="Arial" w:cs="Arial"/>
          <w:sz w:val="18"/>
          <w:szCs w:val="18"/>
          <w:lang w:eastAsia="sl-SI"/>
        </w:rPr>
        <w:t>na strani koncesionarja: ________________________</w:t>
      </w:r>
      <w:r w:rsidRPr="00D43EB2">
        <w:rPr>
          <w:rFonts w:ascii="Open Sans" w:eastAsia="Times New Roman" w:hAnsi="Open Sans" w:cs="Open Sans"/>
          <w:vertAlign w:val="superscript"/>
          <w:lang w:eastAsia="sl-SI"/>
        </w:rPr>
        <w:t xml:space="preserve">                                                                               </w:t>
      </w:r>
    </w:p>
    <w:p w14:paraId="685C3BBF" w14:textId="77777777" w:rsidR="00BE0093" w:rsidRPr="00BE0093" w:rsidRDefault="00BE0093" w:rsidP="00BE0093">
      <w:pPr>
        <w:pStyle w:val="Telobesedila"/>
        <w:spacing w:after="0"/>
        <w:rPr>
          <w:rFonts w:ascii="Arial" w:hAnsi="Arial" w:cs="Arial"/>
          <w:sz w:val="18"/>
          <w:szCs w:val="18"/>
        </w:rPr>
      </w:pPr>
    </w:p>
    <w:p w14:paraId="228106E7" w14:textId="656E7A33" w:rsidR="00BE0093" w:rsidRPr="00BE0093" w:rsidRDefault="00BE0093" w:rsidP="00BE0093">
      <w:pPr>
        <w:pStyle w:val="Telobesedila"/>
        <w:rPr>
          <w:rFonts w:ascii="Arial" w:hAnsi="Arial" w:cs="Arial"/>
          <w:sz w:val="18"/>
          <w:szCs w:val="18"/>
        </w:rPr>
      </w:pPr>
      <w:r w:rsidRPr="00BE0093">
        <w:rPr>
          <w:rFonts w:ascii="Arial" w:hAnsi="Arial" w:cs="Arial"/>
          <w:sz w:val="18"/>
          <w:szCs w:val="18"/>
        </w:rPr>
        <w:t>Morebitno</w:t>
      </w:r>
      <w:r w:rsidRPr="00BE0093">
        <w:rPr>
          <w:rFonts w:ascii="Arial" w:hAnsi="Arial" w:cs="Arial"/>
          <w:spacing w:val="11"/>
          <w:sz w:val="18"/>
          <w:szCs w:val="18"/>
        </w:rPr>
        <w:t xml:space="preserve"> </w:t>
      </w:r>
      <w:r w:rsidRPr="00BE0093">
        <w:rPr>
          <w:rFonts w:ascii="Arial" w:hAnsi="Arial" w:cs="Arial"/>
          <w:sz w:val="18"/>
          <w:szCs w:val="18"/>
        </w:rPr>
        <w:t>zamenjavo</w:t>
      </w:r>
      <w:r w:rsidRPr="00BE0093">
        <w:rPr>
          <w:rFonts w:ascii="Arial" w:hAnsi="Arial" w:cs="Arial"/>
          <w:spacing w:val="9"/>
          <w:sz w:val="18"/>
          <w:szCs w:val="18"/>
        </w:rPr>
        <w:t xml:space="preserve"> </w:t>
      </w:r>
      <w:r w:rsidRPr="00BE0093">
        <w:rPr>
          <w:rFonts w:ascii="Arial" w:hAnsi="Arial" w:cs="Arial"/>
          <w:sz w:val="18"/>
          <w:szCs w:val="18"/>
        </w:rPr>
        <w:t>odgovornih</w:t>
      </w:r>
      <w:r w:rsidRPr="00BE0093">
        <w:rPr>
          <w:rFonts w:ascii="Arial" w:hAnsi="Arial" w:cs="Arial"/>
          <w:spacing w:val="13"/>
          <w:sz w:val="18"/>
          <w:szCs w:val="18"/>
        </w:rPr>
        <w:t xml:space="preserve"> </w:t>
      </w:r>
      <w:r w:rsidRPr="00BE0093">
        <w:rPr>
          <w:rFonts w:ascii="Arial" w:hAnsi="Arial" w:cs="Arial"/>
          <w:sz w:val="18"/>
          <w:szCs w:val="18"/>
        </w:rPr>
        <w:t>predstavnikov</w:t>
      </w:r>
      <w:r w:rsidRPr="00BE0093">
        <w:rPr>
          <w:rFonts w:ascii="Arial" w:hAnsi="Arial" w:cs="Arial"/>
          <w:spacing w:val="9"/>
          <w:sz w:val="18"/>
          <w:szCs w:val="18"/>
        </w:rPr>
        <w:t xml:space="preserve"> </w:t>
      </w:r>
      <w:r w:rsidRPr="00BE0093">
        <w:rPr>
          <w:rFonts w:ascii="Arial" w:hAnsi="Arial" w:cs="Arial"/>
          <w:sz w:val="18"/>
          <w:szCs w:val="18"/>
        </w:rPr>
        <w:t>lahko</w:t>
      </w:r>
      <w:r w:rsidRPr="00BE0093">
        <w:rPr>
          <w:rFonts w:ascii="Arial" w:hAnsi="Arial" w:cs="Arial"/>
          <w:spacing w:val="9"/>
          <w:sz w:val="18"/>
          <w:szCs w:val="18"/>
        </w:rPr>
        <w:t xml:space="preserve"> </w:t>
      </w:r>
      <w:r w:rsidRPr="00BE0093">
        <w:rPr>
          <w:rFonts w:ascii="Arial" w:hAnsi="Arial" w:cs="Arial"/>
          <w:sz w:val="18"/>
          <w:szCs w:val="18"/>
        </w:rPr>
        <w:t>pogodbeni</w:t>
      </w:r>
      <w:r w:rsidRPr="00BE0093">
        <w:rPr>
          <w:rFonts w:ascii="Arial" w:hAnsi="Arial" w:cs="Arial"/>
          <w:spacing w:val="13"/>
          <w:sz w:val="18"/>
          <w:szCs w:val="18"/>
        </w:rPr>
        <w:t xml:space="preserve"> </w:t>
      </w:r>
      <w:r w:rsidRPr="00BE0093">
        <w:rPr>
          <w:rFonts w:ascii="Arial" w:hAnsi="Arial" w:cs="Arial"/>
          <w:sz w:val="18"/>
          <w:szCs w:val="18"/>
        </w:rPr>
        <w:t>stranki</w:t>
      </w:r>
      <w:r w:rsidRPr="00BE0093">
        <w:rPr>
          <w:rFonts w:ascii="Arial" w:hAnsi="Arial" w:cs="Arial"/>
          <w:spacing w:val="13"/>
          <w:sz w:val="18"/>
          <w:szCs w:val="18"/>
        </w:rPr>
        <w:t xml:space="preserve"> </w:t>
      </w:r>
      <w:r w:rsidRPr="00BE0093">
        <w:rPr>
          <w:rFonts w:ascii="Arial" w:hAnsi="Arial" w:cs="Arial"/>
          <w:sz w:val="18"/>
          <w:szCs w:val="18"/>
        </w:rPr>
        <w:t>izvršita</w:t>
      </w:r>
      <w:r w:rsidRPr="00BE0093">
        <w:rPr>
          <w:rFonts w:ascii="Arial" w:hAnsi="Arial" w:cs="Arial"/>
          <w:spacing w:val="10"/>
          <w:sz w:val="18"/>
          <w:szCs w:val="18"/>
        </w:rPr>
        <w:t xml:space="preserve"> </w:t>
      </w:r>
      <w:r w:rsidRPr="00BE0093">
        <w:rPr>
          <w:rFonts w:ascii="Arial" w:hAnsi="Arial" w:cs="Arial"/>
          <w:sz w:val="18"/>
          <w:szCs w:val="18"/>
        </w:rPr>
        <w:t>s</w:t>
      </w:r>
      <w:r w:rsidRPr="00BE0093">
        <w:rPr>
          <w:rFonts w:ascii="Arial" w:hAnsi="Arial" w:cs="Arial"/>
          <w:spacing w:val="13"/>
          <w:sz w:val="18"/>
          <w:szCs w:val="18"/>
        </w:rPr>
        <w:t xml:space="preserve"> </w:t>
      </w:r>
      <w:r w:rsidRPr="00BE0093">
        <w:rPr>
          <w:rFonts w:ascii="Arial" w:hAnsi="Arial" w:cs="Arial"/>
          <w:sz w:val="18"/>
          <w:szCs w:val="18"/>
        </w:rPr>
        <w:t>pisnim</w:t>
      </w:r>
      <w:r w:rsidRPr="00BE0093">
        <w:rPr>
          <w:rFonts w:ascii="Arial" w:hAnsi="Arial" w:cs="Arial"/>
          <w:spacing w:val="-46"/>
          <w:sz w:val="18"/>
          <w:szCs w:val="18"/>
        </w:rPr>
        <w:t xml:space="preserve"> </w:t>
      </w:r>
      <w:r>
        <w:rPr>
          <w:rFonts w:ascii="Arial" w:hAnsi="Arial" w:cs="Arial"/>
          <w:spacing w:val="-46"/>
          <w:sz w:val="18"/>
          <w:szCs w:val="18"/>
        </w:rPr>
        <w:t xml:space="preserve"> </w:t>
      </w:r>
      <w:r w:rsidRPr="00BE0093">
        <w:rPr>
          <w:rFonts w:ascii="Arial" w:hAnsi="Arial" w:cs="Arial"/>
          <w:sz w:val="18"/>
          <w:szCs w:val="18"/>
        </w:rPr>
        <w:t>obvestilom nasprotni</w:t>
      </w:r>
      <w:r w:rsidRPr="00BE0093">
        <w:rPr>
          <w:rFonts w:ascii="Arial" w:hAnsi="Arial" w:cs="Arial"/>
          <w:spacing w:val="1"/>
          <w:sz w:val="18"/>
          <w:szCs w:val="18"/>
        </w:rPr>
        <w:t xml:space="preserve"> </w:t>
      </w:r>
      <w:r w:rsidRPr="00BE0093">
        <w:rPr>
          <w:rFonts w:ascii="Arial" w:hAnsi="Arial" w:cs="Arial"/>
          <w:sz w:val="18"/>
          <w:szCs w:val="18"/>
        </w:rPr>
        <w:t>pogodbeni</w:t>
      </w:r>
      <w:r w:rsidRPr="00BE0093">
        <w:rPr>
          <w:rFonts w:ascii="Arial" w:hAnsi="Arial" w:cs="Arial"/>
          <w:spacing w:val="1"/>
          <w:sz w:val="18"/>
          <w:szCs w:val="18"/>
        </w:rPr>
        <w:t xml:space="preserve"> </w:t>
      </w:r>
      <w:r w:rsidRPr="00BE0093">
        <w:rPr>
          <w:rFonts w:ascii="Arial" w:hAnsi="Arial" w:cs="Arial"/>
          <w:sz w:val="18"/>
          <w:szCs w:val="18"/>
        </w:rPr>
        <w:t>stranki.</w:t>
      </w:r>
    </w:p>
    <w:p w14:paraId="153042BB" w14:textId="61AF70A3" w:rsidR="00B83A97" w:rsidRPr="00C611E3" w:rsidRDefault="00B83A97" w:rsidP="00B83A97">
      <w:pPr>
        <w:spacing w:before="225" w:after="225"/>
        <w:jc w:val="both"/>
        <w:rPr>
          <w:rFonts w:ascii="Arial" w:hAnsi="Arial" w:cs="Arial"/>
          <w:sz w:val="18"/>
          <w:szCs w:val="18"/>
        </w:rPr>
      </w:pPr>
      <w:r>
        <w:rPr>
          <w:rFonts w:ascii="Arial" w:hAnsi="Arial" w:cs="Arial"/>
          <w:b/>
          <w:bCs/>
          <w:color w:val="000000"/>
          <w:sz w:val="18"/>
          <w:szCs w:val="18"/>
        </w:rPr>
        <w:t>XI</w:t>
      </w:r>
      <w:r w:rsidRPr="00C611E3">
        <w:rPr>
          <w:rFonts w:ascii="Arial" w:hAnsi="Arial" w:cs="Arial"/>
          <w:b/>
          <w:bCs/>
          <w:color w:val="000000"/>
          <w:sz w:val="18"/>
          <w:szCs w:val="18"/>
        </w:rPr>
        <w:t xml:space="preserve">. </w:t>
      </w:r>
      <w:r>
        <w:rPr>
          <w:rFonts w:ascii="Arial" w:hAnsi="Arial" w:cs="Arial"/>
          <w:b/>
          <w:bCs/>
          <w:color w:val="000000"/>
          <w:sz w:val="18"/>
          <w:szCs w:val="18"/>
        </w:rPr>
        <w:t>REŠEVANJE SPOROV</w:t>
      </w:r>
    </w:p>
    <w:p w14:paraId="777CA9D1" w14:textId="40465696" w:rsidR="00B83A97" w:rsidRPr="00B83A97" w:rsidRDefault="00B83A97" w:rsidP="000A65FD">
      <w:pPr>
        <w:pStyle w:val="Odstavekseznama"/>
        <w:numPr>
          <w:ilvl w:val="0"/>
          <w:numId w:val="8"/>
        </w:numPr>
        <w:spacing w:after="0"/>
        <w:jc w:val="center"/>
        <w:rPr>
          <w:rFonts w:ascii="Arial" w:hAnsi="Arial" w:cs="Arial"/>
          <w:b/>
          <w:bCs/>
          <w:color w:val="000000"/>
          <w:sz w:val="18"/>
          <w:szCs w:val="18"/>
        </w:rPr>
      </w:pPr>
      <w:r w:rsidRPr="00B83A97">
        <w:rPr>
          <w:rFonts w:ascii="Arial" w:hAnsi="Arial" w:cs="Arial"/>
          <w:b/>
          <w:bCs/>
          <w:color w:val="000000"/>
          <w:sz w:val="18"/>
          <w:szCs w:val="18"/>
        </w:rPr>
        <w:t>člen</w:t>
      </w:r>
    </w:p>
    <w:p w14:paraId="048BA560" w14:textId="77777777" w:rsidR="00B83A97" w:rsidRPr="00EC1CAA" w:rsidRDefault="00B83A97" w:rsidP="00B83A97">
      <w:pPr>
        <w:spacing w:after="0"/>
        <w:rPr>
          <w:rFonts w:ascii="Arial" w:hAnsi="Arial" w:cs="Arial"/>
          <w:b/>
          <w:bCs/>
          <w:color w:val="000000"/>
          <w:sz w:val="18"/>
          <w:szCs w:val="18"/>
        </w:rPr>
      </w:pPr>
    </w:p>
    <w:p w14:paraId="454F796C" w14:textId="1B9B79C3" w:rsidR="00B83A97" w:rsidRDefault="00B83A97" w:rsidP="00B83A97">
      <w:pPr>
        <w:jc w:val="both"/>
        <w:rPr>
          <w:rFonts w:ascii="Arial" w:eastAsia="Times New Roman" w:hAnsi="Arial" w:cs="Arial"/>
          <w:sz w:val="18"/>
          <w:szCs w:val="18"/>
          <w:lang w:eastAsia="sl-SI"/>
        </w:rPr>
      </w:pPr>
      <w:r w:rsidRPr="00B83A97">
        <w:rPr>
          <w:rFonts w:ascii="Arial" w:eastAsia="Times New Roman" w:hAnsi="Arial" w:cs="Arial"/>
          <w:sz w:val="18"/>
          <w:szCs w:val="18"/>
          <w:lang w:eastAsia="sl-SI"/>
        </w:rPr>
        <w:t xml:space="preserve">Pogodbeni stranki bosta morebitne spore iz te pogodbe reševali sporazumno, v nasprotnem primeru pa je za reševanje sporov krajevno </w:t>
      </w:r>
      <w:r w:rsidR="00106A97">
        <w:rPr>
          <w:rFonts w:ascii="Arial" w:eastAsia="Times New Roman" w:hAnsi="Arial" w:cs="Arial"/>
          <w:sz w:val="18"/>
          <w:szCs w:val="18"/>
          <w:lang w:eastAsia="sl-SI"/>
        </w:rPr>
        <w:t xml:space="preserve">in stvarno </w:t>
      </w:r>
      <w:r w:rsidRPr="00B83A97">
        <w:rPr>
          <w:rFonts w:ascii="Arial" w:eastAsia="Times New Roman" w:hAnsi="Arial" w:cs="Arial"/>
          <w:sz w:val="18"/>
          <w:szCs w:val="18"/>
          <w:lang w:eastAsia="sl-SI"/>
        </w:rPr>
        <w:t xml:space="preserve">pristojno sodišče po sedežu </w:t>
      </w:r>
      <w:proofErr w:type="spellStart"/>
      <w:r w:rsidRPr="00B83A97">
        <w:rPr>
          <w:rFonts w:ascii="Arial" w:eastAsia="Times New Roman" w:hAnsi="Arial" w:cs="Arial"/>
          <w:sz w:val="18"/>
          <w:szCs w:val="18"/>
          <w:lang w:eastAsia="sl-SI"/>
        </w:rPr>
        <w:t>koncedenta</w:t>
      </w:r>
      <w:proofErr w:type="spellEnd"/>
      <w:r w:rsidRPr="00B83A97">
        <w:rPr>
          <w:rFonts w:ascii="Arial" w:eastAsia="Times New Roman" w:hAnsi="Arial" w:cs="Arial"/>
          <w:sz w:val="18"/>
          <w:szCs w:val="18"/>
          <w:lang w:eastAsia="sl-SI"/>
        </w:rPr>
        <w:t>.</w:t>
      </w:r>
      <w:r w:rsidR="00106A97">
        <w:rPr>
          <w:rFonts w:ascii="Arial" w:eastAsia="Times New Roman" w:hAnsi="Arial" w:cs="Arial"/>
          <w:sz w:val="18"/>
          <w:szCs w:val="18"/>
          <w:lang w:eastAsia="sl-SI"/>
        </w:rPr>
        <w:t xml:space="preserve"> </w:t>
      </w:r>
    </w:p>
    <w:p w14:paraId="4523B154" w14:textId="7490A6FE" w:rsidR="00106A97" w:rsidRPr="00C611E3" w:rsidRDefault="00106A97" w:rsidP="00106A97">
      <w:pPr>
        <w:spacing w:before="225" w:after="225"/>
        <w:jc w:val="both"/>
        <w:rPr>
          <w:rFonts w:ascii="Arial" w:hAnsi="Arial" w:cs="Arial"/>
          <w:sz w:val="18"/>
          <w:szCs w:val="18"/>
        </w:rPr>
      </w:pPr>
      <w:r>
        <w:rPr>
          <w:rFonts w:ascii="Arial" w:hAnsi="Arial" w:cs="Arial"/>
          <w:b/>
          <w:bCs/>
          <w:color w:val="000000"/>
          <w:sz w:val="18"/>
          <w:szCs w:val="18"/>
        </w:rPr>
        <w:lastRenderedPageBreak/>
        <w:t>XII</w:t>
      </w:r>
      <w:r w:rsidRPr="00C611E3">
        <w:rPr>
          <w:rFonts w:ascii="Arial" w:hAnsi="Arial" w:cs="Arial"/>
          <w:b/>
          <w:bCs/>
          <w:color w:val="000000"/>
          <w:sz w:val="18"/>
          <w:szCs w:val="18"/>
        </w:rPr>
        <w:t xml:space="preserve">. </w:t>
      </w:r>
      <w:r>
        <w:rPr>
          <w:rFonts w:ascii="Arial" w:hAnsi="Arial" w:cs="Arial"/>
          <w:b/>
          <w:bCs/>
          <w:color w:val="000000"/>
          <w:sz w:val="18"/>
          <w:szCs w:val="18"/>
        </w:rPr>
        <w:t>KONČNE DOLOČBE</w:t>
      </w:r>
    </w:p>
    <w:p w14:paraId="0556AF59" w14:textId="1B9448F3" w:rsidR="00106A97" w:rsidRPr="00106A97" w:rsidRDefault="00106A97" w:rsidP="000A65FD">
      <w:pPr>
        <w:pStyle w:val="Odstavekseznama"/>
        <w:numPr>
          <w:ilvl w:val="0"/>
          <w:numId w:val="8"/>
        </w:numPr>
        <w:spacing w:after="0"/>
        <w:jc w:val="center"/>
        <w:rPr>
          <w:rFonts w:ascii="Arial" w:hAnsi="Arial" w:cs="Arial"/>
          <w:b/>
          <w:bCs/>
          <w:color w:val="000000"/>
          <w:sz w:val="18"/>
          <w:szCs w:val="18"/>
        </w:rPr>
      </w:pPr>
      <w:r w:rsidRPr="00106A97">
        <w:rPr>
          <w:rFonts w:ascii="Arial" w:hAnsi="Arial" w:cs="Arial"/>
          <w:b/>
          <w:bCs/>
          <w:color w:val="000000"/>
          <w:sz w:val="18"/>
          <w:szCs w:val="18"/>
        </w:rPr>
        <w:t>člen</w:t>
      </w:r>
    </w:p>
    <w:p w14:paraId="699195EA" w14:textId="77777777" w:rsidR="00106A97" w:rsidRPr="00EC1CAA" w:rsidRDefault="00106A97" w:rsidP="00106A97">
      <w:pPr>
        <w:spacing w:after="0"/>
        <w:rPr>
          <w:rFonts w:ascii="Arial" w:hAnsi="Arial" w:cs="Arial"/>
          <w:b/>
          <w:bCs/>
          <w:color w:val="000000"/>
          <w:sz w:val="18"/>
          <w:szCs w:val="18"/>
        </w:rPr>
      </w:pPr>
    </w:p>
    <w:p w14:paraId="34F8BAD1" w14:textId="16C79F72" w:rsidR="00106A97" w:rsidRPr="00B83A97" w:rsidRDefault="00106A97" w:rsidP="00B83A97">
      <w:pPr>
        <w:jc w:val="both"/>
        <w:rPr>
          <w:rFonts w:ascii="Arial" w:eastAsia="Times New Roman" w:hAnsi="Arial" w:cs="Arial"/>
          <w:sz w:val="18"/>
          <w:szCs w:val="18"/>
          <w:lang w:eastAsia="sl-SI"/>
        </w:rPr>
      </w:pPr>
      <w:r>
        <w:rPr>
          <w:rFonts w:ascii="Arial" w:hAnsi="Arial" w:cs="Arial"/>
          <w:color w:val="000000"/>
          <w:sz w:val="18"/>
          <w:szCs w:val="18"/>
        </w:rPr>
        <w:t>Vsaka od pogodbenih strank lahko kadarkoli predlaga spremembe ali dopolnitve te pogodbe, ki se dogovorijo in uredijo pisno v obliki sklenitve aneksa k pogodbi.</w:t>
      </w:r>
      <w:r w:rsidRPr="00C611E3">
        <w:rPr>
          <w:rFonts w:ascii="Arial" w:hAnsi="Arial" w:cs="Arial"/>
          <w:color w:val="000000"/>
          <w:sz w:val="18"/>
          <w:szCs w:val="18"/>
        </w:rPr>
        <w:t> </w:t>
      </w:r>
    </w:p>
    <w:p w14:paraId="542B575B" w14:textId="13A7B99E" w:rsidR="00112963" w:rsidRPr="00112963" w:rsidRDefault="00112963" w:rsidP="000A65FD">
      <w:pPr>
        <w:pStyle w:val="Odstavekseznama"/>
        <w:numPr>
          <w:ilvl w:val="0"/>
          <w:numId w:val="8"/>
        </w:numPr>
        <w:spacing w:after="0"/>
        <w:jc w:val="center"/>
        <w:rPr>
          <w:rFonts w:ascii="Arial" w:hAnsi="Arial" w:cs="Arial"/>
          <w:b/>
          <w:bCs/>
          <w:color w:val="000000"/>
          <w:sz w:val="18"/>
          <w:szCs w:val="18"/>
        </w:rPr>
      </w:pPr>
      <w:r w:rsidRPr="00112963">
        <w:rPr>
          <w:rFonts w:ascii="Arial" w:hAnsi="Arial" w:cs="Arial"/>
          <w:b/>
          <w:bCs/>
          <w:color w:val="000000"/>
          <w:sz w:val="18"/>
          <w:szCs w:val="18"/>
        </w:rPr>
        <w:t>člen</w:t>
      </w:r>
    </w:p>
    <w:p w14:paraId="1DC32829" w14:textId="77777777" w:rsidR="00112963" w:rsidRPr="00EC1CAA" w:rsidRDefault="00112963" w:rsidP="00112963">
      <w:pPr>
        <w:spacing w:after="0"/>
        <w:rPr>
          <w:rFonts w:ascii="Arial" w:hAnsi="Arial" w:cs="Arial"/>
          <w:b/>
          <w:bCs/>
          <w:color w:val="000000"/>
          <w:sz w:val="18"/>
          <w:szCs w:val="18"/>
        </w:rPr>
      </w:pPr>
    </w:p>
    <w:p w14:paraId="7D390941" w14:textId="1C1CE46E" w:rsidR="00112963" w:rsidRPr="00112963" w:rsidRDefault="00112963" w:rsidP="00112963">
      <w:pPr>
        <w:spacing w:after="0"/>
        <w:rPr>
          <w:rFonts w:ascii="Arial" w:hAnsi="Arial" w:cs="Arial"/>
          <w:b/>
          <w:bCs/>
          <w:color w:val="000000"/>
          <w:sz w:val="18"/>
          <w:szCs w:val="18"/>
        </w:rPr>
      </w:pPr>
      <w:r w:rsidRPr="00112963">
        <w:rPr>
          <w:rFonts w:ascii="Arial" w:hAnsi="Arial" w:cs="Arial"/>
          <w:color w:val="000000"/>
          <w:sz w:val="18"/>
          <w:szCs w:val="18"/>
        </w:rPr>
        <w:t>Pogodba je sklenjena, ko jo podpišeta obe pogodbeni stranki.</w:t>
      </w:r>
    </w:p>
    <w:p w14:paraId="10250764" w14:textId="77777777" w:rsidR="00112963" w:rsidRPr="00EC1CAA" w:rsidRDefault="00112963" w:rsidP="00112963">
      <w:pPr>
        <w:spacing w:after="0"/>
        <w:rPr>
          <w:rFonts w:ascii="Arial" w:hAnsi="Arial" w:cs="Arial"/>
          <w:b/>
          <w:bCs/>
          <w:color w:val="000000"/>
          <w:sz w:val="18"/>
          <w:szCs w:val="18"/>
        </w:rPr>
      </w:pPr>
    </w:p>
    <w:p w14:paraId="49AE9C0C" w14:textId="6BAC5A9C" w:rsidR="00112963" w:rsidRPr="00112963" w:rsidRDefault="00112963" w:rsidP="000A65FD">
      <w:pPr>
        <w:pStyle w:val="Odstavekseznama"/>
        <w:numPr>
          <w:ilvl w:val="0"/>
          <w:numId w:val="8"/>
        </w:numPr>
        <w:spacing w:after="0"/>
        <w:jc w:val="center"/>
        <w:rPr>
          <w:rFonts w:ascii="Arial" w:hAnsi="Arial" w:cs="Arial"/>
          <w:b/>
          <w:bCs/>
          <w:color w:val="000000"/>
          <w:sz w:val="18"/>
          <w:szCs w:val="18"/>
        </w:rPr>
      </w:pPr>
      <w:r w:rsidRPr="00112963">
        <w:rPr>
          <w:rFonts w:ascii="Arial" w:hAnsi="Arial" w:cs="Arial"/>
          <w:b/>
          <w:bCs/>
          <w:color w:val="000000"/>
          <w:sz w:val="18"/>
          <w:szCs w:val="18"/>
        </w:rPr>
        <w:t>člen</w:t>
      </w:r>
    </w:p>
    <w:p w14:paraId="4AA55D10" w14:textId="77777777" w:rsidR="00112963" w:rsidRPr="00EC1CAA" w:rsidRDefault="00112963" w:rsidP="00112963">
      <w:pPr>
        <w:spacing w:after="0"/>
        <w:rPr>
          <w:rFonts w:ascii="Arial" w:hAnsi="Arial" w:cs="Arial"/>
          <w:b/>
          <w:bCs/>
          <w:color w:val="000000"/>
          <w:sz w:val="18"/>
          <w:szCs w:val="18"/>
        </w:rPr>
      </w:pPr>
    </w:p>
    <w:p w14:paraId="5F54D800" w14:textId="61CAB784" w:rsidR="00106A97" w:rsidRPr="00C611E3" w:rsidRDefault="00112963" w:rsidP="00112963">
      <w:pPr>
        <w:spacing w:after="0"/>
        <w:jc w:val="both"/>
        <w:rPr>
          <w:rFonts w:ascii="Arial" w:hAnsi="Arial" w:cs="Arial"/>
          <w:sz w:val="18"/>
          <w:szCs w:val="18"/>
        </w:rPr>
      </w:pPr>
      <w:r w:rsidRPr="00C611E3">
        <w:rPr>
          <w:rFonts w:ascii="Arial" w:hAnsi="Arial" w:cs="Arial"/>
          <w:color w:val="000000"/>
          <w:sz w:val="18"/>
          <w:szCs w:val="18"/>
        </w:rPr>
        <w:t xml:space="preserve">Ta pogodba je napisana v </w:t>
      </w:r>
      <w:r w:rsidR="00D43EB2">
        <w:rPr>
          <w:rFonts w:ascii="Arial" w:hAnsi="Arial" w:cs="Arial"/>
          <w:color w:val="000000"/>
          <w:sz w:val="18"/>
          <w:szCs w:val="18"/>
        </w:rPr>
        <w:t>dveh</w:t>
      </w:r>
      <w:r>
        <w:rPr>
          <w:rFonts w:ascii="Arial" w:hAnsi="Arial" w:cs="Arial"/>
          <w:color w:val="000000"/>
          <w:sz w:val="18"/>
          <w:szCs w:val="18"/>
        </w:rPr>
        <w:t xml:space="preserve"> (</w:t>
      </w:r>
      <w:r w:rsidR="00D43EB2">
        <w:rPr>
          <w:rFonts w:ascii="Arial" w:hAnsi="Arial" w:cs="Arial"/>
          <w:color w:val="000000"/>
          <w:sz w:val="18"/>
          <w:szCs w:val="18"/>
        </w:rPr>
        <w:t>2</w:t>
      </w:r>
      <w:r>
        <w:rPr>
          <w:rFonts w:ascii="Arial" w:hAnsi="Arial" w:cs="Arial"/>
          <w:color w:val="000000"/>
          <w:sz w:val="18"/>
          <w:szCs w:val="18"/>
        </w:rPr>
        <w:t>)</w:t>
      </w:r>
      <w:r w:rsidRPr="00C611E3">
        <w:rPr>
          <w:rFonts w:ascii="Arial" w:hAnsi="Arial" w:cs="Arial"/>
          <w:color w:val="000000"/>
          <w:sz w:val="18"/>
          <w:szCs w:val="18"/>
        </w:rPr>
        <w:t xml:space="preserve"> enakih izvodih, od katerih</w:t>
      </w:r>
      <w:r>
        <w:rPr>
          <w:rFonts w:ascii="Arial" w:hAnsi="Arial" w:cs="Arial"/>
          <w:color w:val="000000"/>
          <w:sz w:val="18"/>
          <w:szCs w:val="18"/>
        </w:rPr>
        <w:t xml:space="preserve"> ima vsak značaj izvirnika in od katerih</w:t>
      </w:r>
      <w:r w:rsidRPr="00C611E3">
        <w:rPr>
          <w:rFonts w:ascii="Arial" w:hAnsi="Arial" w:cs="Arial"/>
          <w:color w:val="000000"/>
          <w:sz w:val="18"/>
          <w:szCs w:val="18"/>
        </w:rPr>
        <w:t xml:space="preserve"> prejme </w:t>
      </w:r>
      <w:r>
        <w:rPr>
          <w:rFonts w:ascii="Arial" w:hAnsi="Arial" w:cs="Arial"/>
          <w:color w:val="000000"/>
          <w:sz w:val="18"/>
          <w:szCs w:val="18"/>
        </w:rPr>
        <w:t xml:space="preserve">vsaka pogodbena stranka po </w:t>
      </w:r>
      <w:r w:rsidR="00D43EB2">
        <w:rPr>
          <w:rFonts w:ascii="Arial" w:hAnsi="Arial" w:cs="Arial"/>
          <w:color w:val="000000"/>
          <w:sz w:val="18"/>
          <w:szCs w:val="18"/>
        </w:rPr>
        <w:t>en</w:t>
      </w:r>
      <w:r>
        <w:rPr>
          <w:rFonts w:ascii="Arial" w:hAnsi="Arial" w:cs="Arial"/>
          <w:color w:val="000000"/>
          <w:sz w:val="18"/>
          <w:szCs w:val="18"/>
        </w:rPr>
        <w:t xml:space="preserve"> izvod</w:t>
      </w:r>
      <w:r w:rsidRPr="00C611E3">
        <w:rPr>
          <w:rFonts w:ascii="Arial" w:hAnsi="Arial" w:cs="Arial"/>
          <w:color w:val="000000"/>
          <w:sz w:val="18"/>
          <w:szCs w:val="18"/>
        </w:rPr>
        <w:t>.</w:t>
      </w:r>
    </w:p>
    <w:p w14:paraId="56E9B222" w14:textId="6B73B79E" w:rsidR="00EC1CAA" w:rsidRDefault="00EC1CAA" w:rsidP="00F746AB">
      <w:pPr>
        <w:spacing w:after="225"/>
        <w:jc w:val="both"/>
        <w:rPr>
          <w:rFonts w:ascii="Arial" w:hAnsi="Arial" w:cs="Arial"/>
          <w:color w:val="000000"/>
          <w:sz w:val="18"/>
          <w:szCs w:val="18"/>
        </w:rPr>
      </w:pPr>
    </w:p>
    <w:p w14:paraId="5158138C" w14:textId="77777777" w:rsidR="00112963" w:rsidRDefault="00112963" w:rsidP="00F746AB">
      <w:pPr>
        <w:spacing w:after="225"/>
        <w:jc w:val="both"/>
        <w:rPr>
          <w:rFonts w:ascii="Arial" w:hAnsi="Arial" w:cs="Arial"/>
          <w:color w:val="000000"/>
          <w:sz w:val="18"/>
          <w:szCs w:val="18"/>
        </w:rPr>
      </w:pPr>
    </w:p>
    <w:p w14:paraId="7263057A" w14:textId="5F33504C" w:rsidR="00F746AB" w:rsidRPr="00C611E3" w:rsidRDefault="00F746AB" w:rsidP="00F746AB">
      <w:pPr>
        <w:spacing w:after="225"/>
        <w:jc w:val="both"/>
        <w:rPr>
          <w:rFonts w:ascii="Arial" w:hAnsi="Arial" w:cs="Arial"/>
          <w:sz w:val="18"/>
          <w:szCs w:val="18"/>
        </w:rPr>
      </w:pPr>
      <w:r>
        <w:rPr>
          <w:rFonts w:ascii="Arial" w:hAnsi="Arial" w:cs="Arial"/>
          <w:color w:val="000000"/>
          <w:sz w:val="18"/>
          <w:szCs w:val="18"/>
        </w:rPr>
        <w:t>V</w:t>
      </w:r>
      <w:r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w:t>
      </w:r>
      <w:r w:rsidR="0057702F">
        <w:rPr>
          <w:rFonts w:ascii="Arial" w:hAnsi="Arial" w:cs="Arial"/>
          <w:color w:val="000000"/>
          <w:sz w:val="18"/>
          <w:szCs w:val="18"/>
        </w:rPr>
        <w:t>Mežici</w:t>
      </w:r>
      <w:r w:rsidRPr="00C611E3">
        <w:rPr>
          <w:rFonts w:ascii="Arial" w:hAnsi="Arial" w:cs="Arial"/>
          <w:color w:val="000000"/>
          <w:sz w:val="18"/>
          <w:szCs w:val="18"/>
        </w:rPr>
        <w:t>, dne ________________</w:t>
      </w:r>
    </w:p>
    <w:p w14:paraId="5BD61B52" w14:textId="77777777" w:rsidR="00F746AB" w:rsidRDefault="00F746AB" w:rsidP="00F746AB">
      <w:pPr>
        <w:spacing w:after="0"/>
        <w:jc w:val="both"/>
        <w:rPr>
          <w:rFonts w:ascii="Arial" w:hAnsi="Arial" w:cs="Arial"/>
          <w:sz w:val="18"/>
          <w:szCs w:val="18"/>
        </w:rPr>
      </w:pPr>
    </w:p>
    <w:p w14:paraId="3FE2F853" w14:textId="11844991" w:rsidR="00F746AB" w:rsidRDefault="00EC1CAA" w:rsidP="00F746AB">
      <w:pPr>
        <w:spacing w:after="0"/>
        <w:jc w:val="both"/>
        <w:rPr>
          <w:rFonts w:ascii="Arial" w:hAnsi="Arial" w:cs="Arial"/>
          <w:sz w:val="18"/>
          <w:szCs w:val="18"/>
        </w:rPr>
      </w:pPr>
      <w:r>
        <w:rPr>
          <w:rFonts w:ascii="Arial" w:hAnsi="Arial" w:cs="Arial"/>
          <w:sz w:val="18"/>
          <w:szCs w:val="18"/>
        </w:rPr>
        <w:t>Koncesionar</w:t>
      </w:r>
      <w:r w:rsidR="00F746AB">
        <w:rPr>
          <w:rFonts w:ascii="Arial" w:hAnsi="Arial" w:cs="Arial"/>
          <w:sz w:val="18"/>
          <w:szCs w:val="18"/>
        </w:rPr>
        <w:t>:</w:t>
      </w:r>
      <w:r w:rsidR="00F746AB">
        <w:rPr>
          <w:rFonts w:ascii="Arial" w:hAnsi="Arial" w:cs="Arial"/>
          <w:sz w:val="18"/>
          <w:szCs w:val="18"/>
        </w:rPr>
        <w:tab/>
      </w:r>
      <w:r w:rsidR="00F746AB">
        <w:rPr>
          <w:rFonts w:ascii="Arial" w:hAnsi="Arial" w:cs="Arial"/>
          <w:sz w:val="18"/>
          <w:szCs w:val="18"/>
        </w:rPr>
        <w:tab/>
      </w:r>
      <w:r w:rsidR="00F746AB">
        <w:rPr>
          <w:rFonts w:ascii="Arial" w:hAnsi="Arial" w:cs="Arial"/>
          <w:sz w:val="18"/>
          <w:szCs w:val="18"/>
        </w:rPr>
        <w:tab/>
      </w:r>
      <w:r w:rsidR="00F746AB">
        <w:rPr>
          <w:rFonts w:ascii="Arial" w:hAnsi="Arial" w:cs="Arial"/>
          <w:sz w:val="18"/>
          <w:szCs w:val="18"/>
        </w:rPr>
        <w:tab/>
      </w:r>
      <w:r w:rsidR="00F746AB">
        <w:rPr>
          <w:rFonts w:ascii="Arial" w:hAnsi="Arial" w:cs="Arial"/>
          <w:sz w:val="18"/>
          <w:szCs w:val="18"/>
        </w:rPr>
        <w:tab/>
      </w:r>
      <w:r w:rsidR="00F746AB">
        <w:rPr>
          <w:rFonts w:ascii="Arial" w:hAnsi="Arial" w:cs="Arial"/>
          <w:sz w:val="18"/>
          <w:szCs w:val="18"/>
        </w:rPr>
        <w:tab/>
      </w:r>
      <w:proofErr w:type="spellStart"/>
      <w:r>
        <w:rPr>
          <w:rFonts w:ascii="Arial" w:hAnsi="Arial" w:cs="Arial"/>
          <w:sz w:val="18"/>
          <w:szCs w:val="18"/>
        </w:rPr>
        <w:t>Koncedent</w:t>
      </w:r>
      <w:proofErr w:type="spellEnd"/>
      <w:r w:rsidR="00F746AB">
        <w:rPr>
          <w:rFonts w:ascii="Arial" w:hAnsi="Arial" w:cs="Arial"/>
          <w:sz w:val="18"/>
          <w:szCs w:val="18"/>
        </w:rPr>
        <w:t>:</w:t>
      </w:r>
    </w:p>
    <w:p w14:paraId="015D5256" w14:textId="77777777" w:rsidR="00F746AB" w:rsidRPr="00C37E24" w:rsidRDefault="00F746AB" w:rsidP="00F746AB">
      <w:pPr>
        <w:spacing w:after="0"/>
        <w:jc w:val="both"/>
        <w:rPr>
          <w:rFonts w:ascii="Arial" w:hAnsi="Arial" w:cs="Arial"/>
          <w:sz w:val="18"/>
          <w:szCs w:val="18"/>
        </w:rPr>
      </w:pPr>
    </w:p>
    <w:p w14:paraId="742C59F9" w14:textId="390C26B8" w:rsidR="00F746AB" w:rsidRPr="00C37E24" w:rsidRDefault="00F746AB" w:rsidP="00F746AB">
      <w:pPr>
        <w:spacing w:after="0"/>
        <w:jc w:val="both"/>
        <w:rPr>
          <w:rFonts w:ascii="Arial" w:hAnsi="Arial" w:cs="Arial"/>
          <w:sz w:val="18"/>
          <w:szCs w:val="18"/>
        </w:rPr>
      </w:pPr>
      <w:r w:rsidRPr="00C37E24">
        <w:rPr>
          <w:rFonts w:ascii="Arial" w:hAnsi="Arial" w:cs="Arial"/>
          <w:sz w:val="18"/>
          <w:szCs w:val="18"/>
        </w:rPr>
        <w:t>_______________________________</w:t>
      </w:r>
      <w:r w:rsidRPr="00C37E24">
        <w:rPr>
          <w:rFonts w:ascii="Arial" w:hAnsi="Arial" w:cs="Arial"/>
          <w:sz w:val="18"/>
          <w:szCs w:val="18"/>
        </w:rPr>
        <w:tab/>
      </w:r>
      <w:r w:rsidRPr="00C37E24">
        <w:rPr>
          <w:rFonts w:ascii="Arial" w:hAnsi="Arial" w:cs="Arial"/>
          <w:sz w:val="18"/>
          <w:szCs w:val="18"/>
        </w:rPr>
        <w:tab/>
      </w:r>
      <w:r w:rsidRPr="00C37E24">
        <w:rPr>
          <w:rFonts w:ascii="Arial" w:hAnsi="Arial" w:cs="Arial"/>
          <w:sz w:val="18"/>
          <w:szCs w:val="18"/>
        </w:rPr>
        <w:tab/>
        <w:t xml:space="preserve">OBČINA </w:t>
      </w:r>
      <w:r w:rsidR="00732374">
        <w:rPr>
          <w:rFonts w:ascii="Arial" w:hAnsi="Arial" w:cs="Arial"/>
          <w:sz w:val="18"/>
          <w:szCs w:val="18"/>
        </w:rPr>
        <w:t>MEŽICA</w:t>
      </w:r>
    </w:p>
    <w:p w14:paraId="64849027" w14:textId="77777777" w:rsidR="00F746AB" w:rsidRPr="00C37E24" w:rsidRDefault="00F746AB" w:rsidP="00F746AB">
      <w:pPr>
        <w:spacing w:after="0"/>
        <w:jc w:val="both"/>
        <w:rPr>
          <w:rFonts w:ascii="Arial" w:hAnsi="Arial" w:cs="Arial"/>
          <w:sz w:val="18"/>
          <w:szCs w:val="18"/>
        </w:rPr>
      </w:pPr>
    </w:p>
    <w:p w14:paraId="4C9B26B9" w14:textId="15F4C0E3" w:rsidR="00F746AB" w:rsidRPr="00C37E24" w:rsidRDefault="00F746AB" w:rsidP="00F746AB">
      <w:pPr>
        <w:spacing w:after="0"/>
        <w:jc w:val="both"/>
        <w:rPr>
          <w:rFonts w:ascii="Arial" w:hAnsi="Arial" w:cs="Arial"/>
          <w:sz w:val="18"/>
          <w:szCs w:val="18"/>
        </w:rPr>
      </w:pPr>
      <w:r w:rsidRPr="00C37E24">
        <w:rPr>
          <w:rFonts w:ascii="Arial" w:hAnsi="Arial" w:cs="Arial"/>
          <w:sz w:val="18"/>
          <w:szCs w:val="18"/>
        </w:rPr>
        <w:t>_______________________________</w:t>
      </w:r>
      <w:r w:rsidRPr="00C37E24">
        <w:rPr>
          <w:rFonts w:ascii="Arial" w:hAnsi="Arial" w:cs="Arial"/>
          <w:sz w:val="18"/>
          <w:szCs w:val="18"/>
        </w:rPr>
        <w:tab/>
      </w:r>
      <w:r w:rsidRPr="00C37E24">
        <w:rPr>
          <w:rFonts w:ascii="Arial" w:hAnsi="Arial" w:cs="Arial"/>
          <w:sz w:val="18"/>
          <w:szCs w:val="18"/>
        </w:rPr>
        <w:tab/>
      </w:r>
      <w:r w:rsidRPr="00C37E24">
        <w:rPr>
          <w:rFonts w:ascii="Arial" w:hAnsi="Arial" w:cs="Arial"/>
          <w:sz w:val="18"/>
          <w:szCs w:val="18"/>
        </w:rPr>
        <w:tab/>
      </w:r>
      <w:r w:rsidR="00732374">
        <w:rPr>
          <w:rFonts w:ascii="Arial" w:hAnsi="Arial" w:cs="Arial"/>
          <w:sz w:val="18"/>
          <w:szCs w:val="18"/>
        </w:rPr>
        <w:t>Mark Maze</w:t>
      </w:r>
      <w:r w:rsidRPr="00C37E24">
        <w:rPr>
          <w:rFonts w:ascii="Arial" w:hAnsi="Arial" w:cs="Arial"/>
          <w:sz w:val="18"/>
          <w:szCs w:val="18"/>
        </w:rPr>
        <w:t>, župan</w:t>
      </w:r>
    </w:p>
    <w:p w14:paraId="77295907" w14:textId="77777777" w:rsidR="00F746AB" w:rsidRDefault="00F746AB" w:rsidP="00F746AB">
      <w:pPr>
        <w:spacing w:after="0"/>
        <w:jc w:val="both"/>
        <w:rPr>
          <w:rFonts w:ascii="Arial" w:hAnsi="Arial" w:cs="Arial"/>
          <w:sz w:val="18"/>
          <w:szCs w:val="18"/>
        </w:rPr>
      </w:pPr>
    </w:p>
    <w:p w14:paraId="084948DF" w14:textId="77777777" w:rsidR="00F746AB" w:rsidRDefault="00F746AB" w:rsidP="00F746AB">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p w14:paraId="7E7D5911" w14:textId="77777777" w:rsidR="00F746AB" w:rsidRPr="00C611E3" w:rsidRDefault="00F746AB" w:rsidP="00F746AB">
      <w:pPr>
        <w:spacing w:after="0"/>
        <w:jc w:val="both"/>
        <w:rPr>
          <w:rFonts w:ascii="Arial" w:hAnsi="Arial" w:cs="Arial"/>
          <w:sz w:val="18"/>
          <w:szCs w:val="18"/>
        </w:rPr>
      </w:pPr>
    </w:p>
    <w:p w14:paraId="0DD5C8C3" w14:textId="77777777" w:rsidR="00F746AB" w:rsidRDefault="00F746AB" w:rsidP="00D2123A">
      <w:pPr>
        <w:tabs>
          <w:tab w:val="left" w:pos="945"/>
        </w:tabs>
        <w:rPr>
          <w:rFonts w:ascii="Arial" w:hAnsi="Arial" w:cs="Arial"/>
          <w:sz w:val="18"/>
          <w:szCs w:val="18"/>
        </w:rPr>
      </w:pPr>
    </w:p>
    <w:sectPr w:rsidR="00F746AB" w:rsidSect="00FD6FF5">
      <w:footerReference w:type="default" r:id="rId24"/>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E0D7" w14:textId="77777777" w:rsidR="0064321B" w:rsidRDefault="0064321B" w:rsidP="006975C6">
      <w:pPr>
        <w:spacing w:after="0" w:line="240" w:lineRule="auto"/>
      </w:pPr>
      <w:r>
        <w:separator/>
      </w:r>
    </w:p>
  </w:endnote>
  <w:endnote w:type="continuationSeparator" w:id="0">
    <w:p w14:paraId="7994C62A" w14:textId="77777777" w:rsidR="0064321B" w:rsidRDefault="0064321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D592" w14:textId="328BAFFE" w:rsidR="00CC2A17" w:rsidRPr="005D75B2" w:rsidRDefault="00CC2A17" w:rsidP="005D75B2">
    <w:pPr>
      <w:pStyle w:val="Glava"/>
      <w:jc w:val="center"/>
      <w:rPr>
        <w:rFonts w:ascii="Arial" w:hAnsi="Arial" w:cs="Arial"/>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664242"/>
      <w:docPartObj>
        <w:docPartGallery w:val="Page Numbers (Bottom of Page)"/>
        <w:docPartUnique/>
      </w:docPartObj>
    </w:sdtPr>
    <w:sdtEndPr>
      <w:rPr>
        <w:rFonts w:ascii="Arial" w:hAnsi="Arial" w:cs="Arial"/>
        <w:sz w:val="18"/>
        <w:szCs w:val="18"/>
      </w:rPr>
    </w:sdtEndPr>
    <w:sdtContent>
      <w:p w14:paraId="79E8C59F" w14:textId="5D340D90" w:rsidR="0064405B" w:rsidRDefault="0064405B" w:rsidP="0064405B">
        <w:pPr>
          <w:pStyle w:val="Noga"/>
          <w:jc w:val="right"/>
        </w:pPr>
      </w:p>
      <w:p w14:paraId="69E2D6FE" w14:textId="1024FA9E" w:rsidR="00CC2A17" w:rsidRPr="005D75B2" w:rsidRDefault="00000000" w:rsidP="00F36727">
        <w:pPr>
          <w:pStyle w:val="Glava"/>
          <w:jc w:val="center"/>
          <w:rPr>
            <w:rFonts w:ascii="Arial" w:hAnsi="Arial" w:cs="Arial"/>
            <w:i/>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533849"/>
      <w:docPartObj>
        <w:docPartGallery w:val="Page Numbers (Bottom of Page)"/>
        <w:docPartUnique/>
      </w:docPartObj>
    </w:sdtPr>
    <w:sdtEndPr>
      <w:rPr>
        <w:rFonts w:ascii="Arial" w:hAnsi="Arial" w:cs="Arial"/>
        <w:sz w:val="18"/>
        <w:szCs w:val="18"/>
      </w:rPr>
    </w:sdtEndPr>
    <w:sdtContent>
      <w:p w14:paraId="0040D309" w14:textId="53A24CE1" w:rsidR="00CC2A17" w:rsidRPr="004361F6" w:rsidRDefault="004361F6" w:rsidP="004361F6">
        <w:pPr>
          <w:pStyle w:val="Noga"/>
          <w:jc w:val="right"/>
          <w:rPr>
            <w:rFonts w:ascii="Arial" w:hAnsi="Arial" w:cs="Arial"/>
            <w:sz w:val="18"/>
            <w:szCs w:val="18"/>
          </w:rPr>
        </w:pPr>
        <w:r w:rsidRPr="004361F6">
          <w:rPr>
            <w:rFonts w:ascii="Arial" w:hAnsi="Arial" w:cs="Arial"/>
            <w:sz w:val="18"/>
            <w:szCs w:val="18"/>
          </w:rPr>
          <w:fldChar w:fldCharType="begin"/>
        </w:r>
        <w:r w:rsidRPr="004361F6">
          <w:rPr>
            <w:rFonts w:ascii="Arial" w:hAnsi="Arial" w:cs="Arial"/>
            <w:sz w:val="18"/>
            <w:szCs w:val="18"/>
          </w:rPr>
          <w:instrText>PAGE   \* MERGEFORMAT</w:instrText>
        </w:r>
        <w:r w:rsidRPr="004361F6">
          <w:rPr>
            <w:rFonts w:ascii="Arial" w:hAnsi="Arial" w:cs="Arial"/>
            <w:sz w:val="18"/>
            <w:szCs w:val="18"/>
          </w:rPr>
          <w:fldChar w:fldCharType="separate"/>
        </w:r>
        <w:r w:rsidRPr="004361F6">
          <w:rPr>
            <w:rFonts w:ascii="Arial" w:hAnsi="Arial" w:cs="Arial"/>
            <w:sz w:val="18"/>
            <w:szCs w:val="18"/>
          </w:rPr>
          <w:t>2</w:t>
        </w:r>
        <w:r w:rsidRPr="004361F6">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33AC" w14:textId="1B51CB67" w:rsidR="00F746AB" w:rsidRPr="009F6A9D" w:rsidRDefault="00F746AB" w:rsidP="009F6A9D">
    <w:pPr>
      <w:pStyle w:val="Glava"/>
      <w:jc w:val="center"/>
      <w:rPr>
        <w:rFonts w:ascii="Arial" w:hAnsi="Arial" w:cs="Arial"/>
        <w:i/>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5DF2" w14:textId="2B495655" w:rsidR="00F746AB" w:rsidRPr="002B3CD4" w:rsidRDefault="00F746AB" w:rsidP="002B3CD4">
    <w:pPr>
      <w:pStyle w:val="Glava"/>
      <w:jc w:val="center"/>
      <w:rPr>
        <w:rFonts w:ascii="Arial" w:hAnsi="Arial" w:cs="Arial"/>
        <w:i/>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03099" w14:textId="6723D920" w:rsidR="00F746AB" w:rsidRPr="002B3CD4" w:rsidRDefault="00F746AB" w:rsidP="002B3CD4">
    <w:pPr>
      <w:pStyle w:val="Glava"/>
      <w:jc w:val="center"/>
      <w:rPr>
        <w:rFonts w:ascii="Arial" w:hAnsi="Arial" w:cs="Arial"/>
        <w:i/>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FC29" w14:textId="4ACE32FB" w:rsidR="00F746AB" w:rsidRPr="002B3CD4" w:rsidRDefault="00F746AB" w:rsidP="002B3CD4">
    <w:pPr>
      <w:pStyle w:val="Glava"/>
      <w:jc w:val="center"/>
      <w:rPr>
        <w:rFonts w:ascii="Arial" w:hAnsi="Arial"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2A007" w14:textId="77777777" w:rsidR="0064321B" w:rsidRDefault="0064321B" w:rsidP="006975C6">
      <w:pPr>
        <w:spacing w:after="0" w:line="240" w:lineRule="auto"/>
      </w:pPr>
      <w:r>
        <w:separator/>
      </w:r>
    </w:p>
  </w:footnote>
  <w:footnote w:type="continuationSeparator" w:id="0">
    <w:p w14:paraId="3DB8FF3D" w14:textId="77777777" w:rsidR="0064321B" w:rsidRDefault="0064321B" w:rsidP="006975C6">
      <w:pPr>
        <w:spacing w:after="0" w:line="240" w:lineRule="auto"/>
      </w:pPr>
      <w:r>
        <w:continuationSeparator/>
      </w:r>
    </w:p>
  </w:footnote>
  <w:footnote w:id="1">
    <w:p w14:paraId="5D11B357" w14:textId="77777777" w:rsidR="00956C3A" w:rsidRPr="007048C7" w:rsidRDefault="00956C3A" w:rsidP="00956C3A">
      <w:pPr>
        <w:pStyle w:val="Sprotnaopomba-besedilo"/>
        <w:jc w:val="both"/>
        <w:rPr>
          <w:rFonts w:ascii="Arial" w:hAnsi="Arial" w:cs="Arial"/>
          <w:sz w:val="16"/>
          <w:szCs w:val="16"/>
        </w:rPr>
      </w:pPr>
      <w:r w:rsidRPr="007048C7">
        <w:rPr>
          <w:rStyle w:val="Sprotnaopomba-sklic"/>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7048C7">
        <w:rPr>
          <w:rFonts w:ascii="Arial" w:hAnsi="Arial" w:cs="Arial"/>
          <w:sz w:val="16"/>
          <w:szCs w:val="16"/>
        </w:rPr>
        <w:t>ZIntPK</w:t>
      </w:r>
      <w:proofErr w:type="spellEnd"/>
      <w:r w:rsidRPr="007048C7">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0F1B" w14:textId="03FEDA53" w:rsidR="00CC2A17" w:rsidRPr="006F1DA5" w:rsidRDefault="00CC2A17" w:rsidP="00DC20AC">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ab/>
    </w:r>
  </w:p>
  <w:p w14:paraId="2F227FB4" w14:textId="2D6572F2" w:rsidR="00CC2A17" w:rsidRDefault="00CC2A17" w:rsidP="002F68BC">
    <w:pPr>
      <w:pStyle w:val="Glava"/>
      <w:ind w:firstLine="708"/>
    </w:pPr>
    <w:r>
      <w:rPr>
        <w:noProof/>
      </w:rPr>
      <w:t xml:space="preserve">  </w:t>
    </w:r>
    <w:r>
      <w:rPr>
        <w:noProof/>
      </w:rPr>
      <w:tab/>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6EAC" w14:textId="3A5AD146" w:rsidR="00CC2A17" w:rsidRPr="005922CA" w:rsidRDefault="009C77ED" w:rsidP="005922CA">
    <w:pPr>
      <w:pStyle w:val="Glava"/>
      <w:jc w:val="center"/>
    </w:pPr>
    <w:r w:rsidRPr="009C77ED">
      <w:rPr>
        <w:rFonts w:ascii="Arial" w:hAnsi="Arial" w:cs="Arial"/>
        <w:noProof/>
        <w:color w:val="BFBFBF" w:themeColor="background1" w:themeShade="BF"/>
      </w:rPr>
      <w:drawing>
        <wp:inline distT="0" distB="0" distL="0" distR="0" wp14:anchorId="7C87F64A" wp14:editId="4AC673F1">
          <wp:extent cx="893928" cy="629060"/>
          <wp:effectExtent l="0" t="0" r="1905" b="0"/>
          <wp:docPr id="16582006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200677" name=""/>
                  <pic:cNvPicPr/>
                </pic:nvPicPr>
                <pic:blipFill>
                  <a:blip r:embed="rId1"/>
                  <a:stretch>
                    <a:fillRect/>
                  </a:stretch>
                </pic:blipFill>
                <pic:spPr>
                  <a:xfrm>
                    <a:off x="0" y="0"/>
                    <a:ext cx="907723" cy="63876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8D1A" w14:textId="685DFE14" w:rsidR="00CC2A17" w:rsidRPr="009C77ED" w:rsidRDefault="00CC2A17" w:rsidP="009C77E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21FFD" w14:textId="6FFA035E" w:rsidR="009C77ED" w:rsidRPr="009C77ED" w:rsidRDefault="009C77ED" w:rsidP="009C77ED">
    <w:pPr>
      <w:pStyle w:val="Glava"/>
      <w:jc w:val="center"/>
    </w:pPr>
    <w:r w:rsidRPr="009C77ED">
      <w:rPr>
        <w:noProof/>
      </w:rPr>
      <w:drawing>
        <wp:inline distT="0" distB="0" distL="0" distR="0" wp14:anchorId="65602987" wp14:editId="3E1A25CE">
          <wp:extent cx="1006522" cy="708293"/>
          <wp:effectExtent l="0" t="0" r="3175" b="0"/>
          <wp:docPr id="2502064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06410" name=""/>
                  <pic:cNvPicPr/>
                </pic:nvPicPr>
                <pic:blipFill>
                  <a:blip r:embed="rId1"/>
                  <a:stretch>
                    <a:fillRect/>
                  </a:stretch>
                </pic:blipFill>
                <pic:spPr>
                  <a:xfrm>
                    <a:off x="0" y="0"/>
                    <a:ext cx="1024851" cy="721191"/>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4C30D" w14:textId="2AEB6398" w:rsidR="00F746AB" w:rsidRDefault="009C77ED" w:rsidP="007B64CA">
    <w:pPr>
      <w:pStyle w:val="Glava"/>
      <w:jc w:val="center"/>
    </w:pPr>
    <w:r w:rsidRPr="009C77ED">
      <w:rPr>
        <w:noProof/>
      </w:rPr>
      <w:drawing>
        <wp:inline distT="0" distB="0" distL="0" distR="0" wp14:anchorId="23589523" wp14:editId="2B905E08">
          <wp:extent cx="921224" cy="648269"/>
          <wp:effectExtent l="0" t="0" r="0" b="0"/>
          <wp:docPr id="17882320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232030" name=""/>
                  <pic:cNvPicPr/>
                </pic:nvPicPr>
                <pic:blipFill>
                  <a:blip r:embed="rId1"/>
                  <a:stretch>
                    <a:fillRect/>
                  </a:stretch>
                </pic:blipFill>
                <pic:spPr>
                  <a:xfrm>
                    <a:off x="0" y="0"/>
                    <a:ext cx="936902" cy="6593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415"/>
    <w:multiLevelType w:val="hybridMultilevel"/>
    <w:tmpl w:val="FEA4A20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E7E50"/>
    <w:multiLevelType w:val="hybridMultilevel"/>
    <w:tmpl w:val="2FAE8336"/>
    <w:lvl w:ilvl="0" w:tplc="F140CC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8F7CC4"/>
    <w:multiLevelType w:val="hybridMultilevel"/>
    <w:tmpl w:val="F0D4775E"/>
    <w:lvl w:ilvl="0" w:tplc="04240011">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755884"/>
    <w:multiLevelType w:val="hybridMultilevel"/>
    <w:tmpl w:val="6C52F0E4"/>
    <w:lvl w:ilvl="0" w:tplc="03EA8002">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90CEB"/>
    <w:multiLevelType w:val="hybridMultilevel"/>
    <w:tmpl w:val="6B0AD9AA"/>
    <w:lvl w:ilvl="0" w:tplc="EADCB9C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69C3FB0"/>
    <w:multiLevelType w:val="hybridMultilevel"/>
    <w:tmpl w:val="9C90C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05586E"/>
    <w:multiLevelType w:val="hybridMultilevel"/>
    <w:tmpl w:val="5798BABA"/>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 w15:restartNumberingAfterBreak="0">
    <w:nsid w:val="08B71391"/>
    <w:multiLevelType w:val="hybridMultilevel"/>
    <w:tmpl w:val="9A4A7D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A6D2A02"/>
    <w:multiLevelType w:val="hybridMultilevel"/>
    <w:tmpl w:val="963624D0"/>
    <w:lvl w:ilvl="0" w:tplc="B1EC3C4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2C7452"/>
    <w:multiLevelType w:val="hybridMultilevel"/>
    <w:tmpl w:val="FEA4A20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5D5DAF"/>
    <w:multiLevelType w:val="hybridMultilevel"/>
    <w:tmpl w:val="09E4CA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D0FAB"/>
    <w:multiLevelType w:val="hybridMultilevel"/>
    <w:tmpl w:val="A2E23A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D947E35"/>
    <w:multiLevelType w:val="multilevel"/>
    <w:tmpl w:val="0EB24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DA5984"/>
    <w:multiLevelType w:val="hybridMultilevel"/>
    <w:tmpl w:val="C3BA402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22641F3A"/>
    <w:multiLevelType w:val="hybridMultilevel"/>
    <w:tmpl w:val="9DCE5F64"/>
    <w:lvl w:ilvl="0" w:tplc="F24CFED0">
      <w:start w:val="1"/>
      <w:numFmt w:val="decimal"/>
      <w:lvlText w:val="%1)"/>
      <w:lvlJc w:val="left"/>
      <w:pPr>
        <w:ind w:left="720" w:hanging="360"/>
      </w:pPr>
      <w:rPr>
        <w:rFonts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B37123"/>
    <w:multiLevelType w:val="hybridMultilevel"/>
    <w:tmpl w:val="FC04C0FC"/>
    <w:lvl w:ilvl="0" w:tplc="185AA51E">
      <w:start w:val="6"/>
      <w:numFmt w:val="bullet"/>
      <w:lvlText w:val=""/>
      <w:lvlJc w:val="left"/>
      <w:pPr>
        <w:ind w:left="720" w:hanging="360"/>
      </w:pPr>
      <w:rPr>
        <w:rFonts w:ascii="Symbol" w:eastAsia="Times New Roman" w:hAnsi="Symbo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BA4F2E"/>
    <w:multiLevelType w:val="multilevel"/>
    <w:tmpl w:val="A99C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52784C"/>
    <w:multiLevelType w:val="hybridMultilevel"/>
    <w:tmpl w:val="A09C2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1" w15:restartNumberingAfterBreak="0">
    <w:nsid w:val="39BC1110"/>
    <w:multiLevelType w:val="hybridMultilevel"/>
    <w:tmpl w:val="0F82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83434E"/>
    <w:multiLevelType w:val="hybridMultilevel"/>
    <w:tmpl w:val="C30A1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F22B56"/>
    <w:multiLevelType w:val="hybridMultilevel"/>
    <w:tmpl w:val="9094FA1E"/>
    <w:lvl w:ilvl="0" w:tplc="ECBCACB8">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270EDE"/>
    <w:multiLevelType w:val="multilevel"/>
    <w:tmpl w:val="FB36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B35E42"/>
    <w:multiLevelType w:val="hybridMultilevel"/>
    <w:tmpl w:val="B9965C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0A39CE"/>
    <w:multiLevelType w:val="hybridMultilevel"/>
    <w:tmpl w:val="C6A060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7EC6A85"/>
    <w:multiLevelType w:val="hybridMultilevel"/>
    <w:tmpl w:val="930A70E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0F4AE9"/>
    <w:multiLevelType w:val="hybridMultilevel"/>
    <w:tmpl w:val="91668308"/>
    <w:lvl w:ilvl="0" w:tplc="501CC9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0342A0"/>
    <w:multiLevelType w:val="hybridMultilevel"/>
    <w:tmpl w:val="DA5CB144"/>
    <w:lvl w:ilvl="0" w:tplc="9B44F69C">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85522A"/>
    <w:multiLevelType w:val="hybridMultilevel"/>
    <w:tmpl w:val="9C90C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C21331"/>
    <w:multiLevelType w:val="hybridMultilevel"/>
    <w:tmpl w:val="10BA2EA2"/>
    <w:lvl w:ilvl="0" w:tplc="886AC156">
      <w:start w:val="8"/>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B7317E"/>
    <w:multiLevelType w:val="hybridMultilevel"/>
    <w:tmpl w:val="8B2A427E"/>
    <w:lvl w:ilvl="0" w:tplc="0424000F">
      <w:start w:val="1"/>
      <w:numFmt w:val="decimal"/>
      <w:lvlText w:val="%1."/>
      <w:lvlJc w:val="left"/>
      <w:pPr>
        <w:ind w:left="1068" w:hanging="360"/>
      </w:pPr>
      <w:rPr>
        <w:rFonts w:hint="default"/>
        <w:b/>
        <w:bCs/>
        <w:i w:val="0"/>
        <w:iCs w:val="0"/>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2777178"/>
    <w:multiLevelType w:val="hybridMultilevel"/>
    <w:tmpl w:val="AC166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C63C52"/>
    <w:multiLevelType w:val="multilevel"/>
    <w:tmpl w:val="93BE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5963EA"/>
    <w:multiLevelType w:val="hybridMultilevel"/>
    <w:tmpl w:val="2BB6721C"/>
    <w:lvl w:ilvl="0" w:tplc="738C5624">
      <w:start w:val="85"/>
      <w:numFmt w:val="bullet"/>
      <w:lvlText w:val=""/>
      <w:lvlJc w:val="left"/>
      <w:pPr>
        <w:ind w:left="720" w:hanging="360"/>
      </w:pPr>
      <w:rPr>
        <w:rFonts w:ascii="Symbol" w:eastAsiaTheme="minorHAnsi"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A83995"/>
    <w:multiLevelType w:val="hybridMultilevel"/>
    <w:tmpl w:val="FEA4A20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1D5064"/>
    <w:multiLevelType w:val="multilevel"/>
    <w:tmpl w:val="9B9C4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D67DB7"/>
    <w:multiLevelType w:val="hybridMultilevel"/>
    <w:tmpl w:val="55F6405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99C5AFD"/>
    <w:multiLevelType w:val="hybridMultilevel"/>
    <w:tmpl w:val="609A63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A0341C9"/>
    <w:multiLevelType w:val="hybridMultilevel"/>
    <w:tmpl w:val="4E7A05A4"/>
    <w:lvl w:ilvl="0" w:tplc="0424000F">
      <w:start w:val="2"/>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4B3AA5"/>
    <w:multiLevelType w:val="multilevel"/>
    <w:tmpl w:val="FA1A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942CC6"/>
    <w:multiLevelType w:val="hybridMultilevel"/>
    <w:tmpl w:val="4D74C68A"/>
    <w:lvl w:ilvl="0" w:tplc="EC9CDF34">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08425E"/>
    <w:multiLevelType w:val="multilevel"/>
    <w:tmpl w:val="C77EAE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6" w15:restartNumberingAfterBreak="0">
    <w:nsid w:val="7AD33360"/>
    <w:multiLevelType w:val="hybridMultilevel"/>
    <w:tmpl w:val="2DA203F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C017BC1"/>
    <w:multiLevelType w:val="hybridMultilevel"/>
    <w:tmpl w:val="E092BBAC"/>
    <w:lvl w:ilvl="0" w:tplc="2F68379C">
      <w:start w:val="1"/>
      <w:numFmt w:val="decimal"/>
      <w:lvlText w:val="%1)"/>
      <w:lvlJc w:val="left"/>
      <w:pPr>
        <w:ind w:left="720" w:hanging="360"/>
      </w:pPr>
      <w:rPr>
        <w:rFonts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632DCB"/>
    <w:multiLevelType w:val="hybridMultilevel"/>
    <w:tmpl w:val="F634B5C2"/>
    <w:lvl w:ilvl="0" w:tplc="04240003">
      <w:start w:val="1"/>
      <w:numFmt w:val="bullet"/>
      <w:lvlText w:val="o"/>
      <w:lvlJc w:val="left"/>
      <w:pPr>
        <w:ind w:left="1788" w:hanging="360"/>
      </w:pPr>
      <w:rPr>
        <w:rFonts w:ascii="Courier New" w:hAnsi="Courier New" w:cs="Courier New"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9" w15:restartNumberingAfterBreak="0">
    <w:nsid w:val="7F7214CC"/>
    <w:multiLevelType w:val="hybridMultilevel"/>
    <w:tmpl w:val="FD40317E"/>
    <w:lvl w:ilvl="0" w:tplc="1BF6FAA2">
      <w:start w:val="1"/>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8708813">
    <w:abstractNumId w:val="20"/>
  </w:num>
  <w:num w:numId="2" w16cid:durableId="316157585">
    <w:abstractNumId w:val="45"/>
  </w:num>
  <w:num w:numId="3" w16cid:durableId="959606444">
    <w:abstractNumId w:val="39"/>
  </w:num>
  <w:num w:numId="4" w16cid:durableId="556165356">
    <w:abstractNumId w:val="14"/>
  </w:num>
  <w:num w:numId="5" w16cid:durableId="956374039">
    <w:abstractNumId w:val="35"/>
  </w:num>
  <w:num w:numId="6" w16cid:durableId="1707363502">
    <w:abstractNumId w:val="31"/>
  </w:num>
  <w:num w:numId="7" w16cid:durableId="1944681388">
    <w:abstractNumId w:val="49"/>
  </w:num>
  <w:num w:numId="8" w16cid:durableId="1388214952">
    <w:abstractNumId w:val="30"/>
  </w:num>
  <w:num w:numId="9" w16cid:durableId="997735771">
    <w:abstractNumId w:val="7"/>
  </w:num>
  <w:num w:numId="10" w16cid:durableId="1343623940">
    <w:abstractNumId w:val="13"/>
  </w:num>
  <w:num w:numId="11" w16cid:durableId="1760248846">
    <w:abstractNumId w:val="11"/>
  </w:num>
  <w:num w:numId="12" w16cid:durableId="1509370611">
    <w:abstractNumId w:val="46"/>
  </w:num>
  <w:num w:numId="13" w16cid:durableId="974334941">
    <w:abstractNumId w:val="32"/>
  </w:num>
  <w:num w:numId="14" w16cid:durableId="62069818">
    <w:abstractNumId w:val="28"/>
  </w:num>
  <w:num w:numId="15" w16cid:durableId="819539852">
    <w:abstractNumId w:val="6"/>
  </w:num>
  <w:num w:numId="16" w16cid:durableId="1118187267">
    <w:abstractNumId w:val="27"/>
  </w:num>
  <w:num w:numId="17" w16cid:durableId="1604144478">
    <w:abstractNumId w:val="22"/>
  </w:num>
  <w:num w:numId="18" w16cid:durableId="1883516598">
    <w:abstractNumId w:val="47"/>
  </w:num>
  <w:num w:numId="19" w16cid:durableId="1858887507">
    <w:abstractNumId w:val="15"/>
  </w:num>
  <w:num w:numId="20" w16cid:durableId="1204174711">
    <w:abstractNumId w:val="38"/>
  </w:num>
  <w:num w:numId="21" w16cid:durableId="183205561">
    <w:abstractNumId w:val="18"/>
  </w:num>
  <w:num w:numId="22" w16cid:durableId="1971784200">
    <w:abstractNumId w:val="10"/>
  </w:num>
  <w:num w:numId="23" w16cid:durableId="1875339706">
    <w:abstractNumId w:val="3"/>
  </w:num>
  <w:num w:numId="24" w16cid:durableId="854419930">
    <w:abstractNumId w:val="1"/>
  </w:num>
  <w:num w:numId="25" w16cid:durableId="1535462769">
    <w:abstractNumId w:val="9"/>
  </w:num>
  <w:num w:numId="26" w16cid:durableId="1233470175">
    <w:abstractNumId w:val="21"/>
  </w:num>
  <w:num w:numId="27" w16cid:durableId="296574924">
    <w:abstractNumId w:val="33"/>
  </w:num>
  <w:num w:numId="28" w16cid:durableId="400566659">
    <w:abstractNumId w:val="16"/>
  </w:num>
  <w:num w:numId="29" w16cid:durableId="886989845">
    <w:abstractNumId w:val="25"/>
  </w:num>
  <w:num w:numId="30" w16cid:durableId="912475254">
    <w:abstractNumId w:val="0"/>
  </w:num>
  <w:num w:numId="31" w16cid:durableId="1986855412">
    <w:abstractNumId w:val="41"/>
  </w:num>
  <w:num w:numId="32" w16cid:durableId="1631983647">
    <w:abstractNumId w:val="2"/>
  </w:num>
  <w:num w:numId="33" w16cid:durableId="231502399">
    <w:abstractNumId w:val="5"/>
  </w:num>
  <w:num w:numId="34" w16cid:durableId="490559024">
    <w:abstractNumId w:val="19"/>
  </w:num>
  <w:num w:numId="35" w16cid:durableId="1274020925">
    <w:abstractNumId w:val="36"/>
  </w:num>
  <w:num w:numId="36" w16cid:durableId="1272934710">
    <w:abstractNumId w:val="43"/>
  </w:num>
  <w:num w:numId="37" w16cid:durableId="1292976082">
    <w:abstractNumId w:val="8"/>
  </w:num>
  <w:num w:numId="38" w16cid:durableId="1137802685">
    <w:abstractNumId w:val="42"/>
  </w:num>
  <w:num w:numId="39" w16cid:durableId="452404495">
    <w:abstractNumId w:val="48"/>
  </w:num>
  <w:num w:numId="40" w16cid:durableId="1663390754">
    <w:abstractNumId w:val="12"/>
  </w:num>
  <w:num w:numId="41" w16cid:durableId="22824140">
    <w:abstractNumId w:val="4"/>
  </w:num>
  <w:num w:numId="42" w16cid:durableId="1258562401">
    <w:abstractNumId w:val="34"/>
  </w:num>
  <w:num w:numId="43" w16cid:durableId="755858291">
    <w:abstractNumId w:val="26"/>
  </w:num>
  <w:num w:numId="44" w16cid:durableId="695303385">
    <w:abstractNumId w:val="40"/>
  </w:num>
  <w:num w:numId="45" w16cid:durableId="538707589">
    <w:abstractNumId w:val="29"/>
  </w:num>
  <w:num w:numId="46" w16cid:durableId="1736902176">
    <w:abstractNumId w:val="44"/>
  </w:num>
  <w:num w:numId="47" w16cid:durableId="1416244745">
    <w:abstractNumId w:val="23"/>
  </w:num>
  <w:num w:numId="48" w16cid:durableId="1763263114">
    <w:abstractNumId w:val="17"/>
  </w:num>
  <w:num w:numId="49" w16cid:durableId="1879583856">
    <w:abstractNumId w:val="37"/>
  </w:num>
  <w:num w:numId="50" w16cid:durableId="35515447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901"/>
    <w:rsid w:val="000025E3"/>
    <w:rsid w:val="000028ED"/>
    <w:rsid w:val="00003179"/>
    <w:rsid w:val="00003AB5"/>
    <w:rsid w:val="000040A0"/>
    <w:rsid w:val="000044EF"/>
    <w:rsid w:val="00021212"/>
    <w:rsid w:val="00027D2D"/>
    <w:rsid w:val="00027F41"/>
    <w:rsid w:val="00034D36"/>
    <w:rsid w:val="00035008"/>
    <w:rsid w:val="00037A49"/>
    <w:rsid w:val="00042BD8"/>
    <w:rsid w:val="0004305F"/>
    <w:rsid w:val="00043098"/>
    <w:rsid w:val="00043885"/>
    <w:rsid w:val="00043DDE"/>
    <w:rsid w:val="00043F5B"/>
    <w:rsid w:val="0004430C"/>
    <w:rsid w:val="00047004"/>
    <w:rsid w:val="00047EE9"/>
    <w:rsid w:val="00053458"/>
    <w:rsid w:val="00056CDB"/>
    <w:rsid w:val="00060B36"/>
    <w:rsid w:val="00062CA2"/>
    <w:rsid w:val="00062EEB"/>
    <w:rsid w:val="00063D04"/>
    <w:rsid w:val="000647DC"/>
    <w:rsid w:val="00064AE5"/>
    <w:rsid w:val="00072163"/>
    <w:rsid w:val="00072FA1"/>
    <w:rsid w:val="00073CD6"/>
    <w:rsid w:val="00074046"/>
    <w:rsid w:val="00075EA6"/>
    <w:rsid w:val="000773DC"/>
    <w:rsid w:val="000814EE"/>
    <w:rsid w:val="00082A73"/>
    <w:rsid w:val="00090A7B"/>
    <w:rsid w:val="00090D05"/>
    <w:rsid w:val="000927A6"/>
    <w:rsid w:val="00092C7C"/>
    <w:rsid w:val="00094233"/>
    <w:rsid w:val="00094CE9"/>
    <w:rsid w:val="00096899"/>
    <w:rsid w:val="00097F4A"/>
    <w:rsid w:val="000A19AA"/>
    <w:rsid w:val="000A20B2"/>
    <w:rsid w:val="000A59F6"/>
    <w:rsid w:val="000A65FD"/>
    <w:rsid w:val="000A69A6"/>
    <w:rsid w:val="000A7708"/>
    <w:rsid w:val="000A7C69"/>
    <w:rsid w:val="000B0F56"/>
    <w:rsid w:val="000B1409"/>
    <w:rsid w:val="000B39E4"/>
    <w:rsid w:val="000B532C"/>
    <w:rsid w:val="000B552C"/>
    <w:rsid w:val="000C110D"/>
    <w:rsid w:val="000C5527"/>
    <w:rsid w:val="000C5EC4"/>
    <w:rsid w:val="000C758B"/>
    <w:rsid w:val="000D0125"/>
    <w:rsid w:val="000D3DC6"/>
    <w:rsid w:val="000D559E"/>
    <w:rsid w:val="000D571D"/>
    <w:rsid w:val="000D7C90"/>
    <w:rsid w:val="000E1FA5"/>
    <w:rsid w:val="000E5262"/>
    <w:rsid w:val="000E76C6"/>
    <w:rsid w:val="000F3583"/>
    <w:rsid w:val="000F3C93"/>
    <w:rsid w:val="000F4534"/>
    <w:rsid w:val="00101ABF"/>
    <w:rsid w:val="00102727"/>
    <w:rsid w:val="00103220"/>
    <w:rsid w:val="0010371D"/>
    <w:rsid w:val="00106A97"/>
    <w:rsid w:val="00111578"/>
    <w:rsid w:val="00112963"/>
    <w:rsid w:val="001154BA"/>
    <w:rsid w:val="00115901"/>
    <w:rsid w:val="00123704"/>
    <w:rsid w:val="00127127"/>
    <w:rsid w:val="0012729E"/>
    <w:rsid w:val="00130378"/>
    <w:rsid w:val="0013098F"/>
    <w:rsid w:val="00134316"/>
    <w:rsid w:val="00134892"/>
    <w:rsid w:val="00134EBF"/>
    <w:rsid w:val="00135179"/>
    <w:rsid w:val="0013558B"/>
    <w:rsid w:val="00136E96"/>
    <w:rsid w:val="00137967"/>
    <w:rsid w:val="001414FF"/>
    <w:rsid w:val="00143C11"/>
    <w:rsid w:val="00146538"/>
    <w:rsid w:val="00146621"/>
    <w:rsid w:val="00147492"/>
    <w:rsid w:val="00151104"/>
    <w:rsid w:val="00151B2C"/>
    <w:rsid w:val="00151FAC"/>
    <w:rsid w:val="001529CE"/>
    <w:rsid w:val="00153E53"/>
    <w:rsid w:val="00154D08"/>
    <w:rsid w:val="00156307"/>
    <w:rsid w:val="001563DB"/>
    <w:rsid w:val="001572F0"/>
    <w:rsid w:val="00161814"/>
    <w:rsid w:val="00162714"/>
    <w:rsid w:val="001640C1"/>
    <w:rsid w:val="00164554"/>
    <w:rsid w:val="0016513F"/>
    <w:rsid w:val="001679BD"/>
    <w:rsid w:val="00167B4A"/>
    <w:rsid w:val="001721E6"/>
    <w:rsid w:val="0017365C"/>
    <w:rsid w:val="0017455B"/>
    <w:rsid w:val="0017463D"/>
    <w:rsid w:val="001846FA"/>
    <w:rsid w:val="00190362"/>
    <w:rsid w:val="001A0147"/>
    <w:rsid w:val="001A326F"/>
    <w:rsid w:val="001B039B"/>
    <w:rsid w:val="001B1904"/>
    <w:rsid w:val="001B2686"/>
    <w:rsid w:val="001B32E2"/>
    <w:rsid w:val="001B513A"/>
    <w:rsid w:val="001B6634"/>
    <w:rsid w:val="001B7E9A"/>
    <w:rsid w:val="001C08D5"/>
    <w:rsid w:val="001C1993"/>
    <w:rsid w:val="001C491D"/>
    <w:rsid w:val="001D087E"/>
    <w:rsid w:val="001D4F98"/>
    <w:rsid w:val="001D552D"/>
    <w:rsid w:val="001D5574"/>
    <w:rsid w:val="001D601D"/>
    <w:rsid w:val="001E13FD"/>
    <w:rsid w:val="001E3B54"/>
    <w:rsid w:val="001E3F3F"/>
    <w:rsid w:val="001F2CF5"/>
    <w:rsid w:val="001F3685"/>
    <w:rsid w:val="001F5216"/>
    <w:rsid w:val="001F5816"/>
    <w:rsid w:val="001F6F6D"/>
    <w:rsid w:val="00201B5C"/>
    <w:rsid w:val="00202662"/>
    <w:rsid w:val="0020272F"/>
    <w:rsid w:val="002047B4"/>
    <w:rsid w:val="00204EDB"/>
    <w:rsid w:val="00210FCA"/>
    <w:rsid w:val="00211DD6"/>
    <w:rsid w:val="002137D8"/>
    <w:rsid w:val="002168BD"/>
    <w:rsid w:val="00217B96"/>
    <w:rsid w:val="00220C72"/>
    <w:rsid w:val="00220CC9"/>
    <w:rsid w:val="002221EC"/>
    <w:rsid w:val="00223527"/>
    <w:rsid w:val="00223CFF"/>
    <w:rsid w:val="00223FEA"/>
    <w:rsid w:val="0022639B"/>
    <w:rsid w:val="00226499"/>
    <w:rsid w:val="00233A94"/>
    <w:rsid w:val="002349C7"/>
    <w:rsid w:val="00236C1F"/>
    <w:rsid w:val="00236EAF"/>
    <w:rsid w:val="00242FAD"/>
    <w:rsid w:val="00251044"/>
    <w:rsid w:val="00253C8E"/>
    <w:rsid w:val="00254684"/>
    <w:rsid w:val="00256F71"/>
    <w:rsid w:val="00257887"/>
    <w:rsid w:val="00260DCE"/>
    <w:rsid w:val="00261311"/>
    <w:rsid w:val="002617B1"/>
    <w:rsid w:val="002634AA"/>
    <w:rsid w:val="0026364B"/>
    <w:rsid w:val="00264137"/>
    <w:rsid w:val="0026578A"/>
    <w:rsid w:val="00266013"/>
    <w:rsid w:val="00267243"/>
    <w:rsid w:val="00275FB7"/>
    <w:rsid w:val="00281278"/>
    <w:rsid w:val="00286650"/>
    <w:rsid w:val="00287C8C"/>
    <w:rsid w:val="00293374"/>
    <w:rsid w:val="002945A7"/>
    <w:rsid w:val="00294B42"/>
    <w:rsid w:val="0029527D"/>
    <w:rsid w:val="00295A1F"/>
    <w:rsid w:val="00295FD2"/>
    <w:rsid w:val="00297286"/>
    <w:rsid w:val="002A2A48"/>
    <w:rsid w:val="002A327D"/>
    <w:rsid w:val="002A431F"/>
    <w:rsid w:val="002A4449"/>
    <w:rsid w:val="002B1613"/>
    <w:rsid w:val="002B4E58"/>
    <w:rsid w:val="002B6574"/>
    <w:rsid w:val="002B74E6"/>
    <w:rsid w:val="002C01CB"/>
    <w:rsid w:val="002C06DF"/>
    <w:rsid w:val="002C0A14"/>
    <w:rsid w:val="002C2938"/>
    <w:rsid w:val="002C6C4A"/>
    <w:rsid w:val="002C6CAF"/>
    <w:rsid w:val="002D043B"/>
    <w:rsid w:val="002D56DF"/>
    <w:rsid w:val="002D58B5"/>
    <w:rsid w:val="002D679F"/>
    <w:rsid w:val="002D6CBC"/>
    <w:rsid w:val="002E0FAE"/>
    <w:rsid w:val="002E22DE"/>
    <w:rsid w:val="002E57AB"/>
    <w:rsid w:val="002E742F"/>
    <w:rsid w:val="002F2455"/>
    <w:rsid w:val="002F671B"/>
    <w:rsid w:val="002F68BC"/>
    <w:rsid w:val="00300635"/>
    <w:rsid w:val="00301D78"/>
    <w:rsid w:val="00305088"/>
    <w:rsid w:val="0030600A"/>
    <w:rsid w:val="003064AC"/>
    <w:rsid w:val="00306C57"/>
    <w:rsid w:val="003107D6"/>
    <w:rsid w:val="003158CB"/>
    <w:rsid w:val="00321F09"/>
    <w:rsid w:val="00324D99"/>
    <w:rsid w:val="00326918"/>
    <w:rsid w:val="00326B37"/>
    <w:rsid w:val="00330146"/>
    <w:rsid w:val="00330D38"/>
    <w:rsid w:val="0033249E"/>
    <w:rsid w:val="00337E4D"/>
    <w:rsid w:val="00341D26"/>
    <w:rsid w:val="00342FD8"/>
    <w:rsid w:val="00343395"/>
    <w:rsid w:val="00343BAB"/>
    <w:rsid w:val="00344377"/>
    <w:rsid w:val="003462EA"/>
    <w:rsid w:val="003478E6"/>
    <w:rsid w:val="00352E92"/>
    <w:rsid w:val="00354161"/>
    <w:rsid w:val="00354F43"/>
    <w:rsid w:val="00356366"/>
    <w:rsid w:val="003569DE"/>
    <w:rsid w:val="0035765E"/>
    <w:rsid w:val="00363A67"/>
    <w:rsid w:val="003647D1"/>
    <w:rsid w:val="00366044"/>
    <w:rsid w:val="003667F6"/>
    <w:rsid w:val="00367759"/>
    <w:rsid w:val="00371D90"/>
    <w:rsid w:val="00373405"/>
    <w:rsid w:val="00373754"/>
    <w:rsid w:val="00373F65"/>
    <w:rsid w:val="00375D0A"/>
    <w:rsid w:val="00383851"/>
    <w:rsid w:val="00386234"/>
    <w:rsid w:val="003878E6"/>
    <w:rsid w:val="00391513"/>
    <w:rsid w:val="00392721"/>
    <w:rsid w:val="003963B0"/>
    <w:rsid w:val="0039691C"/>
    <w:rsid w:val="00396C83"/>
    <w:rsid w:val="003A0895"/>
    <w:rsid w:val="003A1AA2"/>
    <w:rsid w:val="003A21D9"/>
    <w:rsid w:val="003A3286"/>
    <w:rsid w:val="003A3837"/>
    <w:rsid w:val="003A44DE"/>
    <w:rsid w:val="003A6A03"/>
    <w:rsid w:val="003B6FAA"/>
    <w:rsid w:val="003B754C"/>
    <w:rsid w:val="003B7917"/>
    <w:rsid w:val="003C1B46"/>
    <w:rsid w:val="003C1E57"/>
    <w:rsid w:val="003C4991"/>
    <w:rsid w:val="003C50BD"/>
    <w:rsid w:val="003C60C1"/>
    <w:rsid w:val="003C701A"/>
    <w:rsid w:val="003D69F8"/>
    <w:rsid w:val="003D75D0"/>
    <w:rsid w:val="003D7C20"/>
    <w:rsid w:val="003E5EF6"/>
    <w:rsid w:val="003E7AF5"/>
    <w:rsid w:val="003F08AA"/>
    <w:rsid w:val="003F0F53"/>
    <w:rsid w:val="003F1C91"/>
    <w:rsid w:val="003F2A55"/>
    <w:rsid w:val="003F3E6F"/>
    <w:rsid w:val="003F6190"/>
    <w:rsid w:val="003F61E6"/>
    <w:rsid w:val="003F659A"/>
    <w:rsid w:val="003F685C"/>
    <w:rsid w:val="00400ED7"/>
    <w:rsid w:val="004027F8"/>
    <w:rsid w:val="00402C7E"/>
    <w:rsid w:val="004030F2"/>
    <w:rsid w:val="00403E90"/>
    <w:rsid w:val="00404F90"/>
    <w:rsid w:val="004077CE"/>
    <w:rsid w:val="004077EB"/>
    <w:rsid w:val="0041166A"/>
    <w:rsid w:val="004134B7"/>
    <w:rsid w:val="004142F2"/>
    <w:rsid w:val="004148FA"/>
    <w:rsid w:val="0041741E"/>
    <w:rsid w:val="00417C2B"/>
    <w:rsid w:val="00420C21"/>
    <w:rsid w:val="004210F0"/>
    <w:rsid w:val="00421DD6"/>
    <w:rsid w:val="00425A26"/>
    <w:rsid w:val="004260F7"/>
    <w:rsid w:val="00430B0F"/>
    <w:rsid w:val="00431D81"/>
    <w:rsid w:val="00432940"/>
    <w:rsid w:val="004361F6"/>
    <w:rsid w:val="004373DE"/>
    <w:rsid w:val="00437AEC"/>
    <w:rsid w:val="00440A1D"/>
    <w:rsid w:val="004424D1"/>
    <w:rsid w:val="00442FB5"/>
    <w:rsid w:val="004433BD"/>
    <w:rsid w:val="00443EDC"/>
    <w:rsid w:val="0044565B"/>
    <w:rsid w:val="004511E3"/>
    <w:rsid w:val="0045162F"/>
    <w:rsid w:val="0045441E"/>
    <w:rsid w:val="00454FD1"/>
    <w:rsid w:val="00455DCA"/>
    <w:rsid w:val="00461472"/>
    <w:rsid w:val="00462AA2"/>
    <w:rsid w:val="00462CA2"/>
    <w:rsid w:val="00463D93"/>
    <w:rsid w:val="004643F1"/>
    <w:rsid w:val="00465F93"/>
    <w:rsid w:val="00467FEA"/>
    <w:rsid w:val="00470096"/>
    <w:rsid w:val="004702FB"/>
    <w:rsid w:val="00470324"/>
    <w:rsid w:val="00471503"/>
    <w:rsid w:val="00474122"/>
    <w:rsid w:val="00476D4A"/>
    <w:rsid w:val="0048102C"/>
    <w:rsid w:val="00481C9D"/>
    <w:rsid w:val="0048350A"/>
    <w:rsid w:val="00484CBB"/>
    <w:rsid w:val="00492B16"/>
    <w:rsid w:val="0049479E"/>
    <w:rsid w:val="004968F8"/>
    <w:rsid w:val="004A1267"/>
    <w:rsid w:val="004A293A"/>
    <w:rsid w:val="004A364A"/>
    <w:rsid w:val="004A417B"/>
    <w:rsid w:val="004A5524"/>
    <w:rsid w:val="004A559E"/>
    <w:rsid w:val="004A65A7"/>
    <w:rsid w:val="004B2068"/>
    <w:rsid w:val="004B4FCD"/>
    <w:rsid w:val="004C0174"/>
    <w:rsid w:val="004C01F9"/>
    <w:rsid w:val="004C1603"/>
    <w:rsid w:val="004C272A"/>
    <w:rsid w:val="004C3310"/>
    <w:rsid w:val="004C4D88"/>
    <w:rsid w:val="004C64CD"/>
    <w:rsid w:val="004C7E10"/>
    <w:rsid w:val="004D153E"/>
    <w:rsid w:val="004D1AB5"/>
    <w:rsid w:val="004D2F9F"/>
    <w:rsid w:val="004D41A8"/>
    <w:rsid w:val="004D4C86"/>
    <w:rsid w:val="004D51B7"/>
    <w:rsid w:val="004D6AD8"/>
    <w:rsid w:val="004D7D19"/>
    <w:rsid w:val="004E0820"/>
    <w:rsid w:val="004E272D"/>
    <w:rsid w:val="004E27CE"/>
    <w:rsid w:val="004E5606"/>
    <w:rsid w:val="004E7181"/>
    <w:rsid w:val="004F1D15"/>
    <w:rsid w:val="004F2927"/>
    <w:rsid w:val="004F4497"/>
    <w:rsid w:val="004F6E05"/>
    <w:rsid w:val="005001FC"/>
    <w:rsid w:val="00511950"/>
    <w:rsid w:val="00511BE1"/>
    <w:rsid w:val="00511CD0"/>
    <w:rsid w:val="00512569"/>
    <w:rsid w:val="00513213"/>
    <w:rsid w:val="005142BF"/>
    <w:rsid w:val="00514BBB"/>
    <w:rsid w:val="005176D4"/>
    <w:rsid w:val="0051780C"/>
    <w:rsid w:val="00517D5D"/>
    <w:rsid w:val="0052142A"/>
    <w:rsid w:val="00522671"/>
    <w:rsid w:val="0052338E"/>
    <w:rsid w:val="005233A3"/>
    <w:rsid w:val="00524B33"/>
    <w:rsid w:val="0053064F"/>
    <w:rsid w:val="0053510E"/>
    <w:rsid w:val="00535C3F"/>
    <w:rsid w:val="0053622B"/>
    <w:rsid w:val="00540B59"/>
    <w:rsid w:val="00541F63"/>
    <w:rsid w:val="005423BF"/>
    <w:rsid w:val="0054538B"/>
    <w:rsid w:val="00545726"/>
    <w:rsid w:val="00545FAB"/>
    <w:rsid w:val="00546E7D"/>
    <w:rsid w:val="0054701D"/>
    <w:rsid w:val="0055011F"/>
    <w:rsid w:val="005514EF"/>
    <w:rsid w:val="00551968"/>
    <w:rsid w:val="00553B40"/>
    <w:rsid w:val="00554D01"/>
    <w:rsid w:val="00555067"/>
    <w:rsid w:val="0055545D"/>
    <w:rsid w:val="005555E8"/>
    <w:rsid w:val="00557A84"/>
    <w:rsid w:val="00557BA7"/>
    <w:rsid w:val="00562C94"/>
    <w:rsid w:val="00563C96"/>
    <w:rsid w:val="00563CBF"/>
    <w:rsid w:val="00564918"/>
    <w:rsid w:val="00565738"/>
    <w:rsid w:val="00565763"/>
    <w:rsid w:val="00565B33"/>
    <w:rsid w:val="00573065"/>
    <w:rsid w:val="00574189"/>
    <w:rsid w:val="005741A3"/>
    <w:rsid w:val="005755FF"/>
    <w:rsid w:val="005760ED"/>
    <w:rsid w:val="0057622D"/>
    <w:rsid w:val="00576ECD"/>
    <w:rsid w:val="0057702F"/>
    <w:rsid w:val="00581080"/>
    <w:rsid w:val="00583467"/>
    <w:rsid w:val="0058353A"/>
    <w:rsid w:val="0058439C"/>
    <w:rsid w:val="00584C12"/>
    <w:rsid w:val="005853C3"/>
    <w:rsid w:val="00586DA6"/>
    <w:rsid w:val="005922CA"/>
    <w:rsid w:val="00592877"/>
    <w:rsid w:val="00595732"/>
    <w:rsid w:val="00596335"/>
    <w:rsid w:val="00596DF2"/>
    <w:rsid w:val="0059741B"/>
    <w:rsid w:val="005A127D"/>
    <w:rsid w:val="005A18E1"/>
    <w:rsid w:val="005A1F86"/>
    <w:rsid w:val="005A418C"/>
    <w:rsid w:val="005A4388"/>
    <w:rsid w:val="005A47B9"/>
    <w:rsid w:val="005A5447"/>
    <w:rsid w:val="005A6066"/>
    <w:rsid w:val="005B0488"/>
    <w:rsid w:val="005B1248"/>
    <w:rsid w:val="005B211F"/>
    <w:rsid w:val="005B25E3"/>
    <w:rsid w:val="005B6195"/>
    <w:rsid w:val="005C04CB"/>
    <w:rsid w:val="005C53FF"/>
    <w:rsid w:val="005C55F9"/>
    <w:rsid w:val="005C5F8A"/>
    <w:rsid w:val="005D0430"/>
    <w:rsid w:val="005D3DD1"/>
    <w:rsid w:val="005D47A2"/>
    <w:rsid w:val="005D61DF"/>
    <w:rsid w:val="005D75B2"/>
    <w:rsid w:val="005D7A96"/>
    <w:rsid w:val="005E204B"/>
    <w:rsid w:val="005E2AD4"/>
    <w:rsid w:val="005E323E"/>
    <w:rsid w:val="005E509B"/>
    <w:rsid w:val="005F0744"/>
    <w:rsid w:val="005F0D17"/>
    <w:rsid w:val="005F0E89"/>
    <w:rsid w:val="005F348F"/>
    <w:rsid w:val="005F643C"/>
    <w:rsid w:val="00603E42"/>
    <w:rsid w:val="00606981"/>
    <w:rsid w:val="00607B67"/>
    <w:rsid w:val="006159AA"/>
    <w:rsid w:val="006212CE"/>
    <w:rsid w:val="00624128"/>
    <w:rsid w:val="00626DF4"/>
    <w:rsid w:val="00627288"/>
    <w:rsid w:val="00630A0A"/>
    <w:rsid w:val="00631981"/>
    <w:rsid w:val="0063325C"/>
    <w:rsid w:val="006347C3"/>
    <w:rsid w:val="006351FE"/>
    <w:rsid w:val="0063573D"/>
    <w:rsid w:val="00640859"/>
    <w:rsid w:val="00641198"/>
    <w:rsid w:val="0064321B"/>
    <w:rsid w:val="00643EAE"/>
    <w:rsid w:val="0064405B"/>
    <w:rsid w:val="00644D60"/>
    <w:rsid w:val="00645648"/>
    <w:rsid w:val="00645900"/>
    <w:rsid w:val="00646F71"/>
    <w:rsid w:val="00647F0A"/>
    <w:rsid w:val="006529F9"/>
    <w:rsid w:val="00655DB8"/>
    <w:rsid w:val="006636E0"/>
    <w:rsid w:val="0066498C"/>
    <w:rsid w:val="00675205"/>
    <w:rsid w:val="00676207"/>
    <w:rsid w:val="00681A00"/>
    <w:rsid w:val="00682617"/>
    <w:rsid w:val="006835D1"/>
    <w:rsid w:val="00683DFD"/>
    <w:rsid w:val="00686BC6"/>
    <w:rsid w:val="00687EFE"/>
    <w:rsid w:val="0069024A"/>
    <w:rsid w:val="0069298B"/>
    <w:rsid w:val="006936D6"/>
    <w:rsid w:val="006938BC"/>
    <w:rsid w:val="00694C23"/>
    <w:rsid w:val="006975C6"/>
    <w:rsid w:val="006A2C99"/>
    <w:rsid w:val="006A3EFB"/>
    <w:rsid w:val="006A5918"/>
    <w:rsid w:val="006A59C0"/>
    <w:rsid w:val="006B0A1D"/>
    <w:rsid w:val="006B0C8C"/>
    <w:rsid w:val="006B1311"/>
    <w:rsid w:val="006B2936"/>
    <w:rsid w:val="006B39BE"/>
    <w:rsid w:val="006B3A8F"/>
    <w:rsid w:val="006B5A46"/>
    <w:rsid w:val="006B6A1F"/>
    <w:rsid w:val="006C058E"/>
    <w:rsid w:val="006C2EA0"/>
    <w:rsid w:val="006C33E8"/>
    <w:rsid w:val="006C5115"/>
    <w:rsid w:val="006C78EB"/>
    <w:rsid w:val="006D129B"/>
    <w:rsid w:val="006E0FBE"/>
    <w:rsid w:val="006E0FE6"/>
    <w:rsid w:val="006E25BD"/>
    <w:rsid w:val="006E2AFA"/>
    <w:rsid w:val="006E34E0"/>
    <w:rsid w:val="006E4C8D"/>
    <w:rsid w:val="006E6DA8"/>
    <w:rsid w:val="006F1DA5"/>
    <w:rsid w:val="006F4E2E"/>
    <w:rsid w:val="00700FED"/>
    <w:rsid w:val="00704C00"/>
    <w:rsid w:val="00706CA1"/>
    <w:rsid w:val="00706DF8"/>
    <w:rsid w:val="007109D5"/>
    <w:rsid w:val="00710F56"/>
    <w:rsid w:val="00712681"/>
    <w:rsid w:val="007131D8"/>
    <w:rsid w:val="0071411B"/>
    <w:rsid w:val="00715BEA"/>
    <w:rsid w:val="00716407"/>
    <w:rsid w:val="00716A15"/>
    <w:rsid w:val="00722D2E"/>
    <w:rsid w:val="00725A15"/>
    <w:rsid w:val="00726736"/>
    <w:rsid w:val="00727C43"/>
    <w:rsid w:val="00727D59"/>
    <w:rsid w:val="00732374"/>
    <w:rsid w:val="00733DDD"/>
    <w:rsid w:val="00734696"/>
    <w:rsid w:val="00737572"/>
    <w:rsid w:val="007379F7"/>
    <w:rsid w:val="00740100"/>
    <w:rsid w:val="00741C63"/>
    <w:rsid w:val="00746A71"/>
    <w:rsid w:val="0074727E"/>
    <w:rsid w:val="00747D9B"/>
    <w:rsid w:val="00751EF3"/>
    <w:rsid w:val="00752367"/>
    <w:rsid w:val="00754B09"/>
    <w:rsid w:val="00755210"/>
    <w:rsid w:val="00755488"/>
    <w:rsid w:val="007558EE"/>
    <w:rsid w:val="00755F92"/>
    <w:rsid w:val="007566B1"/>
    <w:rsid w:val="007570DB"/>
    <w:rsid w:val="00760EF6"/>
    <w:rsid w:val="00761078"/>
    <w:rsid w:val="007618C2"/>
    <w:rsid w:val="0076342C"/>
    <w:rsid w:val="00764B47"/>
    <w:rsid w:val="00764D81"/>
    <w:rsid w:val="00765E20"/>
    <w:rsid w:val="00766F1B"/>
    <w:rsid w:val="00767576"/>
    <w:rsid w:val="0077185E"/>
    <w:rsid w:val="007763AB"/>
    <w:rsid w:val="00783704"/>
    <w:rsid w:val="00784BA9"/>
    <w:rsid w:val="00785F39"/>
    <w:rsid w:val="00786AFE"/>
    <w:rsid w:val="00786DB9"/>
    <w:rsid w:val="00791693"/>
    <w:rsid w:val="00793FB0"/>
    <w:rsid w:val="00797256"/>
    <w:rsid w:val="007A2AE6"/>
    <w:rsid w:val="007A726A"/>
    <w:rsid w:val="007B1327"/>
    <w:rsid w:val="007B1CEE"/>
    <w:rsid w:val="007B58B8"/>
    <w:rsid w:val="007B6F4A"/>
    <w:rsid w:val="007C3EA0"/>
    <w:rsid w:val="007C513B"/>
    <w:rsid w:val="007C5705"/>
    <w:rsid w:val="007C5C42"/>
    <w:rsid w:val="007C7A20"/>
    <w:rsid w:val="007D1345"/>
    <w:rsid w:val="007D2A14"/>
    <w:rsid w:val="007D5CC7"/>
    <w:rsid w:val="007D64E0"/>
    <w:rsid w:val="007D6FB3"/>
    <w:rsid w:val="007E02D1"/>
    <w:rsid w:val="007E0E83"/>
    <w:rsid w:val="007E0ECD"/>
    <w:rsid w:val="007E1F09"/>
    <w:rsid w:val="007E3837"/>
    <w:rsid w:val="007E4274"/>
    <w:rsid w:val="007F0701"/>
    <w:rsid w:val="007F23FF"/>
    <w:rsid w:val="007F297B"/>
    <w:rsid w:val="007F3AC2"/>
    <w:rsid w:val="008003BD"/>
    <w:rsid w:val="00800C73"/>
    <w:rsid w:val="00800DFB"/>
    <w:rsid w:val="00802400"/>
    <w:rsid w:val="00803531"/>
    <w:rsid w:val="00806405"/>
    <w:rsid w:val="00806FC3"/>
    <w:rsid w:val="00807147"/>
    <w:rsid w:val="00812E16"/>
    <w:rsid w:val="008139A1"/>
    <w:rsid w:val="0081560F"/>
    <w:rsid w:val="00815FD3"/>
    <w:rsid w:val="008170CE"/>
    <w:rsid w:val="00820EB5"/>
    <w:rsid w:val="0082169B"/>
    <w:rsid w:val="008278F5"/>
    <w:rsid w:val="0083201A"/>
    <w:rsid w:val="00833182"/>
    <w:rsid w:val="00833FD5"/>
    <w:rsid w:val="008342B1"/>
    <w:rsid w:val="00834D5E"/>
    <w:rsid w:val="008375A6"/>
    <w:rsid w:val="00842B97"/>
    <w:rsid w:val="00842F44"/>
    <w:rsid w:val="008440C5"/>
    <w:rsid w:val="00844B65"/>
    <w:rsid w:val="008456AB"/>
    <w:rsid w:val="008465F4"/>
    <w:rsid w:val="0084748D"/>
    <w:rsid w:val="00847B6D"/>
    <w:rsid w:val="0085173A"/>
    <w:rsid w:val="00852666"/>
    <w:rsid w:val="008539FB"/>
    <w:rsid w:val="00854535"/>
    <w:rsid w:val="00857555"/>
    <w:rsid w:val="00860E03"/>
    <w:rsid w:val="00861526"/>
    <w:rsid w:val="00861579"/>
    <w:rsid w:val="0086244F"/>
    <w:rsid w:val="00863FEB"/>
    <w:rsid w:val="00870793"/>
    <w:rsid w:val="00871457"/>
    <w:rsid w:val="00871BA9"/>
    <w:rsid w:val="00871F5A"/>
    <w:rsid w:val="0087279A"/>
    <w:rsid w:val="00874764"/>
    <w:rsid w:val="0087569E"/>
    <w:rsid w:val="0087654E"/>
    <w:rsid w:val="008818A5"/>
    <w:rsid w:val="00883464"/>
    <w:rsid w:val="00883B6D"/>
    <w:rsid w:val="00883F6D"/>
    <w:rsid w:val="0088682C"/>
    <w:rsid w:val="00890F2C"/>
    <w:rsid w:val="008910D2"/>
    <w:rsid w:val="0089434D"/>
    <w:rsid w:val="0089438D"/>
    <w:rsid w:val="008945B4"/>
    <w:rsid w:val="00896A8E"/>
    <w:rsid w:val="008A02C5"/>
    <w:rsid w:val="008A1CEC"/>
    <w:rsid w:val="008A254E"/>
    <w:rsid w:val="008A3FA3"/>
    <w:rsid w:val="008A4B69"/>
    <w:rsid w:val="008A7FE7"/>
    <w:rsid w:val="008B0A7B"/>
    <w:rsid w:val="008B0C53"/>
    <w:rsid w:val="008B1F7F"/>
    <w:rsid w:val="008B2327"/>
    <w:rsid w:val="008B2DC2"/>
    <w:rsid w:val="008B4015"/>
    <w:rsid w:val="008B4AC8"/>
    <w:rsid w:val="008B6310"/>
    <w:rsid w:val="008B72CE"/>
    <w:rsid w:val="008B77E5"/>
    <w:rsid w:val="008C1C08"/>
    <w:rsid w:val="008C5C3D"/>
    <w:rsid w:val="008C615F"/>
    <w:rsid w:val="008C7079"/>
    <w:rsid w:val="008C7403"/>
    <w:rsid w:val="008D01EC"/>
    <w:rsid w:val="008D2435"/>
    <w:rsid w:val="008D2EA0"/>
    <w:rsid w:val="008D4998"/>
    <w:rsid w:val="008D4DCF"/>
    <w:rsid w:val="008D5B00"/>
    <w:rsid w:val="008D77EE"/>
    <w:rsid w:val="008E021F"/>
    <w:rsid w:val="008E2F23"/>
    <w:rsid w:val="008E60FE"/>
    <w:rsid w:val="008E7D95"/>
    <w:rsid w:val="008F0E3C"/>
    <w:rsid w:val="008F49FF"/>
    <w:rsid w:val="008F5020"/>
    <w:rsid w:val="008F5B07"/>
    <w:rsid w:val="008F7D31"/>
    <w:rsid w:val="00900681"/>
    <w:rsid w:val="009015AD"/>
    <w:rsid w:val="0090299D"/>
    <w:rsid w:val="009064CA"/>
    <w:rsid w:val="0090724D"/>
    <w:rsid w:val="00907C54"/>
    <w:rsid w:val="009108D1"/>
    <w:rsid w:val="0091245E"/>
    <w:rsid w:val="00912B4C"/>
    <w:rsid w:val="009144C0"/>
    <w:rsid w:val="00921B4C"/>
    <w:rsid w:val="009236C4"/>
    <w:rsid w:val="00925A1F"/>
    <w:rsid w:val="00926420"/>
    <w:rsid w:val="00927656"/>
    <w:rsid w:val="00927918"/>
    <w:rsid w:val="0093071D"/>
    <w:rsid w:val="00930868"/>
    <w:rsid w:val="00931070"/>
    <w:rsid w:val="00933D25"/>
    <w:rsid w:val="00935F27"/>
    <w:rsid w:val="00943E0E"/>
    <w:rsid w:val="0094417B"/>
    <w:rsid w:val="0094480D"/>
    <w:rsid w:val="00947723"/>
    <w:rsid w:val="00947B6A"/>
    <w:rsid w:val="00956C3A"/>
    <w:rsid w:val="00957001"/>
    <w:rsid w:val="00957F75"/>
    <w:rsid w:val="00960022"/>
    <w:rsid w:val="00961299"/>
    <w:rsid w:val="00963C8B"/>
    <w:rsid w:val="009648BB"/>
    <w:rsid w:val="0096777D"/>
    <w:rsid w:val="009735C4"/>
    <w:rsid w:val="009742F1"/>
    <w:rsid w:val="00982A4E"/>
    <w:rsid w:val="00983C2D"/>
    <w:rsid w:val="0098751C"/>
    <w:rsid w:val="0098783C"/>
    <w:rsid w:val="00987B30"/>
    <w:rsid w:val="00996A8E"/>
    <w:rsid w:val="00997BC5"/>
    <w:rsid w:val="009A5877"/>
    <w:rsid w:val="009B4559"/>
    <w:rsid w:val="009B6A16"/>
    <w:rsid w:val="009C1ABD"/>
    <w:rsid w:val="009C4288"/>
    <w:rsid w:val="009C77ED"/>
    <w:rsid w:val="009C7989"/>
    <w:rsid w:val="009C7E98"/>
    <w:rsid w:val="009C7ED0"/>
    <w:rsid w:val="009D71CE"/>
    <w:rsid w:val="009D7AEB"/>
    <w:rsid w:val="009E1424"/>
    <w:rsid w:val="009E18B5"/>
    <w:rsid w:val="009E1F38"/>
    <w:rsid w:val="009E2077"/>
    <w:rsid w:val="009F16C7"/>
    <w:rsid w:val="009F3A0E"/>
    <w:rsid w:val="009F4D17"/>
    <w:rsid w:val="009F7408"/>
    <w:rsid w:val="00A03E31"/>
    <w:rsid w:val="00A042EE"/>
    <w:rsid w:val="00A04BB6"/>
    <w:rsid w:val="00A05B92"/>
    <w:rsid w:val="00A05BA7"/>
    <w:rsid w:val="00A0708D"/>
    <w:rsid w:val="00A10675"/>
    <w:rsid w:val="00A122D3"/>
    <w:rsid w:val="00A1287A"/>
    <w:rsid w:val="00A15D25"/>
    <w:rsid w:val="00A166C6"/>
    <w:rsid w:val="00A17DC3"/>
    <w:rsid w:val="00A20E66"/>
    <w:rsid w:val="00A20F4D"/>
    <w:rsid w:val="00A25BA0"/>
    <w:rsid w:val="00A273F2"/>
    <w:rsid w:val="00A321DB"/>
    <w:rsid w:val="00A3247E"/>
    <w:rsid w:val="00A33B88"/>
    <w:rsid w:val="00A342A8"/>
    <w:rsid w:val="00A350E9"/>
    <w:rsid w:val="00A368AE"/>
    <w:rsid w:val="00A36E6C"/>
    <w:rsid w:val="00A400B1"/>
    <w:rsid w:val="00A406C2"/>
    <w:rsid w:val="00A4343A"/>
    <w:rsid w:val="00A43F33"/>
    <w:rsid w:val="00A44574"/>
    <w:rsid w:val="00A44A94"/>
    <w:rsid w:val="00A46D09"/>
    <w:rsid w:val="00A472B5"/>
    <w:rsid w:val="00A52459"/>
    <w:rsid w:val="00A53FA5"/>
    <w:rsid w:val="00A57D0F"/>
    <w:rsid w:val="00A63288"/>
    <w:rsid w:val="00A650BE"/>
    <w:rsid w:val="00A6519F"/>
    <w:rsid w:val="00A665AC"/>
    <w:rsid w:val="00A67188"/>
    <w:rsid w:val="00A70364"/>
    <w:rsid w:val="00A7158B"/>
    <w:rsid w:val="00A76FC9"/>
    <w:rsid w:val="00A818F1"/>
    <w:rsid w:val="00A87763"/>
    <w:rsid w:val="00A90072"/>
    <w:rsid w:val="00A90A19"/>
    <w:rsid w:val="00A90E4E"/>
    <w:rsid w:val="00A93360"/>
    <w:rsid w:val="00A93C84"/>
    <w:rsid w:val="00A94C45"/>
    <w:rsid w:val="00A95E99"/>
    <w:rsid w:val="00A95F29"/>
    <w:rsid w:val="00A97BAB"/>
    <w:rsid w:val="00AA1F3B"/>
    <w:rsid w:val="00AA2455"/>
    <w:rsid w:val="00AA5886"/>
    <w:rsid w:val="00AA6613"/>
    <w:rsid w:val="00AA7C53"/>
    <w:rsid w:val="00AB0173"/>
    <w:rsid w:val="00AB1442"/>
    <w:rsid w:val="00AB2217"/>
    <w:rsid w:val="00AB3B2F"/>
    <w:rsid w:val="00AB517F"/>
    <w:rsid w:val="00AB640C"/>
    <w:rsid w:val="00AB65E9"/>
    <w:rsid w:val="00AB7099"/>
    <w:rsid w:val="00AB7ED2"/>
    <w:rsid w:val="00AC19BA"/>
    <w:rsid w:val="00AC29DC"/>
    <w:rsid w:val="00AC3363"/>
    <w:rsid w:val="00AC4A6B"/>
    <w:rsid w:val="00AC5C9C"/>
    <w:rsid w:val="00AC5D2C"/>
    <w:rsid w:val="00AC660D"/>
    <w:rsid w:val="00AC7522"/>
    <w:rsid w:val="00AC7A2A"/>
    <w:rsid w:val="00AD4024"/>
    <w:rsid w:val="00AD4F5F"/>
    <w:rsid w:val="00AD710E"/>
    <w:rsid w:val="00AE4DEC"/>
    <w:rsid w:val="00AE51AF"/>
    <w:rsid w:val="00AE553E"/>
    <w:rsid w:val="00AE6F38"/>
    <w:rsid w:val="00AF2163"/>
    <w:rsid w:val="00AF6157"/>
    <w:rsid w:val="00AF6703"/>
    <w:rsid w:val="00AF76A8"/>
    <w:rsid w:val="00AF7FB0"/>
    <w:rsid w:val="00B00543"/>
    <w:rsid w:val="00B03034"/>
    <w:rsid w:val="00B05771"/>
    <w:rsid w:val="00B06BBD"/>
    <w:rsid w:val="00B11E59"/>
    <w:rsid w:val="00B12403"/>
    <w:rsid w:val="00B1296A"/>
    <w:rsid w:val="00B13D3D"/>
    <w:rsid w:val="00B13ED2"/>
    <w:rsid w:val="00B163B4"/>
    <w:rsid w:val="00B169F3"/>
    <w:rsid w:val="00B21357"/>
    <w:rsid w:val="00B22A20"/>
    <w:rsid w:val="00B26966"/>
    <w:rsid w:val="00B27B46"/>
    <w:rsid w:val="00B31E22"/>
    <w:rsid w:val="00B31F65"/>
    <w:rsid w:val="00B32FAF"/>
    <w:rsid w:val="00B36F63"/>
    <w:rsid w:val="00B37CB8"/>
    <w:rsid w:val="00B47D65"/>
    <w:rsid w:val="00B510D2"/>
    <w:rsid w:val="00B531AF"/>
    <w:rsid w:val="00B54355"/>
    <w:rsid w:val="00B550D5"/>
    <w:rsid w:val="00B55CA4"/>
    <w:rsid w:val="00B56389"/>
    <w:rsid w:val="00B577EE"/>
    <w:rsid w:val="00B57F33"/>
    <w:rsid w:val="00B608B2"/>
    <w:rsid w:val="00B64F7D"/>
    <w:rsid w:val="00B65016"/>
    <w:rsid w:val="00B65CFC"/>
    <w:rsid w:val="00B671CD"/>
    <w:rsid w:val="00B67A50"/>
    <w:rsid w:val="00B701F9"/>
    <w:rsid w:val="00B757D1"/>
    <w:rsid w:val="00B761BA"/>
    <w:rsid w:val="00B763ED"/>
    <w:rsid w:val="00B804B2"/>
    <w:rsid w:val="00B80FF1"/>
    <w:rsid w:val="00B81785"/>
    <w:rsid w:val="00B82364"/>
    <w:rsid w:val="00B83A97"/>
    <w:rsid w:val="00B841F8"/>
    <w:rsid w:val="00B846DC"/>
    <w:rsid w:val="00B84C84"/>
    <w:rsid w:val="00B851AE"/>
    <w:rsid w:val="00B87CC9"/>
    <w:rsid w:val="00B90C48"/>
    <w:rsid w:val="00B9114F"/>
    <w:rsid w:val="00B914D4"/>
    <w:rsid w:val="00B92227"/>
    <w:rsid w:val="00B92965"/>
    <w:rsid w:val="00B93434"/>
    <w:rsid w:val="00B93D33"/>
    <w:rsid w:val="00B9408B"/>
    <w:rsid w:val="00B95400"/>
    <w:rsid w:val="00B95948"/>
    <w:rsid w:val="00BA0C19"/>
    <w:rsid w:val="00BA0E7C"/>
    <w:rsid w:val="00BA6233"/>
    <w:rsid w:val="00BA6473"/>
    <w:rsid w:val="00BA6498"/>
    <w:rsid w:val="00BA679A"/>
    <w:rsid w:val="00BB28D2"/>
    <w:rsid w:val="00BB6228"/>
    <w:rsid w:val="00BC049D"/>
    <w:rsid w:val="00BC13E7"/>
    <w:rsid w:val="00BC2D61"/>
    <w:rsid w:val="00BC3B28"/>
    <w:rsid w:val="00BC469E"/>
    <w:rsid w:val="00BC480B"/>
    <w:rsid w:val="00BC5D9C"/>
    <w:rsid w:val="00BD13D8"/>
    <w:rsid w:val="00BD217E"/>
    <w:rsid w:val="00BD6B04"/>
    <w:rsid w:val="00BE0093"/>
    <w:rsid w:val="00BE1771"/>
    <w:rsid w:val="00BE2F2C"/>
    <w:rsid w:val="00BE3FF7"/>
    <w:rsid w:val="00BE4B0F"/>
    <w:rsid w:val="00BE555D"/>
    <w:rsid w:val="00BF1AAD"/>
    <w:rsid w:val="00BF39FD"/>
    <w:rsid w:val="00BF4170"/>
    <w:rsid w:val="00C00DE9"/>
    <w:rsid w:val="00C01B4C"/>
    <w:rsid w:val="00C01F80"/>
    <w:rsid w:val="00C02679"/>
    <w:rsid w:val="00C02EF0"/>
    <w:rsid w:val="00C04F0A"/>
    <w:rsid w:val="00C05FAA"/>
    <w:rsid w:val="00C07252"/>
    <w:rsid w:val="00C075FA"/>
    <w:rsid w:val="00C10454"/>
    <w:rsid w:val="00C11835"/>
    <w:rsid w:val="00C125C6"/>
    <w:rsid w:val="00C21B16"/>
    <w:rsid w:val="00C23005"/>
    <w:rsid w:val="00C236F2"/>
    <w:rsid w:val="00C23E26"/>
    <w:rsid w:val="00C24444"/>
    <w:rsid w:val="00C24613"/>
    <w:rsid w:val="00C315C9"/>
    <w:rsid w:val="00C319CE"/>
    <w:rsid w:val="00C32EC3"/>
    <w:rsid w:val="00C33468"/>
    <w:rsid w:val="00C33B77"/>
    <w:rsid w:val="00C37E24"/>
    <w:rsid w:val="00C41D9E"/>
    <w:rsid w:val="00C42518"/>
    <w:rsid w:val="00C440AF"/>
    <w:rsid w:val="00C46428"/>
    <w:rsid w:val="00C469D2"/>
    <w:rsid w:val="00C46C8A"/>
    <w:rsid w:val="00C4793C"/>
    <w:rsid w:val="00C5310E"/>
    <w:rsid w:val="00C54905"/>
    <w:rsid w:val="00C55483"/>
    <w:rsid w:val="00C618CE"/>
    <w:rsid w:val="00C623ED"/>
    <w:rsid w:val="00C6265E"/>
    <w:rsid w:val="00C67E32"/>
    <w:rsid w:val="00C70C35"/>
    <w:rsid w:val="00C73283"/>
    <w:rsid w:val="00C7378D"/>
    <w:rsid w:val="00C73872"/>
    <w:rsid w:val="00C7712F"/>
    <w:rsid w:val="00C80353"/>
    <w:rsid w:val="00C8598E"/>
    <w:rsid w:val="00C859EC"/>
    <w:rsid w:val="00C94791"/>
    <w:rsid w:val="00C9479E"/>
    <w:rsid w:val="00C952A4"/>
    <w:rsid w:val="00CA15B7"/>
    <w:rsid w:val="00CA1869"/>
    <w:rsid w:val="00CA359F"/>
    <w:rsid w:val="00CA57B6"/>
    <w:rsid w:val="00CA68A7"/>
    <w:rsid w:val="00CA6DE3"/>
    <w:rsid w:val="00CB2FE8"/>
    <w:rsid w:val="00CB31C8"/>
    <w:rsid w:val="00CB43EF"/>
    <w:rsid w:val="00CB456E"/>
    <w:rsid w:val="00CB6ECC"/>
    <w:rsid w:val="00CB7247"/>
    <w:rsid w:val="00CC113E"/>
    <w:rsid w:val="00CC25F8"/>
    <w:rsid w:val="00CC2A17"/>
    <w:rsid w:val="00CC5D1B"/>
    <w:rsid w:val="00CC754A"/>
    <w:rsid w:val="00CC7BE1"/>
    <w:rsid w:val="00CD0177"/>
    <w:rsid w:val="00CD1276"/>
    <w:rsid w:val="00CD22BC"/>
    <w:rsid w:val="00CD49D4"/>
    <w:rsid w:val="00CD6E25"/>
    <w:rsid w:val="00CE26FA"/>
    <w:rsid w:val="00CE339C"/>
    <w:rsid w:val="00CE4763"/>
    <w:rsid w:val="00CE4DD7"/>
    <w:rsid w:val="00CE4EC2"/>
    <w:rsid w:val="00CE604A"/>
    <w:rsid w:val="00CE6ECF"/>
    <w:rsid w:val="00CF0A17"/>
    <w:rsid w:val="00CF2834"/>
    <w:rsid w:val="00CF2BF7"/>
    <w:rsid w:val="00CF3688"/>
    <w:rsid w:val="00CF3E35"/>
    <w:rsid w:val="00CF6698"/>
    <w:rsid w:val="00CF7264"/>
    <w:rsid w:val="00CF7F7F"/>
    <w:rsid w:val="00D0023E"/>
    <w:rsid w:val="00D017F0"/>
    <w:rsid w:val="00D0202F"/>
    <w:rsid w:val="00D043F6"/>
    <w:rsid w:val="00D107EA"/>
    <w:rsid w:val="00D114C5"/>
    <w:rsid w:val="00D1308E"/>
    <w:rsid w:val="00D13319"/>
    <w:rsid w:val="00D150A3"/>
    <w:rsid w:val="00D150E7"/>
    <w:rsid w:val="00D2123A"/>
    <w:rsid w:val="00D26501"/>
    <w:rsid w:val="00D3044E"/>
    <w:rsid w:val="00D32499"/>
    <w:rsid w:val="00D33383"/>
    <w:rsid w:val="00D33CE3"/>
    <w:rsid w:val="00D34469"/>
    <w:rsid w:val="00D347A7"/>
    <w:rsid w:val="00D363A8"/>
    <w:rsid w:val="00D36686"/>
    <w:rsid w:val="00D379CF"/>
    <w:rsid w:val="00D40D2B"/>
    <w:rsid w:val="00D41E82"/>
    <w:rsid w:val="00D43EB2"/>
    <w:rsid w:val="00D50095"/>
    <w:rsid w:val="00D50AD7"/>
    <w:rsid w:val="00D524FC"/>
    <w:rsid w:val="00D5296B"/>
    <w:rsid w:val="00D52970"/>
    <w:rsid w:val="00D53330"/>
    <w:rsid w:val="00D53C41"/>
    <w:rsid w:val="00D5677B"/>
    <w:rsid w:val="00D572DA"/>
    <w:rsid w:val="00D60819"/>
    <w:rsid w:val="00D60A0B"/>
    <w:rsid w:val="00D659AF"/>
    <w:rsid w:val="00D71791"/>
    <w:rsid w:val="00D7467F"/>
    <w:rsid w:val="00D756DE"/>
    <w:rsid w:val="00D759EE"/>
    <w:rsid w:val="00D75A82"/>
    <w:rsid w:val="00D766C2"/>
    <w:rsid w:val="00D825DB"/>
    <w:rsid w:val="00D931BF"/>
    <w:rsid w:val="00D94D0F"/>
    <w:rsid w:val="00D94F95"/>
    <w:rsid w:val="00D97AD8"/>
    <w:rsid w:val="00DA2063"/>
    <w:rsid w:val="00DA2CDC"/>
    <w:rsid w:val="00DA3957"/>
    <w:rsid w:val="00DA52BF"/>
    <w:rsid w:val="00DA7597"/>
    <w:rsid w:val="00DA7BE4"/>
    <w:rsid w:val="00DB19AB"/>
    <w:rsid w:val="00DB4D96"/>
    <w:rsid w:val="00DB4FE5"/>
    <w:rsid w:val="00DB52C8"/>
    <w:rsid w:val="00DB5895"/>
    <w:rsid w:val="00DB6167"/>
    <w:rsid w:val="00DB647A"/>
    <w:rsid w:val="00DB6951"/>
    <w:rsid w:val="00DB7E46"/>
    <w:rsid w:val="00DC20AC"/>
    <w:rsid w:val="00DC2C08"/>
    <w:rsid w:val="00DC40C9"/>
    <w:rsid w:val="00DC6044"/>
    <w:rsid w:val="00DD112C"/>
    <w:rsid w:val="00DD14DF"/>
    <w:rsid w:val="00DD23DF"/>
    <w:rsid w:val="00DD2FA1"/>
    <w:rsid w:val="00DD381D"/>
    <w:rsid w:val="00DD5383"/>
    <w:rsid w:val="00DD613A"/>
    <w:rsid w:val="00DD75D9"/>
    <w:rsid w:val="00DE2AB6"/>
    <w:rsid w:val="00DE570D"/>
    <w:rsid w:val="00DE6086"/>
    <w:rsid w:val="00DE72B6"/>
    <w:rsid w:val="00DE73C0"/>
    <w:rsid w:val="00DF01C8"/>
    <w:rsid w:val="00DF2F32"/>
    <w:rsid w:val="00DF410A"/>
    <w:rsid w:val="00DF42C2"/>
    <w:rsid w:val="00DF592B"/>
    <w:rsid w:val="00DF6E88"/>
    <w:rsid w:val="00DF6FB3"/>
    <w:rsid w:val="00E01932"/>
    <w:rsid w:val="00E01DBA"/>
    <w:rsid w:val="00E042B7"/>
    <w:rsid w:val="00E045C2"/>
    <w:rsid w:val="00E070A8"/>
    <w:rsid w:val="00E14B18"/>
    <w:rsid w:val="00E15F35"/>
    <w:rsid w:val="00E21FE3"/>
    <w:rsid w:val="00E2235D"/>
    <w:rsid w:val="00E24832"/>
    <w:rsid w:val="00E2745F"/>
    <w:rsid w:val="00E301AF"/>
    <w:rsid w:val="00E30312"/>
    <w:rsid w:val="00E32F3E"/>
    <w:rsid w:val="00E345EF"/>
    <w:rsid w:val="00E354EB"/>
    <w:rsid w:val="00E36142"/>
    <w:rsid w:val="00E37F78"/>
    <w:rsid w:val="00E408CC"/>
    <w:rsid w:val="00E41894"/>
    <w:rsid w:val="00E43033"/>
    <w:rsid w:val="00E45E43"/>
    <w:rsid w:val="00E4733D"/>
    <w:rsid w:val="00E47AD5"/>
    <w:rsid w:val="00E528CD"/>
    <w:rsid w:val="00E544CC"/>
    <w:rsid w:val="00E55B9D"/>
    <w:rsid w:val="00E55CA8"/>
    <w:rsid w:val="00E64761"/>
    <w:rsid w:val="00E702A0"/>
    <w:rsid w:val="00E72340"/>
    <w:rsid w:val="00E724D2"/>
    <w:rsid w:val="00E73991"/>
    <w:rsid w:val="00E760A0"/>
    <w:rsid w:val="00E764D8"/>
    <w:rsid w:val="00E83B62"/>
    <w:rsid w:val="00E93696"/>
    <w:rsid w:val="00E94D45"/>
    <w:rsid w:val="00E97B10"/>
    <w:rsid w:val="00E97E86"/>
    <w:rsid w:val="00EA0F54"/>
    <w:rsid w:val="00EA1854"/>
    <w:rsid w:val="00EA44A4"/>
    <w:rsid w:val="00EA5443"/>
    <w:rsid w:val="00EA61B7"/>
    <w:rsid w:val="00EA649C"/>
    <w:rsid w:val="00EB022F"/>
    <w:rsid w:val="00EB2B4F"/>
    <w:rsid w:val="00EB3B81"/>
    <w:rsid w:val="00EB471F"/>
    <w:rsid w:val="00EB5B7B"/>
    <w:rsid w:val="00EC1CAA"/>
    <w:rsid w:val="00EC3A37"/>
    <w:rsid w:val="00EC5637"/>
    <w:rsid w:val="00EC57F7"/>
    <w:rsid w:val="00EC582A"/>
    <w:rsid w:val="00EC779A"/>
    <w:rsid w:val="00ED209D"/>
    <w:rsid w:val="00ED2620"/>
    <w:rsid w:val="00ED38E7"/>
    <w:rsid w:val="00ED41BC"/>
    <w:rsid w:val="00ED5F9F"/>
    <w:rsid w:val="00ED6696"/>
    <w:rsid w:val="00ED70AA"/>
    <w:rsid w:val="00ED72B8"/>
    <w:rsid w:val="00EE3F27"/>
    <w:rsid w:val="00EE46C6"/>
    <w:rsid w:val="00EE4FC4"/>
    <w:rsid w:val="00EE4FC8"/>
    <w:rsid w:val="00EE5B37"/>
    <w:rsid w:val="00EE6FC4"/>
    <w:rsid w:val="00EE7556"/>
    <w:rsid w:val="00EF3AE5"/>
    <w:rsid w:val="00EF3C1E"/>
    <w:rsid w:val="00EF482F"/>
    <w:rsid w:val="00EF562E"/>
    <w:rsid w:val="00EF6B8B"/>
    <w:rsid w:val="00F01264"/>
    <w:rsid w:val="00F03956"/>
    <w:rsid w:val="00F14C13"/>
    <w:rsid w:val="00F23603"/>
    <w:rsid w:val="00F238BC"/>
    <w:rsid w:val="00F25025"/>
    <w:rsid w:val="00F2607C"/>
    <w:rsid w:val="00F30361"/>
    <w:rsid w:val="00F31269"/>
    <w:rsid w:val="00F32608"/>
    <w:rsid w:val="00F329F2"/>
    <w:rsid w:val="00F32CF3"/>
    <w:rsid w:val="00F33B5E"/>
    <w:rsid w:val="00F33FB5"/>
    <w:rsid w:val="00F35EA4"/>
    <w:rsid w:val="00F36727"/>
    <w:rsid w:val="00F37407"/>
    <w:rsid w:val="00F40A01"/>
    <w:rsid w:val="00F40B09"/>
    <w:rsid w:val="00F42155"/>
    <w:rsid w:val="00F4474C"/>
    <w:rsid w:val="00F44D59"/>
    <w:rsid w:val="00F4637F"/>
    <w:rsid w:val="00F46B1F"/>
    <w:rsid w:val="00F50BB8"/>
    <w:rsid w:val="00F522E9"/>
    <w:rsid w:val="00F5468E"/>
    <w:rsid w:val="00F574B5"/>
    <w:rsid w:val="00F61AB8"/>
    <w:rsid w:val="00F65AAF"/>
    <w:rsid w:val="00F674A7"/>
    <w:rsid w:val="00F67868"/>
    <w:rsid w:val="00F746AB"/>
    <w:rsid w:val="00F7474E"/>
    <w:rsid w:val="00F77944"/>
    <w:rsid w:val="00F8101D"/>
    <w:rsid w:val="00F842A8"/>
    <w:rsid w:val="00F846C5"/>
    <w:rsid w:val="00F851F3"/>
    <w:rsid w:val="00F85F0E"/>
    <w:rsid w:val="00F87282"/>
    <w:rsid w:val="00F90315"/>
    <w:rsid w:val="00F90E73"/>
    <w:rsid w:val="00F94DCD"/>
    <w:rsid w:val="00F965D8"/>
    <w:rsid w:val="00FA3287"/>
    <w:rsid w:val="00FA338B"/>
    <w:rsid w:val="00FA7F3D"/>
    <w:rsid w:val="00FB0288"/>
    <w:rsid w:val="00FB0AB1"/>
    <w:rsid w:val="00FB2BEF"/>
    <w:rsid w:val="00FB3258"/>
    <w:rsid w:val="00FB347A"/>
    <w:rsid w:val="00FB3613"/>
    <w:rsid w:val="00FB3EC1"/>
    <w:rsid w:val="00FB4A6A"/>
    <w:rsid w:val="00FB4B4D"/>
    <w:rsid w:val="00FB6424"/>
    <w:rsid w:val="00FC0E2D"/>
    <w:rsid w:val="00FC1143"/>
    <w:rsid w:val="00FC24A2"/>
    <w:rsid w:val="00FC2617"/>
    <w:rsid w:val="00FC2646"/>
    <w:rsid w:val="00FC2B83"/>
    <w:rsid w:val="00FC37CC"/>
    <w:rsid w:val="00FC3B53"/>
    <w:rsid w:val="00FD0EEC"/>
    <w:rsid w:val="00FD2770"/>
    <w:rsid w:val="00FD38E1"/>
    <w:rsid w:val="00FD6D89"/>
    <w:rsid w:val="00FD6DC2"/>
    <w:rsid w:val="00FD6FF5"/>
    <w:rsid w:val="00FD7A03"/>
    <w:rsid w:val="00FE1106"/>
    <w:rsid w:val="00FE3A7B"/>
    <w:rsid w:val="00FE3B5F"/>
    <w:rsid w:val="00FE5EC3"/>
    <w:rsid w:val="00FF04C7"/>
    <w:rsid w:val="00FF1B82"/>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B28FDC7D-13E2-4BB5-947D-7BE26B5C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8623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22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iPriority w:val="99"/>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6975C6"/>
    <w:rPr>
      <w:rFonts w:ascii="Helvetica" w:hAnsi="Helvetica"/>
    </w:rPr>
  </w:style>
  <w:style w:type="character" w:customStyle="1" w:styleId="NogaZnak">
    <w:name w:val="Noga Znak"/>
    <w:aliases w:val="Footer-PR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e 1,Naslov .1,List Paragraph1,List Paragraph2,Colorful List - Accent 1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e 1 Znak,Naslov .1 Znak,List Paragraph1 Znak,List Paragraph2 Znak,Colorful List - Accent 11 Znak,Literatura - znanstveno Znak,UEDAŞ Bullet Znak,列出段落 Znak"/>
    <w:link w:val="Odstavekseznama"/>
    <w:uiPriority w:val="34"/>
    <w:qFormat/>
    <w:locked/>
    <w:rsid w:val="00CE26FA"/>
    <w:rPr>
      <w:rFonts w:ascii="Helvetica" w:hAnsi="Helvetica"/>
    </w:r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uiPriority w:val="99"/>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3"/>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EC779A"/>
    <w:pPr>
      <w:spacing w:after="120"/>
    </w:p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C779A"/>
    <w:rPr>
      <w:rFonts w:ascii="Helvetica" w:hAnsi="Helvetica"/>
    </w:rPr>
  </w:style>
  <w:style w:type="paragraph" w:customStyle="1" w:styleId="Volume">
    <w:name w:val="Volume"/>
    <w:aliases w:val="N1"/>
    <w:basedOn w:val="Naslov1"/>
    <w:rsid w:val="00EC779A"/>
    <w:pPr>
      <w:keepLines w:val="0"/>
      <w:numPr>
        <w:numId w:val="4"/>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C41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41D9E"/>
    <w:rPr>
      <w:rFonts w:ascii="Helvetica" w:hAnsi="Helvetica"/>
      <w:sz w:val="20"/>
      <w:szCs w:val="20"/>
    </w:rPr>
  </w:style>
  <w:style w:type="character" w:styleId="Sprotnaopomba-sklic">
    <w:name w:val="footnote reference"/>
    <w:basedOn w:val="Privzetapisavaodstavka"/>
    <w:uiPriority w:val="99"/>
    <w:unhideWhenUsed/>
    <w:rsid w:val="00C41D9E"/>
    <w:rPr>
      <w:vertAlign w:val="superscript"/>
    </w:rPr>
  </w:style>
  <w:style w:type="character" w:styleId="Nerazreenaomemba">
    <w:name w:val="Unresolved Mention"/>
    <w:basedOn w:val="Privzetapisavaodstavka"/>
    <w:uiPriority w:val="99"/>
    <w:semiHidden/>
    <w:unhideWhenUsed/>
    <w:rsid w:val="005D75B2"/>
    <w:rPr>
      <w:color w:val="605E5C"/>
      <w:shd w:val="clear" w:color="auto" w:fill="E1DFDD"/>
    </w:rPr>
  </w:style>
  <w:style w:type="paragraph" w:styleId="Telobesedila-zamik2">
    <w:name w:val="Body Text Indent 2"/>
    <w:basedOn w:val="Navaden"/>
    <w:link w:val="Telobesedila-zamik2Znak"/>
    <w:uiPriority w:val="99"/>
    <w:unhideWhenUsed/>
    <w:rsid w:val="00391513"/>
    <w:pPr>
      <w:spacing w:after="120" w:line="480" w:lineRule="auto"/>
      <w:ind w:left="283"/>
    </w:pPr>
  </w:style>
  <w:style w:type="character" w:customStyle="1" w:styleId="Telobesedila-zamik2Znak">
    <w:name w:val="Telo besedila - zamik 2 Znak"/>
    <w:basedOn w:val="Privzetapisavaodstavka"/>
    <w:link w:val="Telobesedila-zamik2"/>
    <w:uiPriority w:val="99"/>
    <w:rsid w:val="00391513"/>
    <w:rPr>
      <w:rFonts w:ascii="Helvetica" w:hAnsi="Helvetica"/>
    </w:rPr>
  </w:style>
  <w:style w:type="paragraph" w:customStyle="1" w:styleId="alineazaodstavkom">
    <w:name w:val="alineazaodstavkom"/>
    <w:basedOn w:val="Navaden"/>
    <w:rsid w:val="002C2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90068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reformatted">
    <w:name w:val="Preformatted"/>
    <w:basedOn w:val="Navaden"/>
    <w:rsid w:val="00AC336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customStyle="1" w:styleId="Default">
    <w:name w:val="Default"/>
    <w:rsid w:val="00D94D0F"/>
    <w:pPr>
      <w:autoSpaceDE w:val="0"/>
      <w:autoSpaceDN w:val="0"/>
      <w:adjustRightInd w:val="0"/>
      <w:spacing w:after="0" w:line="240" w:lineRule="auto"/>
    </w:pPr>
    <w:rPr>
      <w:rFonts w:ascii="Cambria" w:hAnsi="Cambria" w:cs="Cambria"/>
      <w:color w:val="000000"/>
      <w:sz w:val="24"/>
      <w:szCs w:val="24"/>
    </w:rPr>
  </w:style>
  <w:style w:type="character" w:customStyle="1" w:styleId="TelobesedilaZnak1">
    <w:name w:val="Telo besedila Znak1"/>
    <w:basedOn w:val="Privzetapisavaodstavka"/>
    <w:uiPriority w:val="99"/>
    <w:semiHidden/>
    <w:rsid w:val="00F746AB"/>
    <w:rPr>
      <w:rFonts w:ascii="Helvetica" w:hAnsi="Helvetica"/>
    </w:rPr>
  </w:style>
  <w:style w:type="paragraph" w:styleId="Telobesedila3">
    <w:name w:val="Body Text 3"/>
    <w:basedOn w:val="Navaden"/>
    <w:link w:val="Telobesedila3Znak"/>
    <w:rsid w:val="00F746AB"/>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F746AB"/>
    <w:rPr>
      <w:rFonts w:ascii="Times New Roman" w:eastAsia="Times New Roman" w:hAnsi="Times New Roman" w:cs="Times New Roman"/>
      <w:sz w:val="16"/>
      <w:szCs w:val="16"/>
      <w:lang w:val="x-none" w:eastAsia="sl-SI"/>
    </w:rPr>
  </w:style>
  <w:style w:type="character" w:styleId="SledenaHiperpovezava">
    <w:name w:val="FollowedHyperlink"/>
    <w:basedOn w:val="Privzetapisavaodstavka"/>
    <w:uiPriority w:val="99"/>
    <w:semiHidden/>
    <w:unhideWhenUsed/>
    <w:rsid w:val="005922CA"/>
    <w:rPr>
      <w:color w:val="800080" w:themeColor="followedHyperlink"/>
      <w:u w:val="single"/>
    </w:rPr>
  </w:style>
  <w:style w:type="character" w:customStyle="1" w:styleId="Naslov3Znak">
    <w:name w:val="Naslov 3 Znak"/>
    <w:basedOn w:val="Privzetapisavaodstavka"/>
    <w:link w:val="Naslov3"/>
    <w:uiPriority w:val="9"/>
    <w:semiHidden/>
    <w:rsid w:val="005922CA"/>
    <w:rPr>
      <w:rFonts w:asciiTheme="majorHAnsi" w:eastAsiaTheme="majorEastAsia" w:hAnsiTheme="majorHAnsi" w:cstheme="majorBidi"/>
      <w:color w:val="243F60" w:themeColor="accent1" w:themeShade="7F"/>
      <w:sz w:val="24"/>
      <w:szCs w:val="24"/>
    </w:rPr>
  </w:style>
  <w:style w:type="paragraph" w:styleId="Napis">
    <w:name w:val="caption"/>
    <w:basedOn w:val="Navaden"/>
    <w:next w:val="Navaden"/>
    <w:uiPriority w:val="35"/>
    <w:unhideWhenUsed/>
    <w:qFormat/>
    <w:rsid w:val="00EB022F"/>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254125766">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21408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narocanje.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3C19955F1F9940A40BD2D1721BFFE3" ma:contentTypeVersion="16" ma:contentTypeDescription="Create a new document." ma:contentTypeScope="" ma:versionID="d024eef37eb4985ffcc06b51c3562969">
  <xsd:schema xmlns:xsd="http://www.w3.org/2001/XMLSchema" xmlns:xs="http://www.w3.org/2001/XMLSchema" xmlns:p="http://schemas.microsoft.com/office/2006/metadata/properties" xmlns:ns3="40e09bff-5b2c-4ef2-9fa6-a1608b6e449a" xmlns:ns4="39a29dc2-23c7-4ece-b2d0-a0d78b1ae906" targetNamespace="http://schemas.microsoft.com/office/2006/metadata/properties" ma:root="true" ma:fieldsID="3c83db908e85c949647cb110dee92760" ns3:_="" ns4:_="">
    <xsd:import namespace="40e09bff-5b2c-4ef2-9fa6-a1608b6e449a"/>
    <xsd:import namespace="39a29dc2-23c7-4ece-b2d0-a0d78b1ae90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4:SharedWithUsers" minOccurs="0"/>
                <xsd:element ref="ns4:SharedWithDetails" minOccurs="0"/>
                <xsd:element ref="ns4:SharingHintHash"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09bff-5b2c-4ef2-9fa6-a1608b6e4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a29dc2-23c7-4ece-b2d0-a0d78b1ae9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40e09bff-5b2c-4ef2-9fa6-a1608b6e449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572EA-302E-472A-972C-6D1093586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09bff-5b2c-4ef2-9fa6-a1608b6e449a"/>
    <ds:schemaRef ds:uri="39a29dc2-23c7-4ece-b2d0-a0d78b1ae9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46F74-572C-4045-8C1C-15C47A513756}">
  <ds:schemaRefs>
    <ds:schemaRef ds:uri="http://schemas.openxmlformats.org/officeDocument/2006/bibliography"/>
  </ds:schemaRefs>
</ds:datastoreItem>
</file>

<file path=customXml/itemProps3.xml><?xml version="1.0" encoding="utf-8"?>
<ds:datastoreItem xmlns:ds="http://schemas.openxmlformats.org/officeDocument/2006/customXml" ds:itemID="{C8AE7BFA-2EE4-43A0-B639-77D1A8CDC8BF}">
  <ds:schemaRefs>
    <ds:schemaRef ds:uri="http://schemas.microsoft.com/office/2006/metadata/properties"/>
    <ds:schemaRef ds:uri="http://schemas.microsoft.com/office/infopath/2007/PartnerControls"/>
    <ds:schemaRef ds:uri="40e09bff-5b2c-4ef2-9fa6-a1608b6e449a"/>
  </ds:schemaRefs>
</ds:datastoreItem>
</file>

<file path=customXml/itemProps4.xml><?xml version="1.0" encoding="utf-8"?>
<ds:datastoreItem xmlns:ds="http://schemas.openxmlformats.org/officeDocument/2006/customXml" ds:itemID="{DC8FDCCA-7B9C-4D44-9B34-10459E667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36</Pages>
  <Words>10227</Words>
  <Characters>58299</Characters>
  <Application>Microsoft Office Word</Application>
  <DocSecurity>0</DocSecurity>
  <Lines>485</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Andreja Gerdej</cp:lastModifiedBy>
  <cp:revision>65</cp:revision>
  <cp:lastPrinted>2026-07-20T09:25:00Z</cp:lastPrinted>
  <dcterms:created xsi:type="dcterms:W3CDTF">2026-07-20T07:30:00Z</dcterms:created>
  <dcterms:modified xsi:type="dcterms:W3CDTF">2026-07-20T11:12:00Z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0x0101002B3C19955F1F9940A40BD2D1721BFFE3</vt:lpwstr>
  </property>
</Properties>
</file>